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6956" w:rsidRPr="00C8623D" w:rsidRDefault="00E26956" w:rsidP="00607D6F">
      <w:pPr>
        <w:contextualSpacing/>
        <w:jc w:val="center"/>
        <w:rPr>
          <w:rFonts w:ascii="Times New Roman" w:hAnsi="Times New Roman"/>
          <w:lang w:val="it-IT"/>
        </w:rPr>
      </w:pPr>
    </w:p>
    <w:p w:rsidR="00E26956" w:rsidRPr="00C8623D" w:rsidRDefault="00E26956" w:rsidP="00607D6F">
      <w:pPr>
        <w:contextualSpacing/>
        <w:jc w:val="center"/>
        <w:rPr>
          <w:rFonts w:ascii="Times New Roman" w:hAnsi="Times New Roman"/>
          <w:lang w:val="it-IT"/>
        </w:rPr>
      </w:pPr>
    </w:p>
    <w:p w:rsidR="00AD040D" w:rsidRPr="00C8623D" w:rsidRDefault="00AD040D" w:rsidP="00607D6F">
      <w:pPr>
        <w:contextualSpacing/>
        <w:jc w:val="center"/>
        <w:rPr>
          <w:rFonts w:ascii="Times New Roman" w:hAnsi="Times New Roman"/>
          <w:lang w:val="it-IT"/>
        </w:rPr>
      </w:pPr>
    </w:p>
    <w:p w:rsidR="00E26956" w:rsidRPr="00C8623D" w:rsidRDefault="00E26956" w:rsidP="00607D6F">
      <w:pPr>
        <w:contextualSpacing/>
        <w:jc w:val="center"/>
        <w:rPr>
          <w:rFonts w:ascii="Times New Roman" w:hAnsi="Times New Roman"/>
          <w:lang w:val="it-IT"/>
        </w:rPr>
      </w:pPr>
    </w:p>
    <w:p w:rsidR="00607D6F" w:rsidRPr="00C8623D" w:rsidRDefault="0020381C" w:rsidP="00607D6F">
      <w:pPr>
        <w:contextualSpacing/>
        <w:jc w:val="center"/>
        <w:rPr>
          <w:rFonts w:ascii="Times New Roman" w:hAnsi="Times New Roman"/>
          <w:lang w:val="it-IT"/>
        </w:rPr>
      </w:pPr>
      <w:r w:rsidRPr="00C8623D">
        <w:rPr>
          <w:rFonts w:ascii="Times New Roman" w:hAnsi="Times New Roman"/>
          <w:noProof/>
          <w:lang w:val="it-IT"/>
        </w:rPr>
        <w:drawing>
          <wp:anchor distT="0" distB="0" distL="114300" distR="114300" simplePos="0" relativeHeight="251660288" behindDoc="0" locked="0" layoutInCell="1" allowOverlap="1">
            <wp:simplePos x="0" y="0"/>
            <wp:positionH relativeFrom="column">
              <wp:posOffset>5062220</wp:posOffset>
            </wp:positionH>
            <wp:positionV relativeFrom="paragraph">
              <wp:posOffset>68399</wp:posOffset>
            </wp:positionV>
            <wp:extent cx="764721" cy="751114"/>
            <wp:effectExtent l="19050" t="0" r="0" b="0"/>
            <wp:wrapNone/>
            <wp:docPr id="25" name="Immagine 3" descr="Logo I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ITIS"/>
                    <pic:cNvPicPr>
                      <a:picLocks noChangeAspect="1" noChangeArrowheads="1"/>
                    </pic:cNvPicPr>
                  </pic:nvPicPr>
                  <pic:blipFill>
                    <a:blip r:embed="rId8" cstate="print"/>
                    <a:srcRect/>
                    <a:stretch>
                      <a:fillRect/>
                    </a:stretch>
                  </pic:blipFill>
                  <pic:spPr bwMode="auto">
                    <a:xfrm>
                      <a:off x="0" y="0"/>
                      <a:ext cx="764721" cy="751114"/>
                    </a:xfrm>
                    <a:prstGeom prst="rect">
                      <a:avLst/>
                    </a:prstGeom>
                    <a:noFill/>
                  </pic:spPr>
                </pic:pic>
              </a:graphicData>
            </a:graphic>
          </wp:anchor>
        </w:drawing>
      </w:r>
      <w:r w:rsidRPr="00C8623D">
        <w:rPr>
          <w:rFonts w:ascii="Times New Roman" w:hAnsi="Times New Roman"/>
          <w:noProof/>
          <w:lang w:val="it-IT"/>
        </w:rPr>
        <w:drawing>
          <wp:anchor distT="0" distB="0" distL="114300" distR="114300" simplePos="0" relativeHeight="251659264" behindDoc="0" locked="0" layoutInCell="1" allowOverlap="1">
            <wp:simplePos x="0" y="0"/>
            <wp:positionH relativeFrom="column">
              <wp:posOffset>98334</wp:posOffset>
            </wp:positionH>
            <wp:positionV relativeFrom="paragraph">
              <wp:posOffset>46627</wp:posOffset>
            </wp:positionV>
            <wp:extent cx="634093" cy="740229"/>
            <wp:effectExtent l="19050" t="0" r="0" b="0"/>
            <wp:wrapNone/>
            <wp:docPr id="24" name="Immagine 6" descr="LOGO repub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6" descr="LOGO repubblica"/>
                    <pic:cNvPicPr>
                      <a:picLocks noChangeAspect="1" noChangeArrowheads="1"/>
                    </pic:cNvPicPr>
                  </pic:nvPicPr>
                  <pic:blipFill>
                    <a:blip r:embed="rId9" cstate="print"/>
                    <a:srcRect/>
                    <a:stretch>
                      <a:fillRect/>
                    </a:stretch>
                  </pic:blipFill>
                  <pic:spPr bwMode="auto">
                    <a:xfrm>
                      <a:off x="0" y="0"/>
                      <a:ext cx="634093" cy="740229"/>
                    </a:xfrm>
                    <a:prstGeom prst="rect">
                      <a:avLst/>
                    </a:prstGeom>
                    <a:noFill/>
                  </pic:spPr>
                </pic:pic>
              </a:graphicData>
            </a:graphic>
          </wp:anchor>
        </w:drawing>
      </w:r>
      <w:r w:rsidR="00607D6F" w:rsidRPr="00C8623D">
        <w:rPr>
          <w:rFonts w:ascii="Times New Roman" w:hAnsi="Times New Roman"/>
          <w:lang w:val="it-IT"/>
        </w:rPr>
        <w:t>Ministero dell’Istruzione, dell’Università e della Ricerca</w:t>
      </w:r>
    </w:p>
    <w:p w:rsidR="00607D6F" w:rsidRPr="00C8623D" w:rsidRDefault="00607D6F" w:rsidP="00565AFA">
      <w:pPr>
        <w:spacing w:before="120" w:after="120"/>
        <w:jc w:val="center"/>
        <w:rPr>
          <w:rFonts w:ascii="Times New Roman" w:hAnsi="Times New Roman"/>
          <w:b/>
          <w:sz w:val="20"/>
          <w:lang w:val="it-IT"/>
        </w:rPr>
      </w:pPr>
      <w:r w:rsidRPr="00C8623D">
        <w:rPr>
          <w:rFonts w:ascii="Times New Roman" w:hAnsi="Times New Roman"/>
          <w:b/>
          <w:sz w:val="20"/>
          <w:lang w:val="it-IT"/>
        </w:rPr>
        <w:t>Ufficio Scolastico regionale per il Lazio</w:t>
      </w:r>
    </w:p>
    <w:p w:rsidR="00607D6F" w:rsidRPr="00C8623D" w:rsidRDefault="00296094" w:rsidP="00736E03">
      <w:pPr>
        <w:spacing w:before="240" w:after="120"/>
        <w:jc w:val="center"/>
        <w:rPr>
          <w:rFonts w:ascii="Times New Roman" w:hAnsi="Times New Roman"/>
          <w:b/>
          <w:lang w:val="it-IT"/>
        </w:rPr>
      </w:pPr>
      <w:r>
        <w:rPr>
          <w:rFonts w:ascii="Times New Roman" w:hAnsi="Times New Roman"/>
          <w:b/>
          <w:lang w:val="it-IT"/>
        </w:rPr>
        <w:t>Istituto</w:t>
      </w:r>
      <w:r w:rsidR="00607D6F" w:rsidRPr="00C8623D">
        <w:rPr>
          <w:rFonts w:ascii="Times New Roman" w:hAnsi="Times New Roman"/>
          <w:b/>
          <w:lang w:val="it-IT"/>
        </w:rPr>
        <w:t xml:space="preserve"> “A. </w:t>
      </w:r>
      <w:proofErr w:type="spellStart"/>
      <w:r w:rsidR="00607D6F" w:rsidRPr="00C8623D">
        <w:rPr>
          <w:rFonts w:ascii="Times New Roman" w:hAnsi="Times New Roman"/>
          <w:b/>
          <w:lang w:val="it-IT"/>
        </w:rPr>
        <w:t>Pacinotti</w:t>
      </w:r>
      <w:proofErr w:type="spellEnd"/>
      <w:r w:rsidR="00607D6F" w:rsidRPr="00C8623D">
        <w:rPr>
          <w:rFonts w:ascii="Times New Roman" w:hAnsi="Times New Roman"/>
          <w:b/>
          <w:lang w:val="it-IT"/>
        </w:rPr>
        <w:t>”-Fondi (LT)</w:t>
      </w:r>
    </w:p>
    <w:p w:rsidR="00607D6F" w:rsidRPr="00C8623D" w:rsidRDefault="00607D6F" w:rsidP="00607D6F">
      <w:pPr>
        <w:pStyle w:val="Intestazione"/>
        <w:jc w:val="center"/>
        <w:rPr>
          <w:i/>
          <w:smallCaps/>
          <w:sz w:val="18"/>
          <w:szCs w:val="18"/>
        </w:rPr>
      </w:pPr>
      <w:r w:rsidRPr="00C8623D">
        <w:rPr>
          <w:b/>
          <w:i/>
          <w:smallCaps/>
          <w:sz w:val="18"/>
          <w:szCs w:val="18"/>
        </w:rPr>
        <w:t>Istituto Tecnico Tecnologico - Liceo Scientifico delle Scienze Applicate</w:t>
      </w:r>
    </w:p>
    <w:p w:rsidR="00607D6F" w:rsidRPr="00C8623D" w:rsidRDefault="00607D6F" w:rsidP="00607D6F">
      <w:pPr>
        <w:pStyle w:val="Intestazione"/>
        <w:jc w:val="center"/>
        <w:rPr>
          <w:rStyle w:val="Normale1"/>
          <w:rFonts w:ascii="Times New Roman" w:hAnsi="Times New Roman" w:cs="Times New Roman"/>
          <w:w w:val="90"/>
          <w:sz w:val="20"/>
          <w:szCs w:val="20"/>
        </w:rPr>
      </w:pPr>
    </w:p>
    <w:p w:rsidR="0062499B" w:rsidRPr="00C8623D" w:rsidRDefault="0062499B" w:rsidP="00607D6F">
      <w:pPr>
        <w:jc w:val="center"/>
        <w:rPr>
          <w:rFonts w:ascii="Times New Roman" w:hAnsi="Times New Roman"/>
          <w:b/>
          <w:bCs/>
          <w:sz w:val="22"/>
          <w:szCs w:val="22"/>
          <w:lang w:val="it-IT"/>
        </w:rPr>
      </w:pPr>
    </w:p>
    <w:p w:rsidR="00AD040D" w:rsidRPr="00C8623D" w:rsidRDefault="00AD040D" w:rsidP="00607D6F">
      <w:pPr>
        <w:jc w:val="center"/>
        <w:rPr>
          <w:rFonts w:ascii="Times New Roman" w:hAnsi="Times New Roman"/>
          <w:b/>
          <w:bCs/>
          <w:sz w:val="22"/>
          <w:szCs w:val="22"/>
          <w:lang w:val="it-IT"/>
        </w:rPr>
      </w:pPr>
    </w:p>
    <w:p w:rsidR="00AD040D" w:rsidRPr="00C8623D" w:rsidRDefault="00AD040D" w:rsidP="00607D6F">
      <w:pPr>
        <w:jc w:val="center"/>
        <w:rPr>
          <w:rFonts w:ascii="Times New Roman" w:hAnsi="Times New Roman"/>
          <w:b/>
          <w:bCs/>
          <w:sz w:val="22"/>
          <w:szCs w:val="22"/>
          <w:lang w:val="it-IT"/>
        </w:rPr>
      </w:pPr>
    </w:p>
    <w:p w:rsidR="00714029" w:rsidRPr="00C8623D" w:rsidRDefault="00D46010" w:rsidP="00AD040D">
      <w:pPr>
        <w:jc w:val="center"/>
        <w:rPr>
          <w:rFonts w:ascii="Times New Roman" w:hAnsi="Times New Roman"/>
          <w:color w:val="0070C0"/>
          <w:sz w:val="40"/>
          <w:szCs w:val="40"/>
          <w:lang w:val="it-IT"/>
        </w:rPr>
      </w:pPr>
      <w:r w:rsidRPr="00D46010">
        <w:rPr>
          <w:rFonts w:ascii="Times New Roman" w:hAnsi="Times New Roman"/>
          <w:b/>
          <w:bCs/>
          <w:noProof/>
          <w:szCs w:val="22"/>
          <w:lang w:val="it-IT" w:eastAsia="en-US"/>
        </w:rPr>
        <w:pict>
          <v:shapetype id="_x0000_t202" coordsize="21600,21600" o:spt="202" path="m,l,21600r21600,l21600,xe">
            <v:stroke joinstyle="miter"/>
            <v:path gradientshapeok="t" o:connecttype="rect"/>
          </v:shapetype>
          <v:shape id="_x0000_s1026" type="#_x0000_t202" style="position:absolute;left:0;text-align:left;margin-left:15.9pt;margin-top:20.95pt;width:435.75pt;height:241.75pt;z-index:251662336;mso-width-relative:margin;mso-height-relative:margin">
            <v:textbox>
              <w:txbxContent>
                <w:p w:rsidR="00506EB2" w:rsidRPr="00595081" w:rsidRDefault="00506EB2" w:rsidP="00A23CCB">
                  <w:pPr>
                    <w:spacing w:before="360"/>
                    <w:jc w:val="center"/>
                    <w:rPr>
                      <w:rFonts w:ascii="Times New Roman" w:hAnsi="Times New Roman"/>
                      <w:sz w:val="40"/>
                      <w:szCs w:val="40"/>
                      <w:lang w:val="it-IT"/>
                    </w:rPr>
                  </w:pPr>
                  <w:r>
                    <w:rPr>
                      <w:rFonts w:ascii="Times New Roman" w:hAnsi="Times New Roman"/>
                      <w:sz w:val="40"/>
                      <w:szCs w:val="40"/>
                      <w:lang w:val="it-IT"/>
                    </w:rPr>
                    <w:t xml:space="preserve">ISTITUTO </w:t>
                  </w:r>
                  <w:r w:rsidRPr="00595081">
                    <w:rPr>
                      <w:rFonts w:ascii="Times New Roman" w:hAnsi="Times New Roman"/>
                      <w:sz w:val="40"/>
                      <w:szCs w:val="40"/>
                      <w:lang w:val="it-IT"/>
                    </w:rPr>
                    <w:t>“A. PACINOTTI”</w:t>
                  </w:r>
                </w:p>
                <w:p w:rsidR="00506EB2" w:rsidRPr="00595081" w:rsidRDefault="00506EB2" w:rsidP="00AD040D">
                  <w:pPr>
                    <w:jc w:val="center"/>
                    <w:rPr>
                      <w:rFonts w:ascii="Times New Roman" w:hAnsi="Times New Roman"/>
                      <w:szCs w:val="24"/>
                      <w:lang w:val="it-IT"/>
                    </w:rPr>
                  </w:pPr>
                </w:p>
                <w:p w:rsidR="00506EB2" w:rsidRPr="00595081" w:rsidRDefault="00506EB2" w:rsidP="00AD040D">
                  <w:pPr>
                    <w:pStyle w:val="Intestazione"/>
                    <w:ind w:left="-567"/>
                    <w:jc w:val="center"/>
                    <w:rPr>
                      <w:i/>
                      <w:smallCaps/>
                    </w:rPr>
                  </w:pPr>
                  <w:r w:rsidRPr="00595081">
                    <w:rPr>
                      <w:b/>
                      <w:i/>
                      <w:smallCaps/>
                      <w:sz w:val="18"/>
                      <w:szCs w:val="18"/>
                    </w:rPr>
                    <w:t xml:space="preserve">      </w:t>
                  </w:r>
                  <w:r w:rsidRPr="00595081">
                    <w:rPr>
                      <w:b/>
                      <w:i/>
                      <w:smallCaps/>
                    </w:rPr>
                    <w:t xml:space="preserve">        Istituto Tecnico Tecnologico - Liceo Scientifico delle Scienze Applicate</w:t>
                  </w:r>
                </w:p>
                <w:p w:rsidR="00506EB2" w:rsidRPr="00595081" w:rsidRDefault="00506EB2" w:rsidP="00AD040D">
                  <w:pPr>
                    <w:pStyle w:val="Intestazione"/>
                    <w:ind w:left="-567"/>
                    <w:jc w:val="center"/>
                    <w:rPr>
                      <w:rStyle w:val="Normale1"/>
                      <w:rFonts w:ascii="Times New Roman" w:hAnsi="Times New Roman" w:cs="Times New Roman"/>
                      <w:w w:val="90"/>
                      <w:sz w:val="20"/>
                      <w:szCs w:val="20"/>
                    </w:rPr>
                  </w:pPr>
                </w:p>
                <w:p w:rsidR="00506EB2" w:rsidRPr="00595081" w:rsidRDefault="00506EB2" w:rsidP="00AD040D">
                  <w:pPr>
                    <w:spacing w:line="276" w:lineRule="auto"/>
                    <w:ind w:left="-11"/>
                    <w:jc w:val="center"/>
                    <w:rPr>
                      <w:rFonts w:ascii="Times New Roman" w:hAnsi="Times New Roman"/>
                      <w:b/>
                      <w:bCs/>
                      <w:szCs w:val="22"/>
                      <w:lang w:val="it-IT" w:eastAsia="en-US"/>
                    </w:rPr>
                  </w:pPr>
                </w:p>
                <w:p w:rsidR="00506EB2" w:rsidRPr="00595081" w:rsidRDefault="00506EB2" w:rsidP="00AD040D">
                  <w:pPr>
                    <w:spacing w:line="360" w:lineRule="auto"/>
                    <w:ind w:left="-11"/>
                    <w:jc w:val="center"/>
                    <w:rPr>
                      <w:rFonts w:ascii="Times New Roman" w:hAnsi="Times New Roman"/>
                      <w:b/>
                      <w:bCs/>
                      <w:szCs w:val="22"/>
                      <w:lang w:val="it-IT" w:eastAsia="en-US"/>
                    </w:rPr>
                  </w:pPr>
                </w:p>
                <w:p w:rsidR="00506EB2" w:rsidRPr="00595081" w:rsidRDefault="00506EB2" w:rsidP="00AD040D">
                  <w:pPr>
                    <w:spacing w:line="360" w:lineRule="auto"/>
                    <w:ind w:left="-11"/>
                    <w:jc w:val="center"/>
                    <w:rPr>
                      <w:rFonts w:ascii="Times New Roman" w:hAnsi="Times New Roman"/>
                      <w:b/>
                      <w:bCs/>
                      <w:sz w:val="28"/>
                      <w:szCs w:val="28"/>
                      <w:lang w:val="it-IT" w:eastAsia="en-US"/>
                    </w:rPr>
                  </w:pPr>
                  <w:r w:rsidRPr="00595081">
                    <w:rPr>
                      <w:rFonts w:ascii="Times New Roman" w:hAnsi="Times New Roman"/>
                      <w:b/>
                      <w:bCs/>
                      <w:sz w:val="28"/>
                      <w:szCs w:val="28"/>
                      <w:lang w:val="it-IT" w:eastAsia="en-US"/>
                    </w:rPr>
                    <w:t>PROGRAMMAZIONE DEL DIPARTIMENTO</w:t>
                  </w:r>
                </w:p>
                <w:p w:rsidR="00506EB2" w:rsidRDefault="00506EB2" w:rsidP="00AD040D">
                  <w:pPr>
                    <w:spacing w:line="360" w:lineRule="auto"/>
                    <w:ind w:left="-11"/>
                    <w:jc w:val="center"/>
                    <w:rPr>
                      <w:rFonts w:ascii="Times New Roman" w:hAnsi="Times New Roman"/>
                      <w:b/>
                      <w:bCs/>
                      <w:sz w:val="28"/>
                      <w:szCs w:val="28"/>
                      <w:lang w:val="it-IT" w:eastAsia="en-US"/>
                    </w:rPr>
                  </w:pPr>
                  <w:r w:rsidRPr="006A7ED0">
                    <w:rPr>
                      <w:rFonts w:ascii="Times New Roman" w:hAnsi="Times New Roman"/>
                      <w:b/>
                      <w:bCs/>
                      <w:sz w:val="28"/>
                      <w:szCs w:val="28"/>
                      <w:lang w:val="it-IT" w:eastAsia="en-US"/>
                    </w:rPr>
                    <w:t>DELLE</w:t>
                  </w:r>
                  <w:r>
                    <w:rPr>
                      <w:rFonts w:ascii="Times New Roman" w:hAnsi="Times New Roman"/>
                      <w:b/>
                      <w:bCs/>
                      <w:sz w:val="28"/>
                      <w:szCs w:val="28"/>
                      <w:lang w:val="it-IT" w:eastAsia="en-US"/>
                    </w:rPr>
                    <w:t xml:space="preserve"> SCIENZE NATURALI, BIOLOGICHE, CHIMICHE E MOTORIE.</w:t>
                  </w:r>
                </w:p>
                <w:p w:rsidR="00506EB2" w:rsidRPr="006A7ED0" w:rsidRDefault="00506EB2" w:rsidP="00AD040D">
                  <w:pPr>
                    <w:spacing w:line="360" w:lineRule="auto"/>
                    <w:ind w:left="-11"/>
                    <w:jc w:val="center"/>
                    <w:rPr>
                      <w:rFonts w:ascii="Times New Roman" w:hAnsi="Times New Roman"/>
                      <w:b/>
                      <w:bCs/>
                      <w:szCs w:val="24"/>
                      <w:lang w:val="it-IT" w:eastAsia="en-US"/>
                    </w:rPr>
                  </w:pPr>
                  <w:r>
                    <w:rPr>
                      <w:rFonts w:ascii="Times New Roman" w:hAnsi="Times New Roman"/>
                      <w:b/>
                      <w:bCs/>
                      <w:szCs w:val="24"/>
                      <w:lang w:val="it-IT" w:eastAsia="en-US"/>
                    </w:rPr>
                    <w:t>A.S. 2018/19</w:t>
                  </w:r>
                </w:p>
                <w:p w:rsidR="00506EB2" w:rsidRDefault="00506EB2">
                  <w:pPr>
                    <w:rPr>
                      <w:lang w:val="it-IT"/>
                    </w:rPr>
                  </w:pPr>
                </w:p>
              </w:txbxContent>
            </v:textbox>
          </v:shape>
        </w:pict>
      </w:r>
    </w:p>
    <w:p w:rsidR="00AD040D" w:rsidRPr="00C8623D" w:rsidRDefault="00AD040D" w:rsidP="00AD040D">
      <w:pPr>
        <w:jc w:val="center"/>
        <w:rPr>
          <w:rFonts w:ascii="Times New Roman" w:hAnsi="Times New Roman"/>
          <w:color w:val="0070C0"/>
          <w:sz w:val="40"/>
          <w:szCs w:val="40"/>
          <w:lang w:val="it-IT"/>
        </w:rPr>
      </w:pPr>
    </w:p>
    <w:p w:rsidR="00AD040D" w:rsidRPr="00C8623D" w:rsidRDefault="00AD040D" w:rsidP="00AD040D">
      <w:pPr>
        <w:spacing w:line="276" w:lineRule="auto"/>
        <w:ind w:left="-11"/>
        <w:jc w:val="center"/>
        <w:rPr>
          <w:rFonts w:ascii="Times New Roman" w:hAnsi="Times New Roman"/>
          <w:b/>
          <w:bCs/>
          <w:szCs w:val="24"/>
          <w:lang w:val="it-IT" w:eastAsia="en-US"/>
        </w:rPr>
      </w:pPr>
    </w:p>
    <w:p w:rsidR="00AD040D" w:rsidRPr="00C8623D" w:rsidRDefault="00AD040D" w:rsidP="00AD040D">
      <w:pPr>
        <w:spacing w:line="276" w:lineRule="auto"/>
        <w:ind w:left="-11"/>
        <w:jc w:val="center"/>
        <w:rPr>
          <w:rFonts w:ascii="Times New Roman" w:hAnsi="Times New Roman"/>
          <w:b/>
          <w:bCs/>
          <w:szCs w:val="22"/>
          <w:lang w:val="it-IT" w:eastAsia="en-US"/>
        </w:rPr>
      </w:pPr>
    </w:p>
    <w:p w:rsidR="0062499B" w:rsidRPr="00C8623D" w:rsidRDefault="0062499B" w:rsidP="00714029">
      <w:pPr>
        <w:ind w:left="720"/>
        <w:jc w:val="center"/>
        <w:rPr>
          <w:rFonts w:ascii="Times New Roman" w:hAnsi="Times New Roman"/>
          <w:b/>
          <w:bCs/>
          <w:sz w:val="22"/>
          <w:szCs w:val="22"/>
          <w:lang w:val="it-IT"/>
        </w:rPr>
      </w:pPr>
    </w:p>
    <w:p w:rsidR="00BA1B3A" w:rsidRPr="00C8623D" w:rsidRDefault="00BA1B3A" w:rsidP="0062499B">
      <w:pPr>
        <w:ind w:left="720"/>
        <w:rPr>
          <w:rFonts w:ascii="Times New Roman" w:hAnsi="Times New Roman"/>
          <w:b/>
          <w:bCs/>
          <w:sz w:val="22"/>
          <w:szCs w:val="22"/>
          <w:lang w:val="it-IT"/>
        </w:rPr>
      </w:pPr>
    </w:p>
    <w:p w:rsidR="007A5CDC" w:rsidRPr="00C8623D" w:rsidRDefault="007A5CDC" w:rsidP="00AD040D">
      <w:pPr>
        <w:ind w:left="720"/>
        <w:rPr>
          <w:rFonts w:ascii="Times New Roman" w:hAnsi="Times New Roman"/>
          <w:lang w:val="it-IT"/>
        </w:rPr>
      </w:pPr>
    </w:p>
    <w:p w:rsidR="00E26956" w:rsidRPr="00C8623D" w:rsidRDefault="00E26956">
      <w:pPr>
        <w:rPr>
          <w:rFonts w:ascii="Times New Roman" w:hAnsi="Times New Roman"/>
          <w:lang w:val="it-IT"/>
        </w:rPr>
      </w:pPr>
      <w:r w:rsidRPr="00C8623D">
        <w:rPr>
          <w:rFonts w:ascii="Times New Roman" w:hAnsi="Times New Roman"/>
          <w:lang w:val="it-IT"/>
        </w:rPr>
        <w:br w:type="page"/>
      </w:r>
      <w:r w:rsidR="007A5CDC" w:rsidRPr="00C8623D">
        <w:rPr>
          <w:rFonts w:ascii="Times New Roman" w:hAnsi="Times New Roman"/>
          <w:lang w:val="it-IT"/>
        </w:rPr>
        <w:lastRenderedPageBreak/>
        <w:tab/>
      </w:r>
    </w:p>
    <w:sdt>
      <w:sdtPr>
        <w:rPr>
          <w:rFonts w:ascii="Times New Roman" w:eastAsia="Times New Roman" w:hAnsi="Times New Roman" w:cs="Times New Roman"/>
          <w:b w:val="0"/>
          <w:bCs w:val="0"/>
          <w:color w:val="auto"/>
          <w:sz w:val="24"/>
          <w:szCs w:val="20"/>
          <w:lang w:val="en-GB" w:eastAsia="it-IT"/>
        </w:rPr>
        <w:id w:val="504256388"/>
        <w:docPartObj>
          <w:docPartGallery w:val="Table of Contents"/>
          <w:docPartUnique/>
        </w:docPartObj>
      </w:sdtPr>
      <w:sdtContent>
        <w:p w:rsidR="00F974B6" w:rsidRPr="00DD0180" w:rsidRDefault="001C36FA" w:rsidP="00803762">
          <w:pPr>
            <w:pStyle w:val="Titolosommario"/>
            <w:spacing w:before="120" w:after="240"/>
            <w:jc w:val="center"/>
            <w:rPr>
              <w:rFonts w:ascii="Times New Roman" w:hAnsi="Times New Roman" w:cs="Times New Roman"/>
              <w:color w:val="auto"/>
            </w:rPr>
          </w:pPr>
          <w:r w:rsidRPr="00DD0180">
            <w:rPr>
              <w:rFonts w:ascii="Times New Roman" w:hAnsi="Times New Roman" w:cs="Times New Roman"/>
              <w:color w:val="auto"/>
            </w:rPr>
            <w:t>SOMMARIO</w:t>
          </w:r>
        </w:p>
        <w:p w:rsidR="00F0298C" w:rsidRDefault="00D46010">
          <w:pPr>
            <w:pStyle w:val="Sommario1"/>
            <w:tabs>
              <w:tab w:val="right" w:leader="dot" w:pos="9054"/>
            </w:tabs>
            <w:rPr>
              <w:rFonts w:asciiTheme="minorHAnsi" w:eastAsiaTheme="minorEastAsia" w:hAnsiTheme="minorHAnsi" w:cstheme="minorBidi"/>
              <w:noProof/>
              <w:sz w:val="22"/>
              <w:szCs w:val="22"/>
              <w:lang w:val="it-IT"/>
            </w:rPr>
          </w:pPr>
          <w:r w:rsidRPr="00DD0180">
            <w:rPr>
              <w:rFonts w:ascii="Times New Roman" w:hAnsi="Times New Roman"/>
              <w:lang w:val="it-IT"/>
            </w:rPr>
            <w:fldChar w:fldCharType="begin"/>
          </w:r>
          <w:r w:rsidR="00F974B6" w:rsidRPr="00DD0180">
            <w:rPr>
              <w:rFonts w:ascii="Times New Roman" w:hAnsi="Times New Roman"/>
              <w:lang w:val="it-IT"/>
            </w:rPr>
            <w:instrText xml:space="preserve"> TOC \o "1-2" \h \z \u </w:instrText>
          </w:r>
          <w:r w:rsidRPr="00DD0180">
            <w:rPr>
              <w:rFonts w:ascii="Times New Roman" w:hAnsi="Times New Roman"/>
              <w:lang w:val="it-IT"/>
            </w:rPr>
            <w:fldChar w:fldCharType="separate"/>
          </w:r>
          <w:hyperlink w:anchor="_Toc528527020" w:history="1">
            <w:r w:rsidR="00F0298C" w:rsidRPr="000D655B">
              <w:rPr>
                <w:rStyle w:val="Collegamentoipertestuale"/>
                <w:noProof/>
              </w:rPr>
              <w:t>PREMESSA</w:t>
            </w:r>
            <w:r w:rsidR="00F0298C">
              <w:rPr>
                <w:noProof/>
                <w:webHidden/>
              </w:rPr>
              <w:tab/>
            </w:r>
            <w:r>
              <w:rPr>
                <w:noProof/>
                <w:webHidden/>
              </w:rPr>
              <w:fldChar w:fldCharType="begin"/>
            </w:r>
            <w:r w:rsidR="00F0298C">
              <w:rPr>
                <w:noProof/>
                <w:webHidden/>
              </w:rPr>
              <w:instrText xml:space="preserve"> PAGEREF _Toc528527020 \h </w:instrText>
            </w:r>
            <w:r>
              <w:rPr>
                <w:noProof/>
                <w:webHidden/>
              </w:rPr>
            </w:r>
            <w:r>
              <w:rPr>
                <w:noProof/>
                <w:webHidden/>
              </w:rPr>
              <w:fldChar w:fldCharType="separate"/>
            </w:r>
            <w:r w:rsidR="00F0298C">
              <w:rPr>
                <w:noProof/>
                <w:webHidden/>
              </w:rPr>
              <w:t>3</w:t>
            </w:r>
            <w:r>
              <w:rPr>
                <w:noProof/>
                <w:webHidden/>
              </w:rPr>
              <w:fldChar w:fldCharType="end"/>
            </w:r>
          </w:hyperlink>
        </w:p>
        <w:p w:rsidR="00F0298C" w:rsidRDefault="00D46010">
          <w:pPr>
            <w:pStyle w:val="Sommario1"/>
            <w:tabs>
              <w:tab w:val="right" w:leader="dot" w:pos="9054"/>
            </w:tabs>
            <w:rPr>
              <w:rFonts w:asciiTheme="minorHAnsi" w:eastAsiaTheme="minorEastAsia" w:hAnsiTheme="minorHAnsi" w:cstheme="minorBidi"/>
              <w:noProof/>
              <w:sz w:val="22"/>
              <w:szCs w:val="22"/>
              <w:lang w:val="it-IT"/>
            </w:rPr>
          </w:pPr>
          <w:hyperlink w:anchor="_Toc528527021" w:history="1">
            <w:r w:rsidR="00F0298C" w:rsidRPr="000D655B">
              <w:rPr>
                <w:rStyle w:val="Collegamentoipertestuale"/>
                <w:noProof/>
              </w:rPr>
              <w:t>OBIETTIVI GENERALI DA PERSEGUIRE</w:t>
            </w:r>
            <w:r w:rsidR="00F0298C">
              <w:rPr>
                <w:noProof/>
                <w:webHidden/>
              </w:rPr>
              <w:tab/>
            </w:r>
            <w:r>
              <w:rPr>
                <w:noProof/>
                <w:webHidden/>
              </w:rPr>
              <w:fldChar w:fldCharType="begin"/>
            </w:r>
            <w:r w:rsidR="00F0298C">
              <w:rPr>
                <w:noProof/>
                <w:webHidden/>
              </w:rPr>
              <w:instrText xml:space="preserve"> PAGEREF _Toc528527021 \h </w:instrText>
            </w:r>
            <w:r>
              <w:rPr>
                <w:noProof/>
                <w:webHidden/>
              </w:rPr>
            </w:r>
            <w:r>
              <w:rPr>
                <w:noProof/>
                <w:webHidden/>
              </w:rPr>
              <w:fldChar w:fldCharType="separate"/>
            </w:r>
            <w:r w:rsidR="00F0298C">
              <w:rPr>
                <w:noProof/>
                <w:webHidden/>
              </w:rPr>
              <w:t>4</w:t>
            </w:r>
            <w:r>
              <w:rPr>
                <w:noProof/>
                <w:webHidden/>
              </w:rPr>
              <w:fldChar w:fldCharType="end"/>
            </w:r>
          </w:hyperlink>
        </w:p>
        <w:p w:rsidR="00F0298C" w:rsidRDefault="00D46010">
          <w:pPr>
            <w:pStyle w:val="Sommario2"/>
            <w:rPr>
              <w:rFonts w:asciiTheme="minorHAnsi" w:eastAsiaTheme="minorEastAsia" w:hAnsiTheme="minorHAnsi" w:cstheme="minorBidi"/>
              <w:noProof/>
              <w:sz w:val="22"/>
              <w:szCs w:val="22"/>
              <w:lang w:val="it-IT"/>
            </w:rPr>
          </w:pPr>
          <w:hyperlink w:anchor="_Toc528527022" w:history="1">
            <w:r w:rsidR="00F0298C" w:rsidRPr="000D655B">
              <w:rPr>
                <w:rStyle w:val="Collegamentoipertestuale"/>
                <w:rFonts w:ascii="Times New Roman" w:hAnsi="Times New Roman"/>
                <w:noProof/>
                <w:lang w:val="it-IT"/>
              </w:rPr>
              <w:t>AREA SCIENTIFICA</w:t>
            </w:r>
            <w:r w:rsidR="00F0298C">
              <w:rPr>
                <w:noProof/>
                <w:webHidden/>
              </w:rPr>
              <w:tab/>
            </w:r>
            <w:r>
              <w:rPr>
                <w:noProof/>
                <w:webHidden/>
              </w:rPr>
              <w:fldChar w:fldCharType="begin"/>
            </w:r>
            <w:r w:rsidR="00F0298C">
              <w:rPr>
                <w:noProof/>
                <w:webHidden/>
              </w:rPr>
              <w:instrText xml:space="preserve"> PAGEREF _Toc528527022 \h </w:instrText>
            </w:r>
            <w:r>
              <w:rPr>
                <w:noProof/>
                <w:webHidden/>
              </w:rPr>
            </w:r>
            <w:r>
              <w:rPr>
                <w:noProof/>
                <w:webHidden/>
              </w:rPr>
              <w:fldChar w:fldCharType="separate"/>
            </w:r>
            <w:r w:rsidR="00F0298C">
              <w:rPr>
                <w:noProof/>
                <w:webHidden/>
              </w:rPr>
              <w:t>4</w:t>
            </w:r>
            <w:r>
              <w:rPr>
                <w:noProof/>
                <w:webHidden/>
              </w:rPr>
              <w:fldChar w:fldCharType="end"/>
            </w:r>
          </w:hyperlink>
        </w:p>
        <w:p w:rsidR="00F0298C" w:rsidRDefault="00D46010">
          <w:pPr>
            <w:pStyle w:val="Sommario1"/>
            <w:tabs>
              <w:tab w:val="right" w:leader="dot" w:pos="9054"/>
            </w:tabs>
            <w:rPr>
              <w:rFonts w:asciiTheme="minorHAnsi" w:eastAsiaTheme="minorEastAsia" w:hAnsiTheme="minorHAnsi" w:cstheme="minorBidi"/>
              <w:noProof/>
              <w:sz w:val="22"/>
              <w:szCs w:val="22"/>
              <w:lang w:val="it-IT"/>
            </w:rPr>
          </w:pPr>
          <w:hyperlink w:anchor="_Toc528527023" w:history="1">
            <w:r w:rsidR="00F0298C" w:rsidRPr="000D655B">
              <w:rPr>
                <w:rStyle w:val="Collegamentoipertestuale"/>
                <w:noProof/>
              </w:rPr>
              <w:t>PROGRAMMAZIONE INTERDISCIPLINARE</w:t>
            </w:r>
            <w:r w:rsidR="00F0298C">
              <w:rPr>
                <w:noProof/>
                <w:webHidden/>
              </w:rPr>
              <w:tab/>
            </w:r>
            <w:r>
              <w:rPr>
                <w:noProof/>
                <w:webHidden/>
              </w:rPr>
              <w:fldChar w:fldCharType="begin"/>
            </w:r>
            <w:r w:rsidR="00F0298C">
              <w:rPr>
                <w:noProof/>
                <w:webHidden/>
              </w:rPr>
              <w:instrText xml:space="preserve"> PAGEREF _Toc528527023 \h </w:instrText>
            </w:r>
            <w:r>
              <w:rPr>
                <w:noProof/>
                <w:webHidden/>
              </w:rPr>
            </w:r>
            <w:r>
              <w:rPr>
                <w:noProof/>
                <w:webHidden/>
              </w:rPr>
              <w:fldChar w:fldCharType="separate"/>
            </w:r>
            <w:r w:rsidR="00F0298C">
              <w:rPr>
                <w:noProof/>
                <w:webHidden/>
              </w:rPr>
              <w:t>5</w:t>
            </w:r>
            <w:r>
              <w:rPr>
                <w:noProof/>
                <w:webHidden/>
              </w:rPr>
              <w:fldChar w:fldCharType="end"/>
            </w:r>
          </w:hyperlink>
        </w:p>
        <w:p w:rsidR="00F0298C" w:rsidRDefault="00D46010">
          <w:pPr>
            <w:pStyle w:val="Sommario1"/>
            <w:tabs>
              <w:tab w:val="right" w:leader="dot" w:pos="9054"/>
            </w:tabs>
            <w:rPr>
              <w:rFonts w:asciiTheme="minorHAnsi" w:eastAsiaTheme="minorEastAsia" w:hAnsiTheme="minorHAnsi" w:cstheme="minorBidi"/>
              <w:noProof/>
              <w:sz w:val="22"/>
              <w:szCs w:val="22"/>
              <w:lang w:val="it-IT"/>
            </w:rPr>
          </w:pPr>
          <w:hyperlink w:anchor="_Toc528527024" w:history="1">
            <w:r w:rsidR="00F0298C" w:rsidRPr="000D655B">
              <w:rPr>
                <w:rStyle w:val="Collegamentoipertestuale"/>
                <w:noProof/>
              </w:rPr>
              <w:t>PER MACROARGOMENTI/MODULI</w:t>
            </w:r>
            <w:r w:rsidR="00F0298C">
              <w:rPr>
                <w:noProof/>
                <w:webHidden/>
              </w:rPr>
              <w:tab/>
            </w:r>
            <w:r>
              <w:rPr>
                <w:noProof/>
                <w:webHidden/>
              </w:rPr>
              <w:fldChar w:fldCharType="begin"/>
            </w:r>
            <w:r w:rsidR="00F0298C">
              <w:rPr>
                <w:noProof/>
                <w:webHidden/>
              </w:rPr>
              <w:instrText xml:space="preserve"> PAGEREF _Toc528527024 \h </w:instrText>
            </w:r>
            <w:r>
              <w:rPr>
                <w:noProof/>
                <w:webHidden/>
              </w:rPr>
            </w:r>
            <w:r>
              <w:rPr>
                <w:noProof/>
                <w:webHidden/>
              </w:rPr>
              <w:fldChar w:fldCharType="separate"/>
            </w:r>
            <w:r w:rsidR="00F0298C">
              <w:rPr>
                <w:noProof/>
                <w:webHidden/>
              </w:rPr>
              <w:t>5</w:t>
            </w:r>
            <w:r>
              <w:rPr>
                <w:noProof/>
                <w:webHidden/>
              </w:rPr>
              <w:fldChar w:fldCharType="end"/>
            </w:r>
          </w:hyperlink>
        </w:p>
        <w:p w:rsidR="00F0298C" w:rsidRDefault="00D46010">
          <w:pPr>
            <w:pStyle w:val="Sommario2"/>
            <w:rPr>
              <w:rFonts w:asciiTheme="minorHAnsi" w:eastAsiaTheme="minorEastAsia" w:hAnsiTheme="minorHAnsi" w:cstheme="minorBidi"/>
              <w:noProof/>
              <w:sz w:val="22"/>
              <w:szCs w:val="22"/>
              <w:lang w:val="it-IT"/>
            </w:rPr>
          </w:pPr>
          <w:hyperlink w:anchor="_Toc528527025" w:history="1">
            <w:r w:rsidR="00F0298C" w:rsidRPr="000D655B">
              <w:rPr>
                <w:rStyle w:val="Collegamentoipertestuale"/>
                <w:rFonts w:ascii="Times New Roman" w:hAnsi="Times New Roman"/>
                <w:noProof/>
              </w:rPr>
              <w:t>I.T.T. - BIENNIO</w:t>
            </w:r>
            <w:r w:rsidR="00F0298C">
              <w:rPr>
                <w:noProof/>
                <w:webHidden/>
              </w:rPr>
              <w:tab/>
            </w:r>
            <w:r>
              <w:rPr>
                <w:noProof/>
                <w:webHidden/>
              </w:rPr>
              <w:fldChar w:fldCharType="begin"/>
            </w:r>
            <w:r w:rsidR="00F0298C">
              <w:rPr>
                <w:noProof/>
                <w:webHidden/>
              </w:rPr>
              <w:instrText xml:space="preserve"> PAGEREF _Toc528527025 \h </w:instrText>
            </w:r>
            <w:r>
              <w:rPr>
                <w:noProof/>
                <w:webHidden/>
              </w:rPr>
            </w:r>
            <w:r>
              <w:rPr>
                <w:noProof/>
                <w:webHidden/>
              </w:rPr>
              <w:fldChar w:fldCharType="separate"/>
            </w:r>
            <w:r w:rsidR="00F0298C">
              <w:rPr>
                <w:noProof/>
                <w:webHidden/>
              </w:rPr>
              <w:t>6</w:t>
            </w:r>
            <w:r>
              <w:rPr>
                <w:noProof/>
                <w:webHidden/>
              </w:rPr>
              <w:fldChar w:fldCharType="end"/>
            </w:r>
          </w:hyperlink>
        </w:p>
        <w:p w:rsidR="00F0298C" w:rsidRDefault="00D46010">
          <w:pPr>
            <w:pStyle w:val="Sommario2"/>
            <w:rPr>
              <w:rFonts w:asciiTheme="minorHAnsi" w:eastAsiaTheme="minorEastAsia" w:hAnsiTheme="minorHAnsi" w:cstheme="minorBidi"/>
              <w:noProof/>
              <w:sz w:val="22"/>
              <w:szCs w:val="22"/>
              <w:lang w:val="it-IT"/>
            </w:rPr>
          </w:pPr>
          <w:hyperlink w:anchor="_Toc528527026" w:history="1">
            <w:r w:rsidR="00F0298C" w:rsidRPr="000D655B">
              <w:rPr>
                <w:rStyle w:val="Collegamentoipertestuale"/>
                <w:rFonts w:ascii="Times New Roman" w:hAnsi="Times New Roman"/>
                <w:noProof/>
              </w:rPr>
              <w:t>I.T.T. - TRIENNIO</w:t>
            </w:r>
            <w:r w:rsidR="00F0298C">
              <w:rPr>
                <w:noProof/>
                <w:webHidden/>
              </w:rPr>
              <w:tab/>
            </w:r>
            <w:r>
              <w:rPr>
                <w:noProof/>
                <w:webHidden/>
              </w:rPr>
              <w:fldChar w:fldCharType="begin"/>
            </w:r>
            <w:r w:rsidR="00F0298C">
              <w:rPr>
                <w:noProof/>
                <w:webHidden/>
              </w:rPr>
              <w:instrText xml:space="preserve"> PAGEREF _Toc528527026 \h </w:instrText>
            </w:r>
            <w:r>
              <w:rPr>
                <w:noProof/>
                <w:webHidden/>
              </w:rPr>
            </w:r>
            <w:r>
              <w:rPr>
                <w:noProof/>
                <w:webHidden/>
              </w:rPr>
              <w:fldChar w:fldCharType="separate"/>
            </w:r>
            <w:r w:rsidR="00F0298C">
              <w:rPr>
                <w:noProof/>
                <w:webHidden/>
              </w:rPr>
              <w:t>7</w:t>
            </w:r>
            <w:r>
              <w:rPr>
                <w:noProof/>
                <w:webHidden/>
              </w:rPr>
              <w:fldChar w:fldCharType="end"/>
            </w:r>
          </w:hyperlink>
        </w:p>
        <w:p w:rsidR="00F0298C" w:rsidRDefault="00D46010">
          <w:pPr>
            <w:pStyle w:val="Sommario2"/>
            <w:rPr>
              <w:rFonts w:asciiTheme="minorHAnsi" w:eastAsiaTheme="minorEastAsia" w:hAnsiTheme="minorHAnsi" w:cstheme="minorBidi"/>
              <w:noProof/>
              <w:sz w:val="22"/>
              <w:szCs w:val="22"/>
              <w:lang w:val="it-IT"/>
            </w:rPr>
          </w:pPr>
          <w:hyperlink w:anchor="_Toc528527027" w:history="1">
            <w:r w:rsidR="00F0298C" w:rsidRPr="000D655B">
              <w:rPr>
                <w:rStyle w:val="Collegamentoipertestuale"/>
                <w:rFonts w:ascii="Times New Roman" w:hAnsi="Times New Roman"/>
                <w:noProof/>
              </w:rPr>
              <w:t>L.S.A. - BIENNIO</w:t>
            </w:r>
            <w:r w:rsidR="00F0298C">
              <w:rPr>
                <w:noProof/>
                <w:webHidden/>
              </w:rPr>
              <w:tab/>
            </w:r>
            <w:r>
              <w:rPr>
                <w:noProof/>
                <w:webHidden/>
              </w:rPr>
              <w:fldChar w:fldCharType="begin"/>
            </w:r>
            <w:r w:rsidR="00F0298C">
              <w:rPr>
                <w:noProof/>
                <w:webHidden/>
              </w:rPr>
              <w:instrText xml:space="preserve"> PAGEREF _Toc528527027 \h </w:instrText>
            </w:r>
            <w:r>
              <w:rPr>
                <w:noProof/>
                <w:webHidden/>
              </w:rPr>
            </w:r>
            <w:r>
              <w:rPr>
                <w:noProof/>
                <w:webHidden/>
              </w:rPr>
              <w:fldChar w:fldCharType="separate"/>
            </w:r>
            <w:r w:rsidR="00F0298C">
              <w:rPr>
                <w:noProof/>
                <w:webHidden/>
              </w:rPr>
              <w:t>8</w:t>
            </w:r>
            <w:r>
              <w:rPr>
                <w:noProof/>
                <w:webHidden/>
              </w:rPr>
              <w:fldChar w:fldCharType="end"/>
            </w:r>
          </w:hyperlink>
        </w:p>
        <w:p w:rsidR="00F0298C" w:rsidRDefault="00D46010">
          <w:pPr>
            <w:pStyle w:val="Sommario2"/>
            <w:rPr>
              <w:rFonts w:asciiTheme="minorHAnsi" w:eastAsiaTheme="minorEastAsia" w:hAnsiTheme="minorHAnsi" w:cstheme="minorBidi"/>
              <w:noProof/>
              <w:sz w:val="22"/>
              <w:szCs w:val="22"/>
              <w:lang w:val="it-IT"/>
            </w:rPr>
          </w:pPr>
          <w:hyperlink w:anchor="_Toc528527028" w:history="1">
            <w:r w:rsidR="00F0298C" w:rsidRPr="000D655B">
              <w:rPr>
                <w:rStyle w:val="Collegamentoipertestuale"/>
                <w:rFonts w:ascii="Times New Roman" w:hAnsi="Times New Roman"/>
                <w:noProof/>
                <w:lang w:val="it-IT"/>
              </w:rPr>
              <w:t>L.S.A. - SECONDO BIENNIO</w:t>
            </w:r>
            <w:r w:rsidR="00F0298C">
              <w:rPr>
                <w:noProof/>
                <w:webHidden/>
              </w:rPr>
              <w:tab/>
            </w:r>
            <w:r>
              <w:rPr>
                <w:noProof/>
                <w:webHidden/>
              </w:rPr>
              <w:fldChar w:fldCharType="begin"/>
            </w:r>
            <w:r w:rsidR="00F0298C">
              <w:rPr>
                <w:noProof/>
                <w:webHidden/>
              </w:rPr>
              <w:instrText xml:space="preserve"> PAGEREF _Toc528527028 \h </w:instrText>
            </w:r>
            <w:r>
              <w:rPr>
                <w:noProof/>
                <w:webHidden/>
              </w:rPr>
            </w:r>
            <w:r>
              <w:rPr>
                <w:noProof/>
                <w:webHidden/>
              </w:rPr>
              <w:fldChar w:fldCharType="separate"/>
            </w:r>
            <w:r w:rsidR="00F0298C">
              <w:rPr>
                <w:noProof/>
                <w:webHidden/>
              </w:rPr>
              <w:t>9</w:t>
            </w:r>
            <w:r>
              <w:rPr>
                <w:noProof/>
                <w:webHidden/>
              </w:rPr>
              <w:fldChar w:fldCharType="end"/>
            </w:r>
          </w:hyperlink>
        </w:p>
        <w:p w:rsidR="00F0298C" w:rsidRDefault="00D46010">
          <w:pPr>
            <w:pStyle w:val="Sommario2"/>
            <w:rPr>
              <w:rFonts w:asciiTheme="minorHAnsi" w:eastAsiaTheme="minorEastAsia" w:hAnsiTheme="minorHAnsi" w:cstheme="minorBidi"/>
              <w:noProof/>
              <w:sz w:val="22"/>
              <w:szCs w:val="22"/>
              <w:lang w:val="it-IT"/>
            </w:rPr>
          </w:pPr>
          <w:hyperlink w:anchor="_Toc528527029" w:history="1">
            <w:r w:rsidR="00F0298C" w:rsidRPr="000D655B">
              <w:rPr>
                <w:rStyle w:val="Collegamentoipertestuale"/>
                <w:rFonts w:ascii="Times New Roman" w:hAnsi="Times New Roman"/>
                <w:noProof/>
                <w:lang w:val="it-IT"/>
              </w:rPr>
              <w:t>L.S.A. - QUINTO ANNO</w:t>
            </w:r>
            <w:r w:rsidR="00F0298C">
              <w:rPr>
                <w:noProof/>
                <w:webHidden/>
              </w:rPr>
              <w:tab/>
            </w:r>
            <w:r>
              <w:rPr>
                <w:noProof/>
                <w:webHidden/>
              </w:rPr>
              <w:fldChar w:fldCharType="begin"/>
            </w:r>
            <w:r w:rsidR="00F0298C">
              <w:rPr>
                <w:noProof/>
                <w:webHidden/>
              </w:rPr>
              <w:instrText xml:space="preserve"> PAGEREF _Toc528527029 \h </w:instrText>
            </w:r>
            <w:r>
              <w:rPr>
                <w:noProof/>
                <w:webHidden/>
              </w:rPr>
            </w:r>
            <w:r>
              <w:rPr>
                <w:noProof/>
                <w:webHidden/>
              </w:rPr>
              <w:fldChar w:fldCharType="separate"/>
            </w:r>
            <w:r w:rsidR="00F0298C">
              <w:rPr>
                <w:noProof/>
                <w:webHidden/>
              </w:rPr>
              <w:t>10</w:t>
            </w:r>
            <w:r>
              <w:rPr>
                <w:noProof/>
                <w:webHidden/>
              </w:rPr>
              <w:fldChar w:fldCharType="end"/>
            </w:r>
          </w:hyperlink>
        </w:p>
        <w:p w:rsidR="00F0298C" w:rsidRDefault="00D46010">
          <w:pPr>
            <w:pStyle w:val="Sommario1"/>
            <w:tabs>
              <w:tab w:val="right" w:leader="dot" w:pos="9054"/>
            </w:tabs>
            <w:rPr>
              <w:rFonts w:asciiTheme="minorHAnsi" w:eastAsiaTheme="minorEastAsia" w:hAnsiTheme="minorHAnsi" w:cstheme="minorBidi"/>
              <w:noProof/>
              <w:sz w:val="22"/>
              <w:szCs w:val="22"/>
              <w:lang w:val="it-IT"/>
            </w:rPr>
          </w:pPr>
          <w:hyperlink w:anchor="_Toc528527030" w:history="1">
            <w:r w:rsidR="00F0298C" w:rsidRPr="000D655B">
              <w:rPr>
                <w:rStyle w:val="Collegamentoipertestuale"/>
                <w:noProof/>
              </w:rPr>
              <w:t>METODOLOGIA DI LAVORO</w:t>
            </w:r>
            <w:r w:rsidR="00F0298C">
              <w:rPr>
                <w:noProof/>
                <w:webHidden/>
              </w:rPr>
              <w:tab/>
            </w:r>
            <w:r>
              <w:rPr>
                <w:noProof/>
                <w:webHidden/>
              </w:rPr>
              <w:fldChar w:fldCharType="begin"/>
            </w:r>
            <w:r w:rsidR="00F0298C">
              <w:rPr>
                <w:noProof/>
                <w:webHidden/>
              </w:rPr>
              <w:instrText xml:space="preserve"> PAGEREF _Toc528527030 \h </w:instrText>
            </w:r>
            <w:r>
              <w:rPr>
                <w:noProof/>
                <w:webHidden/>
              </w:rPr>
            </w:r>
            <w:r>
              <w:rPr>
                <w:noProof/>
                <w:webHidden/>
              </w:rPr>
              <w:fldChar w:fldCharType="separate"/>
            </w:r>
            <w:r w:rsidR="00F0298C">
              <w:rPr>
                <w:noProof/>
                <w:webHidden/>
              </w:rPr>
              <w:t>11</w:t>
            </w:r>
            <w:r>
              <w:rPr>
                <w:noProof/>
                <w:webHidden/>
              </w:rPr>
              <w:fldChar w:fldCharType="end"/>
            </w:r>
          </w:hyperlink>
        </w:p>
        <w:p w:rsidR="00F0298C" w:rsidRDefault="00D46010">
          <w:pPr>
            <w:pStyle w:val="Sommario2"/>
            <w:rPr>
              <w:rFonts w:asciiTheme="minorHAnsi" w:eastAsiaTheme="minorEastAsia" w:hAnsiTheme="minorHAnsi" w:cstheme="minorBidi"/>
              <w:noProof/>
              <w:sz w:val="22"/>
              <w:szCs w:val="22"/>
              <w:lang w:val="it-IT"/>
            </w:rPr>
          </w:pPr>
          <w:hyperlink w:anchor="_Toc528527031" w:history="1">
            <w:r w:rsidR="00F0298C" w:rsidRPr="000D655B">
              <w:rPr>
                <w:rStyle w:val="Collegamentoipertestuale"/>
                <w:rFonts w:ascii="Times New Roman" w:hAnsi="Times New Roman"/>
                <w:noProof/>
                <w:lang w:val="it-IT"/>
              </w:rPr>
              <w:t>CRITERI GENERALI</w:t>
            </w:r>
            <w:r w:rsidR="00F0298C">
              <w:rPr>
                <w:noProof/>
                <w:webHidden/>
              </w:rPr>
              <w:tab/>
            </w:r>
            <w:r>
              <w:rPr>
                <w:noProof/>
                <w:webHidden/>
              </w:rPr>
              <w:fldChar w:fldCharType="begin"/>
            </w:r>
            <w:r w:rsidR="00F0298C">
              <w:rPr>
                <w:noProof/>
                <w:webHidden/>
              </w:rPr>
              <w:instrText xml:space="preserve"> PAGEREF _Toc528527031 \h </w:instrText>
            </w:r>
            <w:r>
              <w:rPr>
                <w:noProof/>
                <w:webHidden/>
              </w:rPr>
            </w:r>
            <w:r>
              <w:rPr>
                <w:noProof/>
                <w:webHidden/>
              </w:rPr>
              <w:fldChar w:fldCharType="separate"/>
            </w:r>
            <w:r w:rsidR="00F0298C">
              <w:rPr>
                <w:noProof/>
                <w:webHidden/>
              </w:rPr>
              <w:t>11</w:t>
            </w:r>
            <w:r>
              <w:rPr>
                <w:noProof/>
                <w:webHidden/>
              </w:rPr>
              <w:fldChar w:fldCharType="end"/>
            </w:r>
          </w:hyperlink>
        </w:p>
        <w:p w:rsidR="00F0298C" w:rsidRDefault="00D46010">
          <w:pPr>
            <w:pStyle w:val="Sommario2"/>
            <w:rPr>
              <w:rFonts w:asciiTheme="minorHAnsi" w:eastAsiaTheme="minorEastAsia" w:hAnsiTheme="minorHAnsi" w:cstheme="minorBidi"/>
              <w:noProof/>
              <w:sz w:val="22"/>
              <w:szCs w:val="22"/>
              <w:lang w:val="it-IT"/>
            </w:rPr>
          </w:pPr>
          <w:hyperlink w:anchor="_Toc528527032" w:history="1">
            <w:r w:rsidR="00F0298C" w:rsidRPr="000D655B">
              <w:rPr>
                <w:rStyle w:val="Collegamentoipertestuale"/>
                <w:rFonts w:ascii="Times New Roman" w:eastAsia="Arial" w:hAnsi="Times New Roman"/>
                <w:noProof/>
              </w:rPr>
              <w:t>MEZZI, STRUMENTI e SPAZI</w:t>
            </w:r>
            <w:r w:rsidR="00F0298C">
              <w:rPr>
                <w:noProof/>
                <w:webHidden/>
              </w:rPr>
              <w:tab/>
            </w:r>
            <w:r>
              <w:rPr>
                <w:noProof/>
                <w:webHidden/>
              </w:rPr>
              <w:fldChar w:fldCharType="begin"/>
            </w:r>
            <w:r w:rsidR="00F0298C">
              <w:rPr>
                <w:noProof/>
                <w:webHidden/>
              </w:rPr>
              <w:instrText xml:space="preserve"> PAGEREF _Toc528527032 \h </w:instrText>
            </w:r>
            <w:r>
              <w:rPr>
                <w:noProof/>
                <w:webHidden/>
              </w:rPr>
            </w:r>
            <w:r>
              <w:rPr>
                <w:noProof/>
                <w:webHidden/>
              </w:rPr>
              <w:fldChar w:fldCharType="separate"/>
            </w:r>
            <w:r w:rsidR="00F0298C">
              <w:rPr>
                <w:noProof/>
                <w:webHidden/>
              </w:rPr>
              <w:t>12</w:t>
            </w:r>
            <w:r>
              <w:rPr>
                <w:noProof/>
                <w:webHidden/>
              </w:rPr>
              <w:fldChar w:fldCharType="end"/>
            </w:r>
          </w:hyperlink>
        </w:p>
        <w:p w:rsidR="00F0298C" w:rsidRDefault="00D46010">
          <w:pPr>
            <w:pStyle w:val="Sommario2"/>
            <w:rPr>
              <w:rFonts w:asciiTheme="minorHAnsi" w:eastAsiaTheme="minorEastAsia" w:hAnsiTheme="minorHAnsi" w:cstheme="minorBidi"/>
              <w:noProof/>
              <w:sz w:val="22"/>
              <w:szCs w:val="22"/>
              <w:lang w:val="it-IT"/>
            </w:rPr>
          </w:pPr>
          <w:hyperlink w:anchor="_Toc528527033" w:history="1">
            <w:r w:rsidR="00F0298C" w:rsidRPr="000D655B">
              <w:rPr>
                <w:rStyle w:val="Collegamentoipertestuale"/>
                <w:rFonts w:ascii="Times New Roman" w:eastAsia="Arial" w:hAnsi="Times New Roman"/>
                <w:noProof/>
              </w:rPr>
              <w:t>ALUNNI CON BISOGNI EDUCATIVI SPECIALI</w:t>
            </w:r>
            <w:r w:rsidR="00F0298C">
              <w:rPr>
                <w:noProof/>
                <w:webHidden/>
              </w:rPr>
              <w:tab/>
            </w:r>
            <w:r>
              <w:rPr>
                <w:noProof/>
                <w:webHidden/>
              </w:rPr>
              <w:fldChar w:fldCharType="begin"/>
            </w:r>
            <w:r w:rsidR="00F0298C">
              <w:rPr>
                <w:noProof/>
                <w:webHidden/>
              </w:rPr>
              <w:instrText xml:space="preserve"> PAGEREF _Toc528527033 \h </w:instrText>
            </w:r>
            <w:r>
              <w:rPr>
                <w:noProof/>
                <w:webHidden/>
              </w:rPr>
            </w:r>
            <w:r>
              <w:rPr>
                <w:noProof/>
                <w:webHidden/>
              </w:rPr>
              <w:fldChar w:fldCharType="separate"/>
            </w:r>
            <w:r w:rsidR="00F0298C">
              <w:rPr>
                <w:noProof/>
                <w:webHidden/>
              </w:rPr>
              <w:t>14</w:t>
            </w:r>
            <w:r>
              <w:rPr>
                <w:noProof/>
                <w:webHidden/>
              </w:rPr>
              <w:fldChar w:fldCharType="end"/>
            </w:r>
          </w:hyperlink>
        </w:p>
        <w:p w:rsidR="00F0298C" w:rsidRDefault="00D46010">
          <w:pPr>
            <w:pStyle w:val="Sommario2"/>
            <w:rPr>
              <w:rFonts w:asciiTheme="minorHAnsi" w:eastAsiaTheme="minorEastAsia" w:hAnsiTheme="minorHAnsi" w:cstheme="minorBidi"/>
              <w:noProof/>
              <w:sz w:val="22"/>
              <w:szCs w:val="22"/>
              <w:lang w:val="it-IT"/>
            </w:rPr>
          </w:pPr>
          <w:hyperlink w:anchor="_Toc528527034" w:history="1">
            <w:r w:rsidR="00F0298C" w:rsidRPr="000D655B">
              <w:rPr>
                <w:rStyle w:val="Collegamentoipertestuale"/>
                <w:rFonts w:ascii="Times New Roman" w:eastAsia="Arial" w:hAnsi="Times New Roman"/>
                <w:noProof/>
                <w:lang w:val="it-IT"/>
              </w:rPr>
              <w:t xml:space="preserve">ESPERIENZE DA PROPORRE ALLE CLASSI </w:t>
            </w:r>
            <w:r w:rsidR="00F0298C" w:rsidRPr="000D655B">
              <w:rPr>
                <w:rStyle w:val="Collegamentoipertestuale"/>
                <w:rFonts w:ascii="Times New Roman" w:hAnsi="Times New Roman"/>
                <w:noProof/>
                <w:lang w:val="it-IT" w:eastAsia="en-US"/>
              </w:rPr>
              <w:t>(viaggi, visite d’Istruzione e progetti)</w:t>
            </w:r>
            <w:r w:rsidR="00F0298C">
              <w:rPr>
                <w:noProof/>
                <w:webHidden/>
              </w:rPr>
              <w:tab/>
            </w:r>
            <w:r>
              <w:rPr>
                <w:noProof/>
                <w:webHidden/>
              </w:rPr>
              <w:fldChar w:fldCharType="begin"/>
            </w:r>
            <w:r w:rsidR="00F0298C">
              <w:rPr>
                <w:noProof/>
                <w:webHidden/>
              </w:rPr>
              <w:instrText xml:space="preserve"> PAGEREF _Toc528527034 \h </w:instrText>
            </w:r>
            <w:r>
              <w:rPr>
                <w:noProof/>
                <w:webHidden/>
              </w:rPr>
            </w:r>
            <w:r>
              <w:rPr>
                <w:noProof/>
                <w:webHidden/>
              </w:rPr>
              <w:fldChar w:fldCharType="separate"/>
            </w:r>
            <w:r w:rsidR="00F0298C">
              <w:rPr>
                <w:noProof/>
                <w:webHidden/>
              </w:rPr>
              <w:t>16</w:t>
            </w:r>
            <w:r>
              <w:rPr>
                <w:noProof/>
                <w:webHidden/>
              </w:rPr>
              <w:fldChar w:fldCharType="end"/>
            </w:r>
          </w:hyperlink>
        </w:p>
        <w:p w:rsidR="00F0298C" w:rsidRDefault="00D46010">
          <w:pPr>
            <w:pStyle w:val="Sommario2"/>
            <w:rPr>
              <w:rFonts w:asciiTheme="minorHAnsi" w:eastAsiaTheme="minorEastAsia" w:hAnsiTheme="minorHAnsi" w:cstheme="minorBidi"/>
              <w:noProof/>
              <w:sz w:val="22"/>
              <w:szCs w:val="22"/>
              <w:lang w:val="it-IT"/>
            </w:rPr>
          </w:pPr>
          <w:hyperlink w:anchor="_Toc528527035" w:history="1">
            <w:r w:rsidR="00F0298C" w:rsidRPr="000D655B">
              <w:rPr>
                <w:rStyle w:val="Collegamentoipertestuale"/>
                <w:rFonts w:ascii="Times New Roman" w:eastAsia="Arial" w:hAnsi="Times New Roman"/>
                <w:noProof/>
                <w:lang w:val="it-IT"/>
              </w:rPr>
              <w:t>ALTERNANZA SCUOLA-LAVORO (STAGE)</w:t>
            </w:r>
            <w:r w:rsidR="00F0298C">
              <w:rPr>
                <w:noProof/>
                <w:webHidden/>
              </w:rPr>
              <w:tab/>
            </w:r>
            <w:r>
              <w:rPr>
                <w:noProof/>
                <w:webHidden/>
              </w:rPr>
              <w:fldChar w:fldCharType="begin"/>
            </w:r>
            <w:r w:rsidR="00F0298C">
              <w:rPr>
                <w:noProof/>
                <w:webHidden/>
              </w:rPr>
              <w:instrText xml:space="preserve"> PAGEREF _Toc528527035 \h </w:instrText>
            </w:r>
            <w:r>
              <w:rPr>
                <w:noProof/>
                <w:webHidden/>
              </w:rPr>
            </w:r>
            <w:r>
              <w:rPr>
                <w:noProof/>
                <w:webHidden/>
              </w:rPr>
              <w:fldChar w:fldCharType="separate"/>
            </w:r>
            <w:r w:rsidR="00F0298C">
              <w:rPr>
                <w:noProof/>
                <w:webHidden/>
              </w:rPr>
              <w:t>17</w:t>
            </w:r>
            <w:r>
              <w:rPr>
                <w:noProof/>
                <w:webHidden/>
              </w:rPr>
              <w:fldChar w:fldCharType="end"/>
            </w:r>
          </w:hyperlink>
        </w:p>
        <w:p w:rsidR="00F0298C" w:rsidRDefault="00D46010">
          <w:pPr>
            <w:pStyle w:val="Sommario2"/>
            <w:rPr>
              <w:rFonts w:asciiTheme="minorHAnsi" w:eastAsiaTheme="minorEastAsia" w:hAnsiTheme="minorHAnsi" w:cstheme="minorBidi"/>
              <w:noProof/>
              <w:sz w:val="22"/>
              <w:szCs w:val="22"/>
              <w:lang w:val="it-IT"/>
            </w:rPr>
          </w:pPr>
          <w:hyperlink w:anchor="_Toc528527036" w:history="1">
            <w:r w:rsidR="00F0298C" w:rsidRPr="000D655B">
              <w:rPr>
                <w:rStyle w:val="Collegamentoipertestuale"/>
                <w:rFonts w:eastAsia="Arial"/>
                <w:noProof/>
              </w:rPr>
              <w:t>DOCENTI DEL DIPARTIMENTO</w:t>
            </w:r>
            <w:r w:rsidR="00F0298C">
              <w:rPr>
                <w:noProof/>
                <w:webHidden/>
              </w:rPr>
              <w:tab/>
            </w:r>
            <w:r>
              <w:rPr>
                <w:noProof/>
                <w:webHidden/>
              </w:rPr>
              <w:fldChar w:fldCharType="begin"/>
            </w:r>
            <w:r w:rsidR="00F0298C">
              <w:rPr>
                <w:noProof/>
                <w:webHidden/>
              </w:rPr>
              <w:instrText xml:space="preserve"> PAGEREF _Toc528527036 \h </w:instrText>
            </w:r>
            <w:r>
              <w:rPr>
                <w:noProof/>
                <w:webHidden/>
              </w:rPr>
            </w:r>
            <w:r>
              <w:rPr>
                <w:noProof/>
                <w:webHidden/>
              </w:rPr>
              <w:fldChar w:fldCharType="separate"/>
            </w:r>
            <w:r w:rsidR="00F0298C">
              <w:rPr>
                <w:noProof/>
                <w:webHidden/>
              </w:rPr>
              <w:t>18</w:t>
            </w:r>
            <w:r>
              <w:rPr>
                <w:noProof/>
                <w:webHidden/>
              </w:rPr>
              <w:fldChar w:fldCharType="end"/>
            </w:r>
          </w:hyperlink>
        </w:p>
        <w:p w:rsidR="00F974B6" w:rsidRPr="00DD0180" w:rsidRDefault="00D46010">
          <w:pPr>
            <w:rPr>
              <w:rFonts w:ascii="Times New Roman" w:hAnsi="Times New Roman"/>
              <w:lang w:val="it-IT"/>
            </w:rPr>
          </w:pPr>
          <w:r w:rsidRPr="00DD0180">
            <w:rPr>
              <w:rFonts w:ascii="Times New Roman" w:hAnsi="Times New Roman"/>
              <w:lang w:val="it-IT"/>
            </w:rPr>
            <w:fldChar w:fldCharType="end"/>
          </w:r>
        </w:p>
      </w:sdtContent>
    </w:sdt>
    <w:p w:rsidR="00565AFA" w:rsidRDefault="00565AFA" w:rsidP="00572F94">
      <w:pPr>
        <w:rPr>
          <w:rFonts w:ascii="Times New Roman" w:hAnsi="Times New Roman"/>
          <w:highlight w:val="magenta"/>
        </w:rPr>
      </w:pPr>
    </w:p>
    <w:p w:rsidR="00B4596C" w:rsidRDefault="00B4596C" w:rsidP="00572F94">
      <w:pPr>
        <w:rPr>
          <w:rFonts w:ascii="Times New Roman" w:hAnsi="Times New Roman"/>
          <w:highlight w:val="magenta"/>
        </w:rPr>
      </w:pPr>
    </w:p>
    <w:p w:rsidR="00B4596C" w:rsidRDefault="00B4596C" w:rsidP="00572F94">
      <w:pPr>
        <w:rPr>
          <w:rFonts w:ascii="Times New Roman" w:hAnsi="Times New Roman"/>
          <w:highlight w:val="magenta"/>
        </w:rPr>
      </w:pPr>
    </w:p>
    <w:p w:rsidR="00B4596C" w:rsidRDefault="00B4596C" w:rsidP="00572F94">
      <w:pPr>
        <w:rPr>
          <w:rFonts w:ascii="Times New Roman" w:hAnsi="Times New Roman"/>
          <w:highlight w:val="magenta"/>
        </w:rPr>
      </w:pPr>
    </w:p>
    <w:p w:rsidR="00B4596C" w:rsidRDefault="00B4596C" w:rsidP="00572F94">
      <w:pPr>
        <w:rPr>
          <w:rFonts w:ascii="Times New Roman" w:hAnsi="Times New Roman"/>
          <w:highlight w:val="magenta"/>
        </w:rPr>
      </w:pPr>
    </w:p>
    <w:p w:rsidR="00B4596C" w:rsidRDefault="00B4596C" w:rsidP="00572F94">
      <w:pPr>
        <w:rPr>
          <w:rFonts w:ascii="Times New Roman" w:hAnsi="Times New Roman"/>
          <w:highlight w:val="magenta"/>
        </w:rPr>
      </w:pPr>
    </w:p>
    <w:p w:rsidR="00B4596C" w:rsidRDefault="00B4596C" w:rsidP="00572F94">
      <w:pPr>
        <w:rPr>
          <w:rFonts w:ascii="Times New Roman" w:hAnsi="Times New Roman"/>
          <w:highlight w:val="magenta"/>
        </w:rPr>
      </w:pPr>
    </w:p>
    <w:p w:rsidR="00B4596C" w:rsidRDefault="00B4596C" w:rsidP="00572F94">
      <w:pPr>
        <w:rPr>
          <w:rFonts w:ascii="Times New Roman" w:hAnsi="Times New Roman"/>
          <w:highlight w:val="magenta"/>
        </w:rPr>
      </w:pPr>
    </w:p>
    <w:p w:rsidR="00B4596C" w:rsidRDefault="00B4596C" w:rsidP="00572F94">
      <w:pPr>
        <w:rPr>
          <w:rFonts w:ascii="Times New Roman" w:hAnsi="Times New Roman"/>
          <w:highlight w:val="magenta"/>
        </w:rPr>
      </w:pPr>
    </w:p>
    <w:p w:rsidR="00B4596C" w:rsidRDefault="00B4596C" w:rsidP="00572F94">
      <w:pPr>
        <w:rPr>
          <w:rFonts w:ascii="Times New Roman" w:hAnsi="Times New Roman"/>
          <w:highlight w:val="magenta"/>
        </w:rPr>
      </w:pPr>
    </w:p>
    <w:p w:rsidR="00B4596C" w:rsidRDefault="00B4596C" w:rsidP="00572F94">
      <w:pPr>
        <w:rPr>
          <w:rFonts w:ascii="Times New Roman" w:hAnsi="Times New Roman"/>
          <w:highlight w:val="magenta"/>
        </w:rPr>
      </w:pPr>
    </w:p>
    <w:p w:rsidR="00B4596C" w:rsidRDefault="00B4596C" w:rsidP="00572F94">
      <w:pPr>
        <w:rPr>
          <w:rFonts w:ascii="Times New Roman" w:hAnsi="Times New Roman"/>
          <w:highlight w:val="magenta"/>
        </w:rPr>
      </w:pPr>
    </w:p>
    <w:p w:rsidR="00B4596C" w:rsidRDefault="00B4596C" w:rsidP="00572F94">
      <w:pPr>
        <w:rPr>
          <w:rFonts w:ascii="Times New Roman" w:hAnsi="Times New Roman"/>
          <w:highlight w:val="magenta"/>
        </w:rPr>
      </w:pPr>
    </w:p>
    <w:p w:rsidR="00B4596C" w:rsidRDefault="00B4596C" w:rsidP="00572F94">
      <w:pPr>
        <w:rPr>
          <w:rFonts w:ascii="Times New Roman" w:hAnsi="Times New Roman"/>
          <w:highlight w:val="magenta"/>
        </w:rPr>
      </w:pPr>
    </w:p>
    <w:p w:rsidR="00B4596C" w:rsidRDefault="00B4596C" w:rsidP="00572F94">
      <w:pPr>
        <w:rPr>
          <w:rFonts w:ascii="Times New Roman" w:hAnsi="Times New Roman"/>
          <w:highlight w:val="magenta"/>
        </w:rPr>
      </w:pPr>
    </w:p>
    <w:p w:rsidR="00B42E9C" w:rsidRDefault="00B42E9C" w:rsidP="00572F94">
      <w:pPr>
        <w:rPr>
          <w:rFonts w:ascii="Times New Roman" w:hAnsi="Times New Roman"/>
          <w:highlight w:val="magenta"/>
        </w:rPr>
      </w:pPr>
    </w:p>
    <w:p w:rsidR="00B42E9C" w:rsidRDefault="00B42E9C" w:rsidP="00572F94">
      <w:pPr>
        <w:rPr>
          <w:rFonts w:ascii="Times New Roman" w:hAnsi="Times New Roman"/>
          <w:highlight w:val="magenta"/>
        </w:rPr>
      </w:pPr>
    </w:p>
    <w:p w:rsidR="00B42E9C" w:rsidRDefault="00B42E9C" w:rsidP="00572F94">
      <w:pPr>
        <w:rPr>
          <w:rFonts w:ascii="Times New Roman" w:hAnsi="Times New Roman"/>
          <w:highlight w:val="magenta"/>
        </w:rPr>
      </w:pPr>
    </w:p>
    <w:p w:rsidR="00B42E9C" w:rsidRDefault="00B42E9C" w:rsidP="00572F94">
      <w:pPr>
        <w:rPr>
          <w:rFonts w:ascii="Times New Roman" w:hAnsi="Times New Roman"/>
          <w:highlight w:val="magenta"/>
        </w:rPr>
      </w:pPr>
    </w:p>
    <w:p w:rsidR="00CD4814" w:rsidRDefault="00CD4814" w:rsidP="00572F94">
      <w:pPr>
        <w:rPr>
          <w:rFonts w:ascii="Times New Roman" w:hAnsi="Times New Roman"/>
          <w:highlight w:val="magenta"/>
        </w:rPr>
      </w:pPr>
    </w:p>
    <w:p w:rsidR="00CD4814" w:rsidRDefault="00CD4814" w:rsidP="00572F94">
      <w:pPr>
        <w:rPr>
          <w:rFonts w:ascii="Times New Roman" w:hAnsi="Times New Roman"/>
          <w:highlight w:val="magenta"/>
        </w:rPr>
      </w:pPr>
    </w:p>
    <w:p w:rsidR="00CD4814" w:rsidRDefault="00CD4814" w:rsidP="00572F94">
      <w:pPr>
        <w:rPr>
          <w:rFonts w:ascii="Times New Roman" w:hAnsi="Times New Roman"/>
          <w:highlight w:val="magenta"/>
        </w:rPr>
      </w:pPr>
    </w:p>
    <w:p w:rsidR="00CD4814" w:rsidRDefault="00CD4814" w:rsidP="00572F94">
      <w:pPr>
        <w:rPr>
          <w:rFonts w:ascii="Times New Roman" w:hAnsi="Times New Roman"/>
          <w:highlight w:val="magenta"/>
        </w:rPr>
      </w:pPr>
    </w:p>
    <w:p w:rsidR="00CD4814" w:rsidRDefault="00CD4814" w:rsidP="00572F94">
      <w:pPr>
        <w:rPr>
          <w:rFonts w:ascii="Times New Roman" w:hAnsi="Times New Roman"/>
          <w:highlight w:val="magenta"/>
        </w:rPr>
      </w:pPr>
    </w:p>
    <w:p w:rsidR="00CD4814" w:rsidRDefault="00CD4814" w:rsidP="00572F94">
      <w:pPr>
        <w:rPr>
          <w:rFonts w:ascii="Times New Roman" w:hAnsi="Times New Roman"/>
          <w:highlight w:val="magenta"/>
        </w:rPr>
      </w:pPr>
    </w:p>
    <w:p w:rsidR="00CD4814" w:rsidRDefault="00CD4814" w:rsidP="00572F94">
      <w:pPr>
        <w:rPr>
          <w:rFonts w:ascii="Times New Roman" w:hAnsi="Times New Roman"/>
          <w:highlight w:val="magenta"/>
        </w:rPr>
      </w:pPr>
    </w:p>
    <w:p w:rsidR="00CD4814" w:rsidRPr="00C8623D" w:rsidRDefault="00CD4814" w:rsidP="00572F94">
      <w:pPr>
        <w:rPr>
          <w:rFonts w:ascii="Times New Roman" w:hAnsi="Times New Roman"/>
          <w:highlight w:val="magenta"/>
        </w:rPr>
      </w:pPr>
    </w:p>
    <w:p w:rsidR="001C6D73" w:rsidRPr="00C8623D" w:rsidRDefault="001C6D73" w:rsidP="00572F94">
      <w:pPr>
        <w:rPr>
          <w:rFonts w:ascii="Times New Roman" w:hAnsi="Times New Roman"/>
          <w:highlight w:val="magenta"/>
        </w:rPr>
      </w:pPr>
    </w:p>
    <w:p w:rsidR="003D5C82" w:rsidRPr="00C8623D" w:rsidRDefault="00337C64" w:rsidP="00462F33">
      <w:pPr>
        <w:pStyle w:val="Titolo1"/>
        <w:rPr>
          <w:szCs w:val="32"/>
        </w:rPr>
      </w:pPr>
      <w:bookmarkStart w:id="0" w:name="_Toc528527020"/>
      <w:r w:rsidRPr="00C8623D">
        <w:t>PREMESSA</w:t>
      </w:r>
      <w:bookmarkEnd w:id="0"/>
    </w:p>
    <w:p w:rsidR="003D5C82" w:rsidRPr="00C8623D" w:rsidRDefault="003D5C82" w:rsidP="00B138C2">
      <w:pPr>
        <w:spacing w:line="276" w:lineRule="auto"/>
        <w:jc w:val="center"/>
        <w:rPr>
          <w:rFonts w:ascii="Times New Roman" w:hAnsi="Times New Roman"/>
          <w:bCs/>
          <w:sz w:val="16"/>
          <w:szCs w:val="16"/>
          <w:highlight w:val="magenta"/>
          <w:lang w:val="it-IT"/>
        </w:rPr>
      </w:pPr>
    </w:p>
    <w:p w:rsidR="00521016" w:rsidRDefault="006820BE" w:rsidP="00853808">
      <w:pPr>
        <w:spacing w:line="276" w:lineRule="auto"/>
        <w:jc w:val="both"/>
        <w:rPr>
          <w:rFonts w:ascii="Times New Roman" w:hAnsi="Times New Roman"/>
          <w:szCs w:val="24"/>
          <w:lang w:val="it-IT"/>
        </w:rPr>
      </w:pPr>
      <w:r w:rsidRPr="00C8623D">
        <w:rPr>
          <w:rFonts w:ascii="Times New Roman" w:hAnsi="Times New Roman"/>
          <w:szCs w:val="24"/>
          <w:lang w:val="it-IT"/>
        </w:rPr>
        <w:t xml:space="preserve">La presente programmazione </w:t>
      </w:r>
      <w:r w:rsidR="0002431B" w:rsidRPr="00C8623D">
        <w:rPr>
          <w:rFonts w:ascii="Times New Roman" w:hAnsi="Times New Roman"/>
          <w:szCs w:val="24"/>
          <w:lang w:val="it-IT"/>
        </w:rPr>
        <w:t>riguarda il</w:t>
      </w:r>
      <w:r w:rsidR="0002431B">
        <w:rPr>
          <w:rFonts w:ascii="Times New Roman" w:hAnsi="Times New Roman"/>
          <w:szCs w:val="24"/>
          <w:lang w:val="it-IT"/>
        </w:rPr>
        <w:t xml:space="preserve"> D</w:t>
      </w:r>
      <w:r w:rsidRPr="00C8623D">
        <w:rPr>
          <w:rFonts w:ascii="Times New Roman" w:hAnsi="Times New Roman"/>
          <w:szCs w:val="24"/>
          <w:lang w:val="it-IT"/>
        </w:rPr>
        <w:t xml:space="preserve">ipartimento </w:t>
      </w:r>
      <w:r w:rsidR="006A7ED0">
        <w:rPr>
          <w:rFonts w:ascii="Times New Roman" w:hAnsi="Times New Roman"/>
          <w:szCs w:val="24"/>
          <w:lang w:val="it-IT"/>
        </w:rPr>
        <w:t xml:space="preserve">delle </w:t>
      </w:r>
      <w:r w:rsidRPr="00C8623D">
        <w:rPr>
          <w:rFonts w:ascii="Times New Roman" w:hAnsi="Times New Roman"/>
          <w:szCs w:val="24"/>
          <w:lang w:val="it-IT"/>
        </w:rPr>
        <w:t>Scien</w:t>
      </w:r>
      <w:r w:rsidR="006A7ED0">
        <w:rPr>
          <w:rFonts w:ascii="Times New Roman" w:hAnsi="Times New Roman"/>
          <w:szCs w:val="24"/>
          <w:lang w:val="it-IT"/>
        </w:rPr>
        <w:t>ze naturali,biologiche, chimiche e motorie, i</w:t>
      </w:r>
      <w:r w:rsidR="009342DC" w:rsidRPr="00C8623D">
        <w:rPr>
          <w:rFonts w:ascii="Times New Roman" w:hAnsi="Times New Roman"/>
          <w:szCs w:val="24"/>
          <w:lang w:val="it-IT"/>
        </w:rPr>
        <w:t>stituito</w:t>
      </w:r>
      <w:r w:rsidR="0002431B">
        <w:rPr>
          <w:rFonts w:ascii="Times New Roman" w:hAnsi="Times New Roman"/>
          <w:szCs w:val="24"/>
          <w:lang w:val="it-IT"/>
        </w:rPr>
        <w:t xml:space="preserve"> nell'anno scolastico 201</w:t>
      </w:r>
      <w:r w:rsidR="006A7ED0">
        <w:rPr>
          <w:rFonts w:ascii="Times New Roman" w:hAnsi="Times New Roman"/>
          <w:szCs w:val="24"/>
          <w:lang w:val="it-IT"/>
        </w:rPr>
        <w:t>8</w:t>
      </w:r>
      <w:r w:rsidR="0002431B">
        <w:rPr>
          <w:rFonts w:ascii="Times New Roman" w:hAnsi="Times New Roman"/>
          <w:szCs w:val="24"/>
          <w:lang w:val="it-IT"/>
        </w:rPr>
        <w:t xml:space="preserve"> - 201</w:t>
      </w:r>
      <w:r w:rsidR="006A7ED0">
        <w:rPr>
          <w:rFonts w:ascii="Times New Roman" w:hAnsi="Times New Roman"/>
          <w:szCs w:val="24"/>
          <w:lang w:val="it-IT"/>
        </w:rPr>
        <w:t>9</w:t>
      </w:r>
      <w:r w:rsidR="0002431B">
        <w:rPr>
          <w:rFonts w:ascii="Times New Roman" w:hAnsi="Times New Roman"/>
          <w:szCs w:val="24"/>
          <w:lang w:val="it-IT"/>
        </w:rPr>
        <w:t xml:space="preserve">. Tale dipartimento è </w:t>
      </w:r>
      <w:r w:rsidR="00CC1CE3" w:rsidRPr="00C8623D">
        <w:rPr>
          <w:rFonts w:ascii="Times New Roman" w:hAnsi="Times New Roman"/>
          <w:szCs w:val="24"/>
          <w:lang w:val="it-IT"/>
        </w:rPr>
        <w:t>costituito da due</w:t>
      </w:r>
      <w:r w:rsidR="006A7ED0">
        <w:rPr>
          <w:rFonts w:ascii="Times New Roman" w:hAnsi="Times New Roman"/>
          <w:szCs w:val="24"/>
          <w:lang w:val="it-IT"/>
        </w:rPr>
        <w:t xml:space="preserve"> sezioni</w:t>
      </w:r>
      <w:r w:rsidR="009342DC" w:rsidRPr="00C8623D">
        <w:rPr>
          <w:rFonts w:ascii="Times New Roman" w:hAnsi="Times New Roman"/>
          <w:szCs w:val="24"/>
          <w:lang w:val="it-IT"/>
        </w:rPr>
        <w:t xml:space="preserve">: </w:t>
      </w:r>
      <w:r w:rsidR="0002431B">
        <w:rPr>
          <w:rFonts w:ascii="Times New Roman" w:hAnsi="Times New Roman"/>
          <w:szCs w:val="24"/>
          <w:lang w:val="it-IT"/>
        </w:rPr>
        <w:t xml:space="preserve">l'area </w:t>
      </w:r>
      <w:r w:rsidR="006A7ED0">
        <w:rPr>
          <w:rFonts w:ascii="Times New Roman" w:hAnsi="Times New Roman"/>
          <w:szCs w:val="24"/>
          <w:lang w:val="it-IT"/>
        </w:rPr>
        <w:t xml:space="preserve">delle scienze motorie </w:t>
      </w:r>
      <w:r w:rsidR="0002431B">
        <w:rPr>
          <w:rFonts w:ascii="Times New Roman" w:hAnsi="Times New Roman"/>
          <w:szCs w:val="24"/>
          <w:lang w:val="it-IT"/>
        </w:rPr>
        <w:t>e l'</w:t>
      </w:r>
      <w:r w:rsidR="009342DC" w:rsidRPr="00C8623D">
        <w:rPr>
          <w:rFonts w:ascii="Times New Roman" w:hAnsi="Times New Roman"/>
          <w:szCs w:val="24"/>
          <w:lang w:val="it-IT"/>
        </w:rPr>
        <w:t>area</w:t>
      </w:r>
      <w:r w:rsidR="001C0137">
        <w:rPr>
          <w:rFonts w:ascii="Times New Roman" w:hAnsi="Times New Roman"/>
          <w:szCs w:val="24"/>
          <w:lang w:val="it-IT"/>
        </w:rPr>
        <w:t xml:space="preserve"> delle</w:t>
      </w:r>
      <w:r w:rsidR="009342DC" w:rsidRPr="00C8623D">
        <w:rPr>
          <w:rFonts w:ascii="Times New Roman" w:hAnsi="Times New Roman"/>
          <w:szCs w:val="24"/>
          <w:lang w:val="it-IT"/>
        </w:rPr>
        <w:t xml:space="preserve"> Scien</w:t>
      </w:r>
      <w:r w:rsidR="001C0137">
        <w:rPr>
          <w:rFonts w:ascii="Times New Roman" w:hAnsi="Times New Roman"/>
          <w:szCs w:val="24"/>
          <w:lang w:val="it-IT"/>
        </w:rPr>
        <w:t>ze</w:t>
      </w:r>
      <w:r w:rsidR="00CC1CE3" w:rsidRPr="00C8623D">
        <w:rPr>
          <w:rFonts w:ascii="Times New Roman" w:hAnsi="Times New Roman"/>
          <w:szCs w:val="24"/>
          <w:lang w:val="it-IT"/>
        </w:rPr>
        <w:t xml:space="preserve"> Chimic</w:t>
      </w:r>
      <w:r w:rsidR="001C0137">
        <w:rPr>
          <w:rFonts w:ascii="Times New Roman" w:hAnsi="Times New Roman"/>
          <w:szCs w:val="24"/>
          <w:lang w:val="it-IT"/>
        </w:rPr>
        <w:t>he</w:t>
      </w:r>
      <w:r w:rsidR="00CC1CE3" w:rsidRPr="00C8623D">
        <w:rPr>
          <w:rFonts w:ascii="Times New Roman" w:hAnsi="Times New Roman"/>
          <w:szCs w:val="24"/>
          <w:lang w:val="it-IT"/>
        </w:rPr>
        <w:t xml:space="preserve">, </w:t>
      </w:r>
      <w:r w:rsidR="001C0137">
        <w:rPr>
          <w:rFonts w:ascii="Times New Roman" w:hAnsi="Times New Roman"/>
          <w:szCs w:val="24"/>
          <w:lang w:val="it-IT"/>
        </w:rPr>
        <w:t>B</w:t>
      </w:r>
      <w:r w:rsidR="00387E6D" w:rsidRPr="00C8623D">
        <w:rPr>
          <w:rFonts w:ascii="Times New Roman" w:hAnsi="Times New Roman"/>
          <w:szCs w:val="24"/>
          <w:lang w:val="it-IT"/>
        </w:rPr>
        <w:t>iologi</w:t>
      </w:r>
      <w:r w:rsidR="001C0137">
        <w:rPr>
          <w:rFonts w:ascii="Times New Roman" w:hAnsi="Times New Roman"/>
          <w:szCs w:val="24"/>
          <w:lang w:val="it-IT"/>
        </w:rPr>
        <w:t>che</w:t>
      </w:r>
      <w:r w:rsidR="00405A4D" w:rsidRPr="00C8623D">
        <w:rPr>
          <w:rFonts w:ascii="Times New Roman" w:hAnsi="Times New Roman"/>
          <w:szCs w:val="24"/>
          <w:lang w:val="it-IT"/>
        </w:rPr>
        <w:t xml:space="preserve"> e </w:t>
      </w:r>
      <w:r w:rsidR="001C0137">
        <w:rPr>
          <w:rFonts w:ascii="Times New Roman" w:hAnsi="Times New Roman"/>
          <w:szCs w:val="24"/>
          <w:lang w:val="it-IT"/>
        </w:rPr>
        <w:t xml:space="preserve">Naturali. </w:t>
      </w:r>
      <w:r w:rsidR="006A7ED0">
        <w:rPr>
          <w:rFonts w:ascii="Times New Roman" w:hAnsi="Times New Roman"/>
          <w:szCs w:val="24"/>
          <w:lang w:val="it-IT"/>
        </w:rPr>
        <w:t>E’stata</w:t>
      </w:r>
      <w:r w:rsidR="00853808" w:rsidRPr="00C8623D">
        <w:rPr>
          <w:rFonts w:ascii="Times New Roman" w:hAnsi="Times New Roman"/>
          <w:szCs w:val="24"/>
          <w:lang w:val="it-IT"/>
        </w:rPr>
        <w:t xml:space="preserve"> realizza</w:t>
      </w:r>
      <w:r w:rsidR="006A7ED0">
        <w:rPr>
          <w:rFonts w:ascii="Times New Roman" w:hAnsi="Times New Roman"/>
          <w:szCs w:val="24"/>
          <w:lang w:val="it-IT"/>
        </w:rPr>
        <w:t>ta</w:t>
      </w:r>
      <w:r w:rsidR="00853808" w:rsidRPr="00C8623D">
        <w:rPr>
          <w:rFonts w:ascii="Times New Roman" w:hAnsi="Times New Roman"/>
          <w:szCs w:val="24"/>
          <w:lang w:val="it-IT"/>
        </w:rPr>
        <w:t xml:space="preserve"> una scansione temporale ed interdisciplinare per macroargomenti relativa a tutte le discipline sopramenzionate. Essendo le stesse fortemente interconnesse</w:t>
      </w:r>
      <w:r w:rsidR="00264D0A">
        <w:rPr>
          <w:rFonts w:ascii="Times New Roman" w:hAnsi="Times New Roman"/>
          <w:szCs w:val="24"/>
          <w:lang w:val="it-IT"/>
        </w:rPr>
        <w:t>,</w:t>
      </w:r>
      <w:r w:rsidR="00853808" w:rsidRPr="00C8623D">
        <w:rPr>
          <w:rFonts w:ascii="Times New Roman" w:hAnsi="Times New Roman"/>
          <w:szCs w:val="24"/>
          <w:lang w:val="it-IT"/>
        </w:rPr>
        <w:t xml:space="preserve"> si è cercato di ottimizzare il percorso didattico degli studenti</w:t>
      </w:r>
      <w:r w:rsidR="00264D0A">
        <w:rPr>
          <w:rFonts w:ascii="Times New Roman" w:hAnsi="Times New Roman"/>
          <w:szCs w:val="24"/>
          <w:lang w:val="it-IT"/>
        </w:rPr>
        <w:t>,</w:t>
      </w:r>
      <w:r w:rsidR="00853808" w:rsidRPr="00C8623D">
        <w:rPr>
          <w:rFonts w:ascii="Times New Roman" w:hAnsi="Times New Roman"/>
          <w:szCs w:val="24"/>
          <w:lang w:val="it-IT"/>
        </w:rPr>
        <w:t xml:space="preserve"> organizzando al meglio i tempi di erogazione dei vari moduli all</w:t>
      </w:r>
      <w:r w:rsidR="00521016">
        <w:rPr>
          <w:rFonts w:ascii="Times New Roman" w:hAnsi="Times New Roman"/>
          <w:szCs w:val="24"/>
          <w:lang w:val="it-IT"/>
        </w:rPr>
        <w:t>'interno delle singole materie.</w:t>
      </w:r>
    </w:p>
    <w:p w:rsidR="00F609D6" w:rsidRDefault="00240E61" w:rsidP="00240E61">
      <w:pPr>
        <w:spacing w:line="276" w:lineRule="auto"/>
        <w:jc w:val="center"/>
        <w:rPr>
          <w:rFonts w:ascii="Times New Roman" w:hAnsi="Times New Roman"/>
          <w:szCs w:val="24"/>
          <w:lang w:val="it-IT"/>
        </w:rPr>
      </w:pPr>
      <w:r w:rsidRPr="00240E61">
        <w:rPr>
          <w:rFonts w:ascii="Times New Roman" w:hAnsi="Times New Roman"/>
          <w:b/>
          <w:szCs w:val="24"/>
          <w:lang w:val="it-IT"/>
        </w:rPr>
        <w:t>FINALITA’PRIMARIA</w:t>
      </w:r>
    </w:p>
    <w:p w:rsidR="00D64F98" w:rsidRDefault="00240E61" w:rsidP="00240E61">
      <w:pPr>
        <w:spacing w:line="276" w:lineRule="auto"/>
        <w:jc w:val="both"/>
        <w:rPr>
          <w:rFonts w:ascii="Times New Roman" w:hAnsi="Times New Roman"/>
          <w:szCs w:val="24"/>
          <w:lang w:val="it-IT"/>
        </w:rPr>
      </w:pPr>
      <w:r>
        <w:rPr>
          <w:rFonts w:ascii="Times New Roman" w:hAnsi="Times New Roman"/>
          <w:szCs w:val="24"/>
          <w:lang w:val="it-IT"/>
        </w:rPr>
        <w:t>Lo</w:t>
      </w:r>
      <w:r w:rsidR="0023680B">
        <w:rPr>
          <w:rFonts w:ascii="Times New Roman" w:hAnsi="Times New Roman"/>
          <w:szCs w:val="24"/>
          <w:lang w:val="it-IT"/>
        </w:rPr>
        <w:t xml:space="preserve"> studio delle scienze naturali e chimico biologiche insegna ad utilizzare gli strumenti culturali e metodologici per porsi con atteggiamento razionale, critico, creativo e responsabile nei confronti della realtà, dei suoi fenomeni e dei suoi problemi.</w:t>
      </w:r>
    </w:p>
    <w:p w:rsidR="00A84500" w:rsidRDefault="00D64F98" w:rsidP="00240E61">
      <w:pPr>
        <w:spacing w:line="276" w:lineRule="auto"/>
        <w:jc w:val="both"/>
        <w:rPr>
          <w:rFonts w:ascii="Times New Roman" w:hAnsi="Times New Roman"/>
        </w:rPr>
      </w:pPr>
      <w:r w:rsidRPr="00D64F98">
        <w:rPr>
          <w:rFonts w:ascii="Times New Roman" w:hAnsi="Times New Roman"/>
        </w:rPr>
        <w:t xml:space="preserve">Per </w:t>
      </w:r>
      <w:proofErr w:type="spellStart"/>
      <w:r w:rsidRPr="00D64F98">
        <w:rPr>
          <w:rFonts w:ascii="Times New Roman" w:hAnsi="Times New Roman"/>
        </w:rPr>
        <w:t>quanto</w:t>
      </w:r>
      <w:proofErr w:type="spellEnd"/>
      <w:r w:rsidRPr="00D64F98">
        <w:rPr>
          <w:rFonts w:ascii="Times New Roman" w:hAnsi="Times New Roman"/>
        </w:rPr>
        <w:t xml:space="preserve"> </w:t>
      </w:r>
      <w:proofErr w:type="spellStart"/>
      <w:r w:rsidRPr="00D64F98">
        <w:rPr>
          <w:rFonts w:ascii="Times New Roman" w:hAnsi="Times New Roman"/>
        </w:rPr>
        <w:t>riguarda</w:t>
      </w:r>
      <w:proofErr w:type="spellEnd"/>
      <w:r>
        <w:rPr>
          <w:rFonts w:ascii="Times New Roman" w:hAnsi="Times New Roman"/>
        </w:rPr>
        <w:t xml:space="preserve"> le </w:t>
      </w:r>
      <w:proofErr w:type="spellStart"/>
      <w:r>
        <w:rPr>
          <w:rFonts w:ascii="Times New Roman" w:hAnsi="Times New Roman"/>
        </w:rPr>
        <w:t>Scienze</w:t>
      </w:r>
      <w:proofErr w:type="spellEnd"/>
      <w:r>
        <w:rPr>
          <w:rFonts w:ascii="Times New Roman" w:hAnsi="Times New Roman"/>
        </w:rPr>
        <w:t xml:space="preserve"> </w:t>
      </w:r>
      <w:proofErr w:type="spellStart"/>
      <w:r w:rsidR="00A84500">
        <w:rPr>
          <w:rFonts w:ascii="Times New Roman" w:hAnsi="Times New Roman"/>
        </w:rPr>
        <w:t>motorie</w:t>
      </w:r>
      <w:proofErr w:type="spellEnd"/>
      <w:r w:rsidR="00A84500">
        <w:rPr>
          <w:rFonts w:ascii="Times New Roman" w:hAnsi="Times New Roman"/>
        </w:rPr>
        <w:t xml:space="preserve"> </w:t>
      </w:r>
      <w:proofErr w:type="spellStart"/>
      <w:r w:rsidR="00A84500">
        <w:rPr>
          <w:rFonts w:ascii="Times New Roman" w:hAnsi="Times New Roman"/>
        </w:rPr>
        <w:t>si</w:t>
      </w:r>
      <w:proofErr w:type="spellEnd"/>
      <w:r w:rsidR="00A84500">
        <w:rPr>
          <w:rFonts w:ascii="Times New Roman" w:hAnsi="Times New Roman"/>
        </w:rPr>
        <w:t xml:space="preserve"> </w:t>
      </w:r>
      <w:proofErr w:type="spellStart"/>
      <w:r w:rsidR="00A84500">
        <w:rPr>
          <w:rFonts w:ascii="Times New Roman" w:hAnsi="Times New Roman"/>
        </w:rPr>
        <w:t>possono</w:t>
      </w:r>
      <w:proofErr w:type="spellEnd"/>
      <w:r w:rsidR="00A84500">
        <w:rPr>
          <w:rFonts w:ascii="Times New Roman" w:hAnsi="Times New Roman"/>
        </w:rPr>
        <w:t xml:space="preserve"> </w:t>
      </w:r>
      <w:proofErr w:type="spellStart"/>
      <w:r w:rsidR="00A84500">
        <w:rPr>
          <w:rFonts w:ascii="Times New Roman" w:hAnsi="Times New Roman"/>
        </w:rPr>
        <w:t>riconoscere</w:t>
      </w:r>
      <w:proofErr w:type="spellEnd"/>
      <w:r w:rsidR="00A84500">
        <w:rPr>
          <w:rFonts w:ascii="Times New Roman" w:hAnsi="Times New Roman"/>
        </w:rPr>
        <w:t xml:space="preserve"> le </w:t>
      </w:r>
      <w:proofErr w:type="spellStart"/>
      <w:r w:rsidR="00A84500">
        <w:rPr>
          <w:rFonts w:ascii="Times New Roman" w:hAnsi="Times New Roman"/>
        </w:rPr>
        <w:t>seguenti</w:t>
      </w:r>
      <w:proofErr w:type="spellEnd"/>
      <w:r w:rsidR="00A84500">
        <w:rPr>
          <w:rFonts w:ascii="Times New Roman" w:hAnsi="Times New Roman"/>
        </w:rPr>
        <w:t xml:space="preserve"> </w:t>
      </w:r>
      <w:proofErr w:type="spellStart"/>
      <w:r w:rsidR="00A84500">
        <w:rPr>
          <w:rFonts w:ascii="Times New Roman" w:hAnsi="Times New Roman"/>
        </w:rPr>
        <w:t>finalità</w:t>
      </w:r>
      <w:proofErr w:type="spellEnd"/>
      <w:r w:rsidR="00A84500">
        <w:rPr>
          <w:rFonts w:ascii="Times New Roman" w:hAnsi="Times New Roman"/>
        </w:rPr>
        <w:t>:</w:t>
      </w:r>
    </w:p>
    <w:p w:rsidR="00A84500" w:rsidRPr="00A84500" w:rsidRDefault="00D64F98" w:rsidP="00E52E32">
      <w:pPr>
        <w:pStyle w:val="Paragrafoelenco"/>
        <w:numPr>
          <w:ilvl w:val="0"/>
          <w:numId w:val="36"/>
        </w:numPr>
        <w:jc w:val="both"/>
        <w:rPr>
          <w:rFonts w:ascii="Times New Roman" w:hAnsi="Times New Roman"/>
          <w:sz w:val="24"/>
          <w:szCs w:val="24"/>
        </w:rPr>
      </w:pPr>
      <w:r w:rsidRPr="00A84500">
        <w:rPr>
          <w:rFonts w:ascii="Times New Roman" w:hAnsi="Times New Roman"/>
          <w:sz w:val="24"/>
          <w:szCs w:val="24"/>
        </w:rPr>
        <w:t>Favorire l'armonico sviluppo dell'adolescente agendo in forma privilegiata sull'area motoria della personalità, tramite il miglioramento delle capacità fisiche e neuromuscolari.</w:t>
      </w:r>
    </w:p>
    <w:p w:rsidR="00A84500" w:rsidRPr="00A84500" w:rsidRDefault="00D64F98" w:rsidP="00E52E32">
      <w:pPr>
        <w:pStyle w:val="Paragrafoelenco"/>
        <w:numPr>
          <w:ilvl w:val="0"/>
          <w:numId w:val="36"/>
        </w:numPr>
        <w:jc w:val="both"/>
        <w:rPr>
          <w:rFonts w:ascii="Times New Roman" w:hAnsi="Times New Roman"/>
          <w:sz w:val="24"/>
          <w:szCs w:val="24"/>
        </w:rPr>
      </w:pPr>
      <w:r w:rsidRPr="00A84500">
        <w:rPr>
          <w:rFonts w:ascii="Times New Roman" w:hAnsi="Times New Roman"/>
          <w:sz w:val="24"/>
          <w:szCs w:val="24"/>
        </w:rPr>
        <w:t xml:space="preserve">  Rendere l'adolescente cosciente della propria corporeità, sia come disponibilità e padronanza motoria, sia come capacità relazionale, al fine di aiutarlo a superare le difficoltà e le contraddizioni tipiche dell'età. </w:t>
      </w:r>
    </w:p>
    <w:p w:rsidR="00240E61" w:rsidRDefault="00D64F98" w:rsidP="00E52E32">
      <w:pPr>
        <w:pStyle w:val="Paragrafoelenco"/>
        <w:numPr>
          <w:ilvl w:val="0"/>
          <w:numId w:val="36"/>
        </w:numPr>
        <w:jc w:val="both"/>
        <w:rPr>
          <w:rFonts w:ascii="Times New Roman" w:hAnsi="Times New Roman"/>
          <w:sz w:val="24"/>
          <w:szCs w:val="24"/>
        </w:rPr>
      </w:pPr>
      <w:r w:rsidRPr="00A84500">
        <w:rPr>
          <w:rFonts w:ascii="Times New Roman" w:hAnsi="Times New Roman"/>
          <w:sz w:val="24"/>
          <w:szCs w:val="24"/>
        </w:rPr>
        <w:t xml:space="preserve">Facilitare l'acquisizione di una cultura delle scienze motorie che tenda a promuovere la pratica motoria come costume di vita e la coerente coscienza e conoscenza dei diversi significati che le attività </w:t>
      </w:r>
      <w:proofErr w:type="spellStart"/>
      <w:r w:rsidRPr="00A84500">
        <w:rPr>
          <w:rFonts w:ascii="Times New Roman" w:hAnsi="Times New Roman"/>
          <w:sz w:val="24"/>
          <w:szCs w:val="24"/>
        </w:rPr>
        <w:t>motorio-sportive</w:t>
      </w:r>
      <w:proofErr w:type="spellEnd"/>
      <w:r w:rsidRPr="00A84500">
        <w:rPr>
          <w:rFonts w:ascii="Times New Roman" w:hAnsi="Times New Roman"/>
          <w:sz w:val="24"/>
          <w:szCs w:val="24"/>
        </w:rPr>
        <w:t xml:space="preserve"> assumono nell'attuale società.</w:t>
      </w:r>
    </w:p>
    <w:p w:rsidR="00B42E9C" w:rsidRDefault="00B42E9C" w:rsidP="00B42E9C">
      <w:pPr>
        <w:jc w:val="both"/>
        <w:rPr>
          <w:rFonts w:ascii="Times New Roman" w:hAnsi="Times New Roman"/>
          <w:szCs w:val="24"/>
        </w:rPr>
      </w:pPr>
    </w:p>
    <w:p w:rsidR="00B42E9C" w:rsidRDefault="00B42E9C" w:rsidP="00B42E9C">
      <w:pPr>
        <w:jc w:val="both"/>
        <w:rPr>
          <w:rFonts w:ascii="Times New Roman" w:hAnsi="Times New Roman"/>
          <w:szCs w:val="24"/>
        </w:rPr>
      </w:pPr>
    </w:p>
    <w:p w:rsidR="00B42E9C" w:rsidRDefault="00B42E9C" w:rsidP="00B42E9C">
      <w:pPr>
        <w:jc w:val="both"/>
        <w:rPr>
          <w:rFonts w:ascii="Times New Roman" w:hAnsi="Times New Roman"/>
          <w:szCs w:val="24"/>
        </w:rPr>
      </w:pPr>
    </w:p>
    <w:p w:rsidR="00B42E9C" w:rsidRDefault="00B42E9C" w:rsidP="00B42E9C">
      <w:pPr>
        <w:jc w:val="both"/>
        <w:rPr>
          <w:rFonts w:ascii="Times New Roman" w:hAnsi="Times New Roman"/>
          <w:szCs w:val="24"/>
        </w:rPr>
      </w:pPr>
    </w:p>
    <w:p w:rsidR="00B42E9C" w:rsidRDefault="00B42E9C" w:rsidP="00B42E9C">
      <w:pPr>
        <w:jc w:val="both"/>
        <w:rPr>
          <w:rFonts w:ascii="Times New Roman" w:hAnsi="Times New Roman"/>
          <w:szCs w:val="24"/>
        </w:rPr>
      </w:pPr>
    </w:p>
    <w:p w:rsidR="00B42E9C" w:rsidRDefault="00B42E9C" w:rsidP="00B42E9C">
      <w:pPr>
        <w:jc w:val="both"/>
        <w:rPr>
          <w:rFonts w:ascii="Times New Roman" w:hAnsi="Times New Roman"/>
          <w:szCs w:val="24"/>
        </w:rPr>
      </w:pPr>
    </w:p>
    <w:p w:rsidR="00B42E9C" w:rsidRDefault="00B42E9C" w:rsidP="00B42E9C">
      <w:pPr>
        <w:jc w:val="both"/>
        <w:rPr>
          <w:rFonts w:ascii="Times New Roman" w:hAnsi="Times New Roman"/>
          <w:szCs w:val="24"/>
        </w:rPr>
      </w:pPr>
    </w:p>
    <w:p w:rsidR="00B42E9C" w:rsidRDefault="00B42E9C" w:rsidP="00B42E9C">
      <w:pPr>
        <w:jc w:val="both"/>
        <w:rPr>
          <w:rFonts w:ascii="Times New Roman" w:hAnsi="Times New Roman"/>
          <w:szCs w:val="24"/>
        </w:rPr>
      </w:pPr>
    </w:p>
    <w:p w:rsidR="00B42E9C" w:rsidRDefault="00B42E9C" w:rsidP="00B42E9C">
      <w:pPr>
        <w:jc w:val="both"/>
        <w:rPr>
          <w:rFonts w:ascii="Times New Roman" w:hAnsi="Times New Roman"/>
          <w:szCs w:val="24"/>
        </w:rPr>
      </w:pPr>
    </w:p>
    <w:p w:rsidR="00B42E9C" w:rsidRDefault="00B42E9C" w:rsidP="00B42E9C">
      <w:pPr>
        <w:jc w:val="both"/>
        <w:rPr>
          <w:rFonts w:ascii="Times New Roman" w:hAnsi="Times New Roman"/>
          <w:szCs w:val="24"/>
        </w:rPr>
      </w:pPr>
    </w:p>
    <w:p w:rsidR="00B42E9C" w:rsidRDefault="00B42E9C" w:rsidP="00B42E9C">
      <w:pPr>
        <w:jc w:val="both"/>
        <w:rPr>
          <w:rFonts w:ascii="Times New Roman" w:hAnsi="Times New Roman"/>
          <w:szCs w:val="24"/>
        </w:rPr>
      </w:pPr>
    </w:p>
    <w:p w:rsidR="00B42E9C" w:rsidRDefault="00B42E9C" w:rsidP="00B42E9C">
      <w:pPr>
        <w:jc w:val="both"/>
        <w:rPr>
          <w:rFonts w:ascii="Times New Roman" w:hAnsi="Times New Roman"/>
          <w:szCs w:val="24"/>
        </w:rPr>
      </w:pPr>
    </w:p>
    <w:p w:rsidR="00B42E9C" w:rsidRDefault="00B42E9C" w:rsidP="00B42E9C">
      <w:pPr>
        <w:jc w:val="both"/>
        <w:rPr>
          <w:rFonts w:ascii="Times New Roman" w:hAnsi="Times New Roman"/>
          <w:szCs w:val="24"/>
        </w:rPr>
      </w:pPr>
    </w:p>
    <w:p w:rsidR="00B42E9C" w:rsidRDefault="00B42E9C" w:rsidP="00B42E9C">
      <w:pPr>
        <w:jc w:val="both"/>
        <w:rPr>
          <w:rFonts w:ascii="Times New Roman" w:hAnsi="Times New Roman"/>
          <w:szCs w:val="24"/>
        </w:rPr>
      </w:pPr>
    </w:p>
    <w:p w:rsidR="00B42E9C" w:rsidRDefault="00B42E9C" w:rsidP="00B42E9C">
      <w:pPr>
        <w:jc w:val="both"/>
        <w:rPr>
          <w:rFonts w:ascii="Times New Roman" w:hAnsi="Times New Roman"/>
          <w:szCs w:val="24"/>
        </w:rPr>
      </w:pPr>
    </w:p>
    <w:p w:rsidR="00B42E9C" w:rsidRDefault="00B42E9C" w:rsidP="00B42E9C">
      <w:pPr>
        <w:jc w:val="both"/>
        <w:rPr>
          <w:rFonts w:ascii="Times New Roman" w:hAnsi="Times New Roman"/>
          <w:szCs w:val="24"/>
        </w:rPr>
      </w:pPr>
    </w:p>
    <w:p w:rsidR="00B42E9C" w:rsidRDefault="00B42E9C" w:rsidP="00B42E9C">
      <w:pPr>
        <w:jc w:val="both"/>
        <w:rPr>
          <w:rFonts w:ascii="Times New Roman" w:hAnsi="Times New Roman"/>
          <w:szCs w:val="24"/>
        </w:rPr>
      </w:pPr>
    </w:p>
    <w:p w:rsidR="00B42E9C" w:rsidRDefault="00B42E9C" w:rsidP="00B42E9C">
      <w:pPr>
        <w:jc w:val="both"/>
        <w:rPr>
          <w:rFonts w:ascii="Times New Roman" w:hAnsi="Times New Roman"/>
          <w:szCs w:val="24"/>
        </w:rPr>
      </w:pPr>
    </w:p>
    <w:p w:rsidR="00B42E9C" w:rsidRDefault="00B42E9C" w:rsidP="00B42E9C">
      <w:pPr>
        <w:jc w:val="both"/>
        <w:rPr>
          <w:rFonts w:ascii="Times New Roman" w:hAnsi="Times New Roman"/>
          <w:szCs w:val="24"/>
        </w:rPr>
      </w:pPr>
    </w:p>
    <w:p w:rsidR="00B42E9C" w:rsidRDefault="00B42E9C" w:rsidP="00B42E9C">
      <w:pPr>
        <w:jc w:val="both"/>
        <w:rPr>
          <w:rFonts w:ascii="Times New Roman" w:hAnsi="Times New Roman"/>
          <w:szCs w:val="24"/>
        </w:rPr>
      </w:pPr>
    </w:p>
    <w:p w:rsidR="00B42E9C" w:rsidRDefault="00B42E9C" w:rsidP="00B42E9C">
      <w:pPr>
        <w:jc w:val="both"/>
        <w:rPr>
          <w:rFonts w:ascii="Times New Roman" w:hAnsi="Times New Roman"/>
          <w:szCs w:val="24"/>
        </w:rPr>
      </w:pPr>
    </w:p>
    <w:p w:rsidR="00B42E9C" w:rsidRDefault="00B42E9C" w:rsidP="00B42E9C">
      <w:pPr>
        <w:jc w:val="both"/>
        <w:rPr>
          <w:rFonts w:ascii="Times New Roman" w:hAnsi="Times New Roman"/>
          <w:szCs w:val="24"/>
        </w:rPr>
      </w:pPr>
    </w:p>
    <w:p w:rsidR="00B42E9C" w:rsidRDefault="00B42E9C" w:rsidP="00B42E9C">
      <w:pPr>
        <w:jc w:val="both"/>
        <w:rPr>
          <w:rFonts w:ascii="Times New Roman" w:hAnsi="Times New Roman"/>
          <w:szCs w:val="24"/>
        </w:rPr>
      </w:pPr>
    </w:p>
    <w:p w:rsidR="00B42E9C" w:rsidRPr="00B42E9C" w:rsidRDefault="00B42E9C" w:rsidP="00B42E9C">
      <w:pPr>
        <w:jc w:val="both"/>
        <w:rPr>
          <w:rFonts w:ascii="Times New Roman" w:hAnsi="Times New Roman"/>
          <w:szCs w:val="24"/>
        </w:rPr>
      </w:pPr>
    </w:p>
    <w:p w:rsidR="00D64F98" w:rsidRPr="00240E61" w:rsidRDefault="00D64F98" w:rsidP="00240E61">
      <w:pPr>
        <w:spacing w:line="276" w:lineRule="auto"/>
        <w:jc w:val="both"/>
        <w:rPr>
          <w:rFonts w:ascii="Times New Roman" w:hAnsi="Times New Roman"/>
          <w:szCs w:val="24"/>
          <w:lang w:val="it-IT"/>
        </w:rPr>
      </w:pPr>
    </w:p>
    <w:p w:rsidR="00E26956" w:rsidRPr="00C8623D" w:rsidRDefault="00E26956" w:rsidP="008E3A24">
      <w:pPr>
        <w:pStyle w:val="Titolo1"/>
      </w:pPr>
    </w:p>
    <w:p w:rsidR="005462D5" w:rsidRPr="00C8623D" w:rsidRDefault="008555DC" w:rsidP="008E3A24">
      <w:pPr>
        <w:pStyle w:val="Titolo1"/>
      </w:pPr>
      <w:bookmarkStart w:id="1" w:name="_Toc528527021"/>
      <w:r w:rsidRPr="00C8623D">
        <w:t>OBIETTIVI GENERALI DA PERSEGUIRE</w:t>
      </w:r>
      <w:bookmarkEnd w:id="1"/>
    </w:p>
    <w:p w:rsidR="009342DC" w:rsidRPr="00C8623D" w:rsidRDefault="009342DC" w:rsidP="00E210A2">
      <w:pPr>
        <w:spacing w:line="360" w:lineRule="auto"/>
        <w:jc w:val="both"/>
        <w:rPr>
          <w:rFonts w:ascii="Times New Roman" w:hAnsi="Times New Roman"/>
          <w:szCs w:val="24"/>
          <w:lang w:val="it-IT"/>
        </w:rPr>
      </w:pPr>
    </w:p>
    <w:p w:rsidR="00337C64" w:rsidRPr="00C8623D" w:rsidRDefault="00337C64" w:rsidP="00BA06DD">
      <w:pPr>
        <w:pStyle w:val="Titolo2"/>
        <w:ind w:left="567"/>
        <w:rPr>
          <w:rFonts w:ascii="Times New Roman" w:hAnsi="Times New Roman"/>
          <w:lang w:val="it-IT"/>
        </w:rPr>
      </w:pPr>
      <w:bookmarkStart w:id="2" w:name="_Toc528527022"/>
      <w:r w:rsidRPr="00C8623D">
        <w:rPr>
          <w:rFonts w:ascii="Times New Roman" w:hAnsi="Times New Roman"/>
          <w:lang w:val="it-IT"/>
        </w:rPr>
        <w:t>AREA SCIENTIFICA</w:t>
      </w:r>
      <w:bookmarkEnd w:id="2"/>
    </w:p>
    <w:p w:rsidR="006E00F4" w:rsidRPr="00C8623D" w:rsidRDefault="006E00F4" w:rsidP="006E00F4">
      <w:pPr>
        <w:rPr>
          <w:rFonts w:ascii="Times New Roman" w:hAnsi="Times New Roman"/>
          <w:lang w:val="it-IT"/>
        </w:rPr>
      </w:pPr>
    </w:p>
    <w:p w:rsidR="00BC4EC2" w:rsidRPr="00C8623D" w:rsidRDefault="00BC4EC2" w:rsidP="006506B9">
      <w:pPr>
        <w:spacing w:line="276" w:lineRule="auto"/>
        <w:rPr>
          <w:rStyle w:val="Carpredefinitoparagrafo1"/>
          <w:rFonts w:ascii="Times New Roman" w:hAnsi="Times New Roman"/>
          <w:u w:val="single"/>
          <w:lang w:val="it-IT"/>
        </w:rPr>
      </w:pPr>
      <w:proofErr w:type="spellStart"/>
      <w:r w:rsidRPr="00C8623D">
        <w:rPr>
          <w:rStyle w:val="Carpredefinitoparagrafo1"/>
          <w:rFonts w:ascii="Times New Roman" w:hAnsi="Times New Roman"/>
          <w:u w:val="single"/>
          <w:lang w:val="it-IT"/>
        </w:rPr>
        <w:t>Finalita’</w:t>
      </w:r>
      <w:proofErr w:type="spellEnd"/>
      <w:r w:rsidRPr="00C8623D">
        <w:rPr>
          <w:rStyle w:val="Carpredefinitoparagrafo1"/>
          <w:rFonts w:ascii="Times New Roman" w:hAnsi="Times New Roman"/>
          <w:u w:val="single"/>
          <w:lang w:val="it-IT"/>
        </w:rPr>
        <w:t xml:space="preserve"> dell’insegnamento delle Scienze Integrate</w:t>
      </w:r>
      <w:r w:rsidR="00B42E9C">
        <w:rPr>
          <w:rStyle w:val="Carpredefinitoparagrafo1"/>
          <w:rFonts w:ascii="Times New Roman" w:hAnsi="Times New Roman"/>
          <w:u w:val="single"/>
          <w:lang w:val="it-IT"/>
        </w:rPr>
        <w:t xml:space="preserve"> e delle Scienze Motorie</w:t>
      </w:r>
    </w:p>
    <w:p w:rsidR="00BC4EC2" w:rsidRPr="00C8623D" w:rsidRDefault="00BC4EC2" w:rsidP="006506B9">
      <w:pPr>
        <w:spacing w:line="276" w:lineRule="auto"/>
        <w:rPr>
          <w:rStyle w:val="Carpredefinitoparagrafo1"/>
          <w:rFonts w:ascii="Times New Roman" w:hAnsi="Times New Roman"/>
          <w:lang w:val="it-IT"/>
        </w:rPr>
      </w:pPr>
    </w:p>
    <w:p w:rsidR="00BC4EC2" w:rsidRPr="00C8623D" w:rsidRDefault="00BC4EC2" w:rsidP="00B93793">
      <w:pPr>
        <w:spacing w:line="276" w:lineRule="auto"/>
        <w:jc w:val="both"/>
        <w:rPr>
          <w:rStyle w:val="Carpredefinitoparagrafo1"/>
          <w:rFonts w:ascii="Times New Roman" w:hAnsi="Times New Roman"/>
          <w:lang w:val="it-IT"/>
        </w:rPr>
      </w:pPr>
      <w:r w:rsidRPr="00C8623D">
        <w:rPr>
          <w:rStyle w:val="Carpredefinitoparagrafo1"/>
          <w:rFonts w:ascii="Times New Roman" w:hAnsi="Times New Roman"/>
          <w:lang w:val="it-IT"/>
        </w:rPr>
        <w:t xml:space="preserve">La programmazione delle attività </w:t>
      </w:r>
      <w:r w:rsidR="006631FC">
        <w:rPr>
          <w:rStyle w:val="Carpredefinitoparagrafo1"/>
          <w:rFonts w:ascii="Times New Roman" w:hAnsi="Times New Roman"/>
          <w:lang w:val="it-IT"/>
        </w:rPr>
        <w:t>delle Scienze Integrate (Fisica, Chimica</w:t>
      </w:r>
      <w:r w:rsidRPr="00C8623D">
        <w:rPr>
          <w:rStyle w:val="Carpredefinitoparagrafo1"/>
          <w:rFonts w:ascii="Times New Roman" w:hAnsi="Times New Roman"/>
          <w:lang w:val="it-IT"/>
        </w:rPr>
        <w:t>, Scienze della Terra e Biologia</w:t>
      </w:r>
      <w:r w:rsidR="006631FC">
        <w:rPr>
          <w:rStyle w:val="Carpredefinitoparagrafo1"/>
          <w:rFonts w:ascii="Times New Roman" w:hAnsi="Times New Roman"/>
          <w:lang w:val="it-IT"/>
        </w:rPr>
        <w:t>, Geografia</w:t>
      </w:r>
      <w:r w:rsidRPr="00C8623D">
        <w:rPr>
          <w:rStyle w:val="Carpredefinitoparagrafo1"/>
          <w:rFonts w:ascii="Times New Roman" w:hAnsi="Times New Roman"/>
          <w:lang w:val="it-IT"/>
        </w:rPr>
        <w:t>) ha la finalità di assicurare agli allievi una moderna e valida formazione scientifica di base, con particolare riguardo all’acquisizione di un metodo scientifico di lavoro.</w:t>
      </w:r>
    </w:p>
    <w:p w:rsidR="00BC4EC2" w:rsidRPr="00C8623D" w:rsidRDefault="00BC4EC2" w:rsidP="00B93793">
      <w:pPr>
        <w:spacing w:line="276" w:lineRule="auto"/>
        <w:jc w:val="both"/>
        <w:rPr>
          <w:rStyle w:val="Carpredefinitoparagrafo1"/>
          <w:rFonts w:ascii="Times New Roman" w:hAnsi="Times New Roman"/>
          <w:lang w:val="it-IT"/>
        </w:rPr>
      </w:pPr>
      <w:r w:rsidRPr="00C8623D">
        <w:rPr>
          <w:rStyle w:val="Carpredefinitoparagrafo1"/>
          <w:rFonts w:ascii="Times New Roman" w:hAnsi="Times New Roman"/>
          <w:lang w:val="it-IT"/>
        </w:rPr>
        <w:t>Le Scienze Integrate si inseriscono nell’area scientifico</w:t>
      </w:r>
      <w:r w:rsidR="006631FC">
        <w:rPr>
          <w:rStyle w:val="Carpredefinitoparagrafo1"/>
          <w:rFonts w:ascii="Times New Roman" w:hAnsi="Times New Roman"/>
          <w:lang w:val="it-IT"/>
        </w:rPr>
        <w:t xml:space="preserve">-tecnologica </w:t>
      </w:r>
      <w:r w:rsidR="00407BCE" w:rsidRPr="00C8623D">
        <w:rPr>
          <w:rStyle w:val="Carpredefinitoparagrafo1"/>
          <w:rFonts w:ascii="Times New Roman" w:hAnsi="Times New Roman"/>
          <w:lang w:val="it-IT"/>
        </w:rPr>
        <w:t xml:space="preserve">e contribuiscono </w:t>
      </w:r>
      <w:r w:rsidRPr="00C8623D">
        <w:rPr>
          <w:rStyle w:val="Carpredefinitoparagrafo1"/>
          <w:rFonts w:ascii="Times New Roman" w:hAnsi="Times New Roman"/>
          <w:lang w:val="it-IT"/>
        </w:rPr>
        <w:t>alla formazione culturale degli allievi, offrendo strumenti adatti a interpretare e collegare t</w:t>
      </w:r>
      <w:r w:rsidR="00407BCE" w:rsidRPr="00C8623D">
        <w:rPr>
          <w:rStyle w:val="Carpredefinitoparagrafo1"/>
          <w:rFonts w:ascii="Times New Roman" w:hAnsi="Times New Roman"/>
          <w:lang w:val="it-IT"/>
        </w:rPr>
        <w:t xml:space="preserve">ra loro i fenomeni scientifici </w:t>
      </w:r>
      <w:r w:rsidRPr="00C8623D">
        <w:rPr>
          <w:rStyle w:val="Carpredefinitoparagrafo1"/>
          <w:rFonts w:ascii="Times New Roman" w:hAnsi="Times New Roman"/>
          <w:lang w:val="it-IT"/>
        </w:rPr>
        <w:t xml:space="preserve">sviluppando </w:t>
      </w:r>
      <w:r w:rsidR="00407BCE" w:rsidRPr="00C8623D">
        <w:rPr>
          <w:rStyle w:val="Carpredefinitoparagrafo1"/>
          <w:rFonts w:ascii="Times New Roman" w:hAnsi="Times New Roman"/>
          <w:lang w:val="it-IT"/>
        </w:rPr>
        <w:t xml:space="preserve">capacità critiche di giudizio, </w:t>
      </w:r>
      <w:r w:rsidRPr="00C8623D">
        <w:rPr>
          <w:rStyle w:val="Carpredefinitoparagrafo1"/>
          <w:rFonts w:ascii="Times New Roman" w:hAnsi="Times New Roman"/>
          <w:lang w:val="it-IT"/>
        </w:rPr>
        <w:t>al fine di comprendere le problematiche della società moderna per la partecipazione consapevole alle scelte di una società dove scienza e tecnologia rivestono un ruolo particolarmente importante.</w:t>
      </w:r>
    </w:p>
    <w:p w:rsidR="00BC4EC2" w:rsidRDefault="00BC4EC2" w:rsidP="00B93793">
      <w:pPr>
        <w:spacing w:line="276" w:lineRule="auto"/>
        <w:jc w:val="both"/>
        <w:rPr>
          <w:rStyle w:val="Carpredefinitoparagrafo1"/>
          <w:rFonts w:ascii="Times New Roman" w:hAnsi="Times New Roman"/>
          <w:lang w:val="it-IT"/>
        </w:rPr>
      </w:pPr>
      <w:r w:rsidRPr="00C8623D">
        <w:rPr>
          <w:rStyle w:val="Carpredefinitoparagrafo1"/>
          <w:rFonts w:ascii="Times New Roman" w:hAnsi="Times New Roman"/>
          <w:lang w:val="it-IT"/>
        </w:rPr>
        <w:t>Nello studio delle Scienze Integrate l’apprendimento dovrà es</w:t>
      </w:r>
      <w:r w:rsidR="00407BCE" w:rsidRPr="00C8623D">
        <w:rPr>
          <w:rStyle w:val="Carpredefinitoparagrafo1"/>
          <w:rFonts w:ascii="Times New Roman" w:hAnsi="Times New Roman"/>
          <w:lang w:val="it-IT"/>
        </w:rPr>
        <w:t>sere realizzato privilegiando, come elemento fondamentale,</w:t>
      </w:r>
      <w:r w:rsidRPr="00C8623D">
        <w:rPr>
          <w:rStyle w:val="Carpredefinitoparagrafo1"/>
          <w:rFonts w:ascii="Times New Roman" w:hAnsi="Times New Roman"/>
          <w:lang w:val="it-IT"/>
        </w:rPr>
        <w:t xml:space="preserve"> il laboratorio, inteso come strumento di indagine in cui l’alunno formula ipotesi, progetta, sperimenta, raccoglie dati per acquisire nuovi concetti ed abilità per conseguire le conoscenze e le competenze personali.</w:t>
      </w:r>
    </w:p>
    <w:p w:rsidR="00B42E9C" w:rsidRPr="00C8623D" w:rsidRDefault="00B42E9C" w:rsidP="00B93793">
      <w:pPr>
        <w:spacing w:line="276" w:lineRule="auto"/>
        <w:jc w:val="both"/>
        <w:rPr>
          <w:rStyle w:val="Carpredefinitoparagrafo1"/>
          <w:rFonts w:ascii="Times New Roman" w:hAnsi="Times New Roman"/>
          <w:lang w:val="it-IT"/>
        </w:rPr>
      </w:pPr>
      <w:r>
        <w:rPr>
          <w:rStyle w:val="Carpredefinitoparagrafo1"/>
          <w:rFonts w:ascii="Times New Roman" w:hAnsi="Times New Roman"/>
          <w:lang w:val="it-IT"/>
        </w:rPr>
        <w:t>Per la disciplina delle Scienze motorie si riporta quanto segue:</w:t>
      </w:r>
    </w:p>
    <w:p w:rsidR="006669FF" w:rsidRPr="006669FF" w:rsidRDefault="00B42E9C" w:rsidP="00B42E9C">
      <w:pPr>
        <w:tabs>
          <w:tab w:val="left" w:pos="1065"/>
          <w:tab w:val="left" w:pos="1785"/>
        </w:tabs>
        <w:spacing w:after="200"/>
        <w:rPr>
          <w:rFonts w:ascii="Times New Roman" w:hAnsi="Times New Roman"/>
        </w:rPr>
      </w:pPr>
      <w:proofErr w:type="spellStart"/>
      <w:r>
        <w:rPr>
          <w:rFonts w:ascii="Times New Roman" w:hAnsi="Times New Roman"/>
        </w:rPr>
        <w:t>r</w:t>
      </w:r>
      <w:r w:rsidR="006669FF" w:rsidRPr="006669FF">
        <w:rPr>
          <w:rFonts w:ascii="Times New Roman" w:hAnsi="Times New Roman"/>
        </w:rPr>
        <w:t>ispettare</w:t>
      </w:r>
      <w:proofErr w:type="spellEnd"/>
      <w:r w:rsidR="006669FF" w:rsidRPr="006669FF">
        <w:rPr>
          <w:rFonts w:ascii="Times New Roman" w:hAnsi="Times New Roman"/>
        </w:rPr>
        <w:t xml:space="preserve"> le </w:t>
      </w:r>
      <w:proofErr w:type="spellStart"/>
      <w:r w:rsidR="006669FF" w:rsidRPr="006669FF">
        <w:rPr>
          <w:rFonts w:ascii="Times New Roman" w:hAnsi="Times New Roman"/>
        </w:rPr>
        <w:t>norme</w:t>
      </w:r>
      <w:proofErr w:type="spellEnd"/>
      <w:r w:rsidR="006669FF" w:rsidRPr="006669FF">
        <w:rPr>
          <w:rFonts w:ascii="Times New Roman" w:hAnsi="Times New Roman"/>
        </w:rPr>
        <w:t xml:space="preserve"> </w:t>
      </w:r>
      <w:proofErr w:type="spellStart"/>
      <w:r w:rsidR="006669FF" w:rsidRPr="006669FF">
        <w:rPr>
          <w:rFonts w:ascii="Times New Roman" w:hAnsi="Times New Roman"/>
        </w:rPr>
        <w:t>di</w:t>
      </w:r>
      <w:proofErr w:type="spellEnd"/>
      <w:r w:rsidR="006669FF" w:rsidRPr="006669FF">
        <w:rPr>
          <w:rFonts w:ascii="Times New Roman" w:hAnsi="Times New Roman"/>
        </w:rPr>
        <w:t xml:space="preserve"> </w:t>
      </w:r>
      <w:proofErr w:type="spellStart"/>
      <w:r w:rsidR="006669FF" w:rsidRPr="006669FF">
        <w:rPr>
          <w:rFonts w:ascii="Times New Roman" w:hAnsi="Times New Roman"/>
        </w:rPr>
        <w:t>civile</w:t>
      </w:r>
      <w:proofErr w:type="spellEnd"/>
      <w:r w:rsidR="006669FF" w:rsidRPr="006669FF">
        <w:rPr>
          <w:rFonts w:ascii="Times New Roman" w:hAnsi="Times New Roman"/>
        </w:rPr>
        <w:t xml:space="preserve"> </w:t>
      </w:r>
      <w:proofErr w:type="spellStart"/>
      <w:r w:rsidR="006669FF" w:rsidRPr="006669FF">
        <w:rPr>
          <w:rFonts w:ascii="Times New Roman" w:hAnsi="Times New Roman"/>
        </w:rPr>
        <w:t>convivenza</w:t>
      </w:r>
      <w:proofErr w:type="spellEnd"/>
      <w:r w:rsidR="006669FF" w:rsidRPr="006669FF">
        <w:rPr>
          <w:rFonts w:ascii="Times New Roman" w:hAnsi="Times New Roman"/>
        </w:rPr>
        <w:t xml:space="preserve"> e </w:t>
      </w:r>
      <w:proofErr w:type="spellStart"/>
      <w:r w:rsidR="006669FF" w:rsidRPr="006669FF">
        <w:rPr>
          <w:rFonts w:ascii="Times New Roman" w:hAnsi="Times New Roman"/>
        </w:rPr>
        <w:t>il</w:t>
      </w:r>
      <w:proofErr w:type="spellEnd"/>
      <w:r w:rsidR="006669FF" w:rsidRPr="006669FF">
        <w:rPr>
          <w:rFonts w:ascii="Times New Roman" w:hAnsi="Times New Roman"/>
        </w:rPr>
        <w:t xml:space="preserve"> </w:t>
      </w:r>
      <w:proofErr w:type="spellStart"/>
      <w:r w:rsidR="006669FF" w:rsidRPr="006669FF">
        <w:rPr>
          <w:rFonts w:ascii="Times New Roman" w:hAnsi="Times New Roman"/>
        </w:rPr>
        <w:t>Regolamento</w:t>
      </w:r>
      <w:proofErr w:type="spellEnd"/>
      <w:r w:rsidR="006669FF" w:rsidRPr="006669FF">
        <w:rPr>
          <w:rFonts w:ascii="Times New Roman" w:hAnsi="Times New Roman"/>
        </w:rPr>
        <w:t xml:space="preserve"> </w:t>
      </w:r>
      <w:proofErr w:type="spellStart"/>
      <w:r w:rsidR="006669FF" w:rsidRPr="006669FF">
        <w:rPr>
          <w:rFonts w:ascii="Times New Roman" w:hAnsi="Times New Roman"/>
        </w:rPr>
        <w:t>di</w:t>
      </w:r>
      <w:proofErr w:type="spellEnd"/>
      <w:r w:rsidR="006669FF" w:rsidRPr="006669FF">
        <w:rPr>
          <w:rFonts w:ascii="Times New Roman" w:hAnsi="Times New Roman"/>
        </w:rPr>
        <w:t xml:space="preserve"> </w:t>
      </w:r>
      <w:proofErr w:type="spellStart"/>
      <w:r w:rsidR="006669FF" w:rsidRPr="006669FF">
        <w:rPr>
          <w:rFonts w:ascii="Times New Roman" w:hAnsi="Times New Roman"/>
        </w:rPr>
        <w:t>Istituto</w:t>
      </w:r>
      <w:proofErr w:type="spellEnd"/>
      <w:r w:rsidR="006669FF" w:rsidRPr="006669FF">
        <w:rPr>
          <w:rFonts w:ascii="Times New Roman" w:hAnsi="Times New Roman"/>
        </w:rPr>
        <w:t>;</w:t>
      </w:r>
    </w:p>
    <w:p w:rsidR="006669FF" w:rsidRPr="006669FF" w:rsidRDefault="006669FF" w:rsidP="00E52E32">
      <w:pPr>
        <w:numPr>
          <w:ilvl w:val="1"/>
          <w:numId w:val="37"/>
        </w:numPr>
        <w:spacing w:after="200"/>
        <w:rPr>
          <w:rFonts w:ascii="Times New Roman" w:hAnsi="Times New Roman"/>
        </w:rPr>
      </w:pPr>
      <w:proofErr w:type="spellStart"/>
      <w:r w:rsidRPr="006669FF">
        <w:rPr>
          <w:rFonts w:ascii="Times New Roman" w:hAnsi="Times New Roman"/>
        </w:rPr>
        <w:t>Sviluppare</w:t>
      </w:r>
      <w:proofErr w:type="spellEnd"/>
      <w:r w:rsidRPr="006669FF">
        <w:rPr>
          <w:rFonts w:ascii="Times New Roman" w:hAnsi="Times New Roman"/>
        </w:rPr>
        <w:t xml:space="preserve"> </w:t>
      </w:r>
      <w:proofErr w:type="spellStart"/>
      <w:r w:rsidRPr="006669FF">
        <w:rPr>
          <w:rFonts w:ascii="Times New Roman" w:hAnsi="Times New Roman"/>
        </w:rPr>
        <w:t>l’autonomia</w:t>
      </w:r>
      <w:proofErr w:type="spellEnd"/>
      <w:r w:rsidRPr="006669FF">
        <w:rPr>
          <w:rFonts w:ascii="Times New Roman" w:hAnsi="Times New Roman"/>
        </w:rPr>
        <w:t xml:space="preserve"> e </w:t>
      </w:r>
      <w:proofErr w:type="spellStart"/>
      <w:r w:rsidRPr="006669FF">
        <w:rPr>
          <w:rFonts w:ascii="Times New Roman" w:hAnsi="Times New Roman"/>
        </w:rPr>
        <w:t>il</w:t>
      </w:r>
      <w:proofErr w:type="spellEnd"/>
      <w:r w:rsidRPr="006669FF">
        <w:rPr>
          <w:rFonts w:ascii="Times New Roman" w:hAnsi="Times New Roman"/>
        </w:rPr>
        <w:t xml:space="preserve"> </w:t>
      </w:r>
      <w:proofErr w:type="spellStart"/>
      <w:r w:rsidRPr="006669FF">
        <w:rPr>
          <w:rFonts w:ascii="Times New Roman" w:hAnsi="Times New Roman"/>
        </w:rPr>
        <w:t>senso</w:t>
      </w:r>
      <w:proofErr w:type="spellEnd"/>
      <w:r w:rsidRPr="006669FF">
        <w:rPr>
          <w:rFonts w:ascii="Times New Roman" w:hAnsi="Times New Roman"/>
        </w:rPr>
        <w:t xml:space="preserve"> </w:t>
      </w:r>
      <w:proofErr w:type="spellStart"/>
      <w:r w:rsidRPr="006669FF">
        <w:rPr>
          <w:rFonts w:ascii="Times New Roman" w:hAnsi="Times New Roman"/>
        </w:rPr>
        <w:t>di</w:t>
      </w:r>
      <w:proofErr w:type="spellEnd"/>
      <w:r w:rsidRPr="006669FF">
        <w:rPr>
          <w:rFonts w:ascii="Times New Roman" w:hAnsi="Times New Roman"/>
        </w:rPr>
        <w:t xml:space="preserve"> </w:t>
      </w:r>
      <w:proofErr w:type="spellStart"/>
      <w:r w:rsidRPr="006669FF">
        <w:rPr>
          <w:rFonts w:ascii="Times New Roman" w:hAnsi="Times New Roman"/>
        </w:rPr>
        <w:t>responsabilità</w:t>
      </w:r>
      <w:proofErr w:type="spellEnd"/>
      <w:r w:rsidRPr="006669FF">
        <w:rPr>
          <w:rFonts w:ascii="Times New Roman" w:hAnsi="Times New Roman"/>
        </w:rPr>
        <w:t xml:space="preserve"> </w:t>
      </w:r>
      <w:proofErr w:type="spellStart"/>
      <w:r w:rsidRPr="006669FF">
        <w:rPr>
          <w:rFonts w:ascii="Times New Roman" w:hAnsi="Times New Roman"/>
        </w:rPr>
        <w:t>individuale</w:t>
      </w:r>
      <w:proofErr w:type="spellEnd"/>
      <w:r w:rsidRPr="006669FF">
        <w:rPr>
          <w:rFonts w:ascii="Times New Roman" w:hAnsi="Times New Roman"/>
        </w:rPr>
        <w:t xml:space="preserve"> e </w:t>
      </w:r>
      <w:proofErr w:type="spellStart"/>
      <w:r w:rsidRPr="006669FF">
        <w:rPr>
          <w:rFonts w:ascii="Times New Roman" w:hAnsi="Times New Roman"/>
        </w:rPr>
        <w:t>di</w:t>
      </w:r>
      <w:proofErr w:type="spellEnd"/>
      <w:r w:rsidRPr="006669FF">
        <w:rPr>
          <w:rFonts w:ascii="Times New Roman" w:hAnsi="Times New Roman"/>
        </w:rPr>
        <w:t xml:space="preserve"> </w:t>
      </w:r>
      <w:proofErr w:type="spellStart"/>
      <w:r w:rsidRPr="006669FF">
        <w:rPr>
          <w:rFonts w:ascii="Times New Roman" w:hAnsi="Times New Roman"/>
        </w:rPr>
        <w:t>gruppo</w:t>
      </w:r>
      <w:proofErr w:type="spellEnd"/>
      <w:r w:rsidRPr="006669FF">
        <w:rPr>
          <w:rFonts w:ascii="Times New Roman" w:hAnsi="Times New Roman"/>
        </w:rPr>
        <w:t>;</w:t>
      </w:r>
    </w:p>
    <w:p w:rsidR="006669FF" w:rsidRPr="006669FF" w:rsidRDefault="006669FF" w:rsidP="00E52E32">
      <w:pPr>
        <w:numPr>
          <w:ilvl w:val="1"/>
          <w:numId w:val="37"/>
        </w:numPr>
        <w:spacing w:after="200"/>
        <w:rPr>
          <w:rFonts w:ascii="Times New Roman" w:hAnsi="Times New Roman"/>
        </w:rPr>
      </w:pPr>
      <w:proofErr w:type="spellStart"/>
      <w:r w:rsidRPr="006669FF">
        <w:rPr>
          <w:rFonts w:ascii="Times New Roman" w:hAnsi="Times New Roman"/>
        </w:rPr>
        <w:t>Intervenire</w:t>
      </w:r>
      <w:proofErr w:type="spellEnd"/>
      <w:r w:rsidRPr="006669FF">
        <w:rPr>
          <w:rFonts w:ascii="Times New Roman" w:hAnsi="Times New Roman"/>
        </w:rPr>
        <w:t xml:space="preserve"> </w:t>
      </w:r>
      <w:proofErr w:type="spellStart"/>
      <w:r w:rsidRPr="006669FF">
        <w:rPr>
          <w:rFonts w:ascii="Times New Roman" w:hAnsi="Times New Roman"/>
        </w:rPr>
        <w:t>consapevolmente</w:t>
      </w:r>
      <w:proofErr w:type="spellEnd"/>
      <w:r w:rsidRPr="006669FF">
        <w:rPr>
          <w:rFonts w:ascii="Times New Roman" w:hAnsi="Times New Roman"/>
        </w:rPr>
        <w:t xml:space="preserve"> </w:t>
      </w:r>
      <w:proofErr w:type="spellStart"/>
      <w:r w:rsidRPr="006669FF">
        <w:rPr>
          <w:rFonts w:ascii="Times New Roman" w:hAnsi="Times New Roman"/>
        </w:rPr>
        <w:t>nelle</w:t>
      </w:r>
      <w:proofErr w:type="spellEnd"/>
      <w:r w:rsidRPr="006669FF">
        <w:rPr>
          <w:rFonts w:ascii="Times New Roman" w:hAnsi="Times New Roman"/>
        </w:rPr>
        <w:t xml:space="preserve"> </w:t>
      </w:r>
      <w:proofErr w:type="spellStart"/>
      <w:r w:rsidRPr="006669FF">
        <w:rPr>
          <w:rFonts w:ascii="Times New Roman" w:hAnsi="Times New Roman"/>
        </w:rPr>
        <w:t>attività</w:t>
      </w:r>
      <w:proofErr w:type="spellEnd"/>
      <w:r w:rsidRPr="006669FF">
        <w:rPr>
          <w:rFonts w:ascii="Times New Roman" w:hAnsi="Times New Roman"/>
        </w:rPr>
        <w:t xml:space="preserve"> </w:t>
      </w:r>
      <w:proofErr w:type="spellStart"/>
      <w:r w:rsidRPr="006669FF">
        <w:rPr>
          <w:rFonts w:ascii="Times New Roman" w:hAnsi="Times New Roman"/>
        </w:rPr>
        <w:t>adeguando</w:t>
      </w:r>
      <w:proofErr w:type="spellEnd"/>
      <w:r w:rsidRPr="006669FF">
        <w:rPr>
          <w:rFonts w:ascii="Times New Roman" w:hAnsi="Times New Roman"/>
        </w:rPr>
        <w:t xml:space="preserve"> la </w:t>
      </w:r>
      <w:proofErr w:type="spellStart"/>
      <w:r w:rsidRPr="006669FF">
        <w:rPr>
          <w:rFonts w:ascii="Times New Roman" w:hAnsi="Times New Roman"/>
        </w:rPr>
        <w:t>propria</w:t>
      </w:r>
      <w:proofErr w:type="spellEnd"/>
      <w:r w:rsidRPr="006669FF">
        <w:rPr>
          <w:rFonts w:ascii="Times New Roman" w:hAnsi="Times New Roman"/>
        </w:rPr>
        <w:t xml:space="preserve"> </w:t>
      </w:r>
      <w:proofErr w:type="spellStart"/>
      <w:r w:rsidRPr="006669FF">
        <w:rPr>
          <w:rFonts w:ascii="Times New Roman" w:hAnsi="Times New Roman"/>
        </w:rPr>
        <w:t>disponibilità</w:t>
      </w:r>
      <w:proofErr w:type="spellEnd"/>
      <w:r w:rsidRPr="006669FF">
        <w:rPr>
          <w:rFonts w:ascii="Times New Roman" w:hAnsi="Times New Roman"/>
        </w:rPr>
        <w:t xml:space="preserve"> </w:t>
      </w:r>
      <w:proofErr w:type="spellStart"/>
      <w:r w:rsidRPr="006669FF">
        <w:rPr>
          <w:rFonts w:ascii="Times New Roman" w:hAnsi="Times New Roman"/>
        </w:rPr>
        <w:t>alle</w:t>
      </w:r>
      <w:proofErr w:type="spellEnd"/>
      <w:r w:rsidRPr="006669FF">
        <w:rPr>
          <w:rFonts w:ascii="Times New Roman" w:hAnsi="Times New Roman"/>
        </w:rPr>
        <w:t xml:space="preserve"> diverse </w:t>
      </w:r>
      <w:proofErr w:type="spellStart"/>
      <w:r w:rsidRPr="006669FF">
        <w:rPr>
          <w:rFonts w:ascii="Times New Roman" w:hAnsi="Times New Roman"/>
        </w:rPr>
        <w:t>situazioni</w:t>
      </w:r>
      <w:proofErr w:type="spellEnd"/>
      <w:r w:rsidRPr="006669FF">
        <w:rPr>
          <w:rFonts w:ascii="Times New Roman" w:hAnsi="Times New Roman"/>
        </w:rPr>
        <w:t xml:space="preserve">, </w:t>
      </w:r>
      <w:proofErr w:type="spellStart"/>
      <w:r w:rsidRPr="006669FF">
        <w:rPr>
          <w:rFonts w:ascii="Times New Roman" w:hAnsi="Times New Roman"/>
        </w:rPr>
        <w:t>nel</w:t>
      </w:r>
      <w:proofErr w:type="spellEnd"/>
      <w:r w:rsidRPr="006669FF">
        <w:rPr>
          <w:rFonts w:ascii="Times New Roman" w:hAnsi="Times New Roman"/>
        </w:rPr>
        <w:t xml:space="preserve"> </w:t>
      </w:r>
      <w:proofErr w:type="spellStart"/>
      <w:r w:rsidRPr="006669FF">
        <w:rPr>
          <w:rFonts w:ascii="Times New Roman" w:hAnsi="Times New Roman"/>
        </w:rPr>
        <w:t>rispetto</w:t>
      </w:r>
      <w:proofErr w:type="spellEnd"/>
      <w:r w:rsidRPr="006669FF">
        <w:rPr>
          <w:rFonts w:ascii="Times New Roman" w:hAnsi="Times New Roman"/>
        </w:rPr>
        <w:t xml:space="preserve"> </w:t>
      </w:r>
      <w:proofErr w:type="spellStart"/>
      <w:r w:rsidRPr="006669FF">
        <w:rPr>
          <w:rFonts w:ascii="Times New Roman" w:hAnsi="Times New Roman"/>
        </w:rPr>
        <w:t>delle</w:t>
      </w:r>
      <w:proofErr w:type="spellEnd"/>
      <w:r w:rsidRPr="006669FF">
        <w:rPr>
          <w:rFonts w:ascii="Times New Roman" w:hAnsi="Times New Roman"/>
        </w:rPr>
        <w:t xml:space="preserve"> </w:t>
      </w:r>
      <w:proofErr w:type="spellStart"/>
      <w:r w:rsidRPr="006669FF">
        <w:rPr>
          <w:rFonts w:ascii="Times New Roman" w:hAnsi="Times New Roman"/>
        </w:rPr>
        <w:t>opinioni</w:t>
      </w:r>
      <w:proofErr w:type="spellEnd"/>
      <w:r w:rsidRPr="006669FF">
        <w:rPr>
          <w:rFonts w:ascii="Times New Roman" w:hAnsi="Times New Roman"/>
        </w:rPr>
        <w:t xml:space="preserve"> </w:t>
      </w:r>
      <w:proofErr w:type="spellStart"/>
      <w:r w:rsidRPr="006669FF">
        <w:rPr>
          <w:rFonts w:ascii="Times New Roman" w:hAnsi="Times New Roman"/>
        </w:rPr>
        <w:t>altrui</w:t>
      </w:r>
      <w:proofErr w:type="spellEnd"/>
      <w:r w:rsidRPr="006669FF">
        <w:rPr>
          <w:rFonts w:ascii="Times New Roman" w:hAnsi="Times New Roman"/>
        </w:rPr>
        <w:t xml:space="preserve"> </w:t>
      </w:r>
      <w:proofErr w:type="spellStart"/>
      <w:r w:rsidRPr="006669FF">
        <w:rPr>
          <w:rFonts w:ascii="Times New Roman" w:hAnsi="Times New Roman"/>
        </w:rPr>
        <w:t>attraverso</w:t>
      </w:r>
      <w:proofErr w:type="spellEnd"/>
      <w:r w:rsidRPr="006669FF">
        <w:rPr>
          <w:rFonts w:ascii="Times New Roman" w:hAnsi="Times New Roman"/>
        </w:rPr>
        <w:t xml:space="preserve"> un </w:t>
      </w:r>
      <w:proofErr w:type="spellStart"/>
      <w:r w:rsidRPr="006669FF">
        <w:rPr>
          <w:rFonts w:ascii="Times New Roman" w:hAnsi="Times New Roman"/>
        </w:rPr>
        <w:t>comportamento</w:t>
      </w:r>
      <w:proofErr w:type="spellEnd"/>
      <w:r w:rsidRPr="006669FF">
        <w:rPr>
          <w:rFonts w:ascii="Times New Roman" w:hAnsi="Times New Roman"/>
        </w:rPr>
        <w:t xml:space="preserve"> </w:t>
      </w:r>
      <w:proofErr w:type="spellStart"/>
      <w:r w:rsidRPr="006669FF">
        <w:rPr>
          <w:rFonts w:ascii="Times New Roman" w:hAnsi="Times New Roman"/>
        </w:rPr>
        <w:t>equilibrato</w:t>
      </w:r>
      <w:proofErr w:type="spellEnd"/>
      <w:r w:rsidRPr="006669FF">
        <w:rPr>
          <w:rFonts w:ascii="Times New Roman" w:hAnsi="Times New Roman"/>
        </w:rPr>
        <w:t xml:space="preserve"> e non </w:t>
      </w:r>
      <w:proofErr w:type="spellStart"/>
      <w:r w:rsidRPr="006669FF">
        <w:rPr>
          <w:rFonts w:ascii="Times New Roman" w:hAnsi="Times New Roman"/>
        </w:rPr>
        <w:t>competitivo</w:t>
      </w:r>
      <w:proofErr w:type="spellEnd"/>
      <w:r w:rsidRPr="006669FF">
        <w:rPr>
          <w:rFonts w:ascii="Times New Roman" w:hAnsi="Times New Roman"/>
        </w:rPr>
        <w:t>;</w:t>
      </w:r>
    </w:p>
    <w:p w:rsidR="006669FF" w:rsidRPr="006669FF" w:rsidRDefault="006669FF" w:rsidP="00E52E32">
      <w:pPr>
        <w:numPr>
          <w:ilvl w:val="1"/>
          <w:numId w:val="37"/>
        </w:numPr>
        <w:spacing w:after="200"/>
        <w:rPr>
          <w:rFonts w:ascii="Times New Roman" w:hAnsi="Times New Roman"/>
        </w:rPr>
      </w:pPr>
      <w:proofErr w:type="spellStart"/>
      <w:r w:rsidRPr="006669FF">
        <w:rPr>
          <w:rFonts w:ascii="Times New Roman" w:hAnsi="Times New Roman"/>
        </w:rPr>
        <w:t>Ricercare</w:t>
      </w:r>
      <w:proofErr w:type="spellEnd"/>
      <w:r w:rsidRPr="006669FF">
        <w:rPr>
          <w:rFonts w:ascii="Times New Roman" w:hAnsi="Times New Roman"/>
        </w:rPr>
        <w:t xml:space="preserve"> </w:t>
      </w:r>
      <w:proofErr w:type="spellStart"/>
      <w:r w:rsidRPr="006669FF">
        <w:rPr>
          <w:rFonts w:ascii="Times New Roman" w:hAnsi="Times New Roman"/>
        </w:rPr>
        <w:t>nuove</w:t>
      </w:r>
      <w:proofErr w:type="spellEnd"/>
      <w:r w:rsidRPr="006669FF">
        <w:rPr>
          <w:rFonts w:ascii="Times New Roman" w:hAnsi="Times New Roman"/>
        </w:rPr>
        <w:t xml:space="preserve"> </w:t>
      </w:r>
      <w:proofErr w:type="spellStart"/>
      <w:r w:rsidRPr="006669FF">
        <w:rPr>
          <w:rFonts w:ascii="Times New Roman" w:hAnsi="Times New Roman"/>
        </w:rPr>
        <w:t>forme</w:t>
      </w:r>
      <w:proofErr w:type="spellEnd"/>
      <w:r w:rsidRPr="006669FF">
        <w:rPr>
          <w:rFonts w:ascii="Times New Roman" w:hAnsi="Times New Roman"/>
        </w:rPr>
        <w:t xml:space="preserve"> </w:t>
      </w:r>
      <w:proofErr w:type="spellStart"/>
      <w:r w:rsidRPr="006669FF">
        <w:rPr>
          <w:rFonts w:ascii="Times New Roman" w:hAnsi="Times New Roman"/>
        </w:rPr>
        <w:t>di</w:t>
      </w:r>
      <w:proofErr w:type="spellEnd"/>
      <w:r w:rsidRPr="006669FF">
        <w:rPr>
          <w:rFonts w:ascii="Times New Roman" w:hAnsi="Times New Roman"/>
        </w:rPr>
        <w:t xml:space="preserve"> </w:t>
      </w:r>
      <w:proofErr w:type="spellStart"/>
      <w:r w:rsidRPr="006669FF">
        <w:rPr>
          <w:rFonts w:ascii="Times New Roman" w:hAnsi="Times New Roman"/>
        </w:rPr>
        <w:t>socializzazione</w:t>
      </w:r>
      <w:proofErr w:type="spellEnd"/>
      <w:r w:rsidRPr="006669FF">
        <w:rPr>
          <w:rFonts w:ascii="Times New Roman" w:hAnsi="Times New Roman"/>
        </w:rPr>
        <w:t>;</w:t>
      </w:r>
    </w:p>
    <w:p w:rsidR="006669FF" w:rsidRPr="006669FF" w:rsidRDefault="006669FF" w:rsidP="00E52E32">
      <w:pPr>
        <w:numPr>
          <w:ilvl w:val="1"/>
          <w:numId w:val="37"/>
        </w:numPr>
        <w:spacing w:after="200"/>
        <w:rPr>
          <w:rFonts w:ascii="Times New Roman" w:hAnsi="Times New Roman"/>
        </w:rPr>
      </w:pPr>
      <w:proofErr w:type="spellStart"/>
      <w:r w:rsidRPr="006669FF">
        <w:rPr>
          <w:rFonts w:ascii="Times New Roman" w:hAnsi="Times New Roman"/>
        </w:rPr>
        <w:t>Educare</w:t>
      </w:r>
      <w:proofErr w:type="spellEnd"/>
      <w:r w:rsidRPr="006669FF">
        <w:rPr>
          <w:rFonts w:ascii="Times New Roman" w:hAnsi="Times New Roman"/>
        </w:rPr>
        <w:t xml:space="preserve"> al </w:t>
      </w:r>
      <w:proofErr w:type="spellStart"/>
      <w:r w:rsidRPr="006669FF">
        <w:rPr>
          <w:rFonts w:ascii="Times New Roman" w:hAnsi="Times New Roman"/>
        </w:rPr>
        <w:t>rispetto</w:t>
      </w:r>
      <w:proofErr w:type="spellEnd"/>
      <w:r w:rsidRPr="006669FF">
        <w:rPr>
          <w:rFonts w:ascii="Times New Roman" w:hAnsi="Times New Roman"/>
        </w:rPr>
        <w:t xml:space="preserve"> </w:t>
      </w:r>
      <w:proofErr w:type="spellStart"/>
      <w:r w:rsidRPr="006669FF">
        <w:rPr>
          <w:rFonts w:ascii="Times New Roman" w:hAnsi="Times New Roman"/>
        </w:rPr>
        <w:t>dei</w:t>
      </w:r>
      <w:proofErr w:type="spellEnd"/>
      <w:r w:rsidRPr="006669FF">
        <w:rPr>
          <w:rFonts w:ascii="Times New Roman" w:hAnsi="Times New Roman"/>
        </w:rPr>
        <w:t xml:space="preserve"> </w:t>
      </w:r>
      <w:proofErr w:type="spellStart"/>
      <w:r w:rsidRPr="006669FF">
        <w:rPr>
          <w:rFonts w:ascii="Times New Roman" w:hAnsi="Times New Roman"/>
        </w:rPr>
        <w:t>valori</w:t>
      </w:r>
      <w:proofErr w:type="spellEnd"/>
      <w:r w:rsidRPr="006669FF">
        <w:rPr>
          <w:rFonts w:ascii="Times New Roman" w:hAnsi="Times New Roman"/>
        </w:rPr>
        <w:t xml:space="preserve">; </w:t>
      </w:r>
    </w:p>
    <w:p w:rsidR="006669FF" w:rsidRPr="006669FF" w:rsidRDefault="006669FF" w:rsidP="00E52E32">
      <w:pPr>
        <w:numPr>
          <w:ilvl w:val="1"/>
          <w:numId w:val="37"/>
        </w:numPr>
        <w:spacing w:after="200"/>
        <w:rPr>
          <w:rFonts w:ascii="Times New Roman" w:hAnsi="Times New Roman"/>
        </w:rPr>
      </w:pPr>
      <w:proofErr w:type="spellStart"/>
      <w:r w:rsidRPr="006669FF">
        <w:rPr>
          <w:rFonts w:ascii="Times New Roman" w:hAnsi="Times New Roman"/>
        </w:rPr>
        <w:t>Riconoscere</w:t>
      </w:r>
      <w:proofErr w:type="spellEnd"/>
      <w:r w:rsidRPr="006669FF">
        <w:rPr>
          <w:rFonts w:ascii="Times New Roman" w:hAnsi="Times New Roman"/>
        </w:rPr>
        <w:t xml:space="preserve"> </w:t>
      </w:r>
      <w:proofErr w:type="spellStart"/>
      <w:r w:rsidRPr="006669FF">
        <w:rPr>
          <w:rFonts w:ascii="Times New Roman" w:hAnsi="Times New Roman"/>
        </w:rPr>
        <w:t>gli</w:t>
      </w:r>
      <w:proofErr w:type="spellEnd"/>
      <w:r w:rsidRPr="006669FF">
        <w:rPr>
          <w:rFonts w:ascii="Times New Roman" w:hAnsi="Times New Roman"/>
        </w:rPr>
        <w:t xml:space="preserve"> </w:t>
      </w:r>
      <w:proofErr w:type="spellStart"/>
      <w:r w:rsidRPr="006669FF">
        <w:rPr>
          <w:rFonts w:ascii="Times New Roman" w:hAnsi="Times New Roman"/>
        </w:rPr>
        <w:t>errori</w:t>
      </w:r>
      <w:proofErr w:type="spellEnd"/>
      <w:r w:rsidRPr="006669FF">
        <w:rPr>
          <w:rFonts w:ascii="Times New Roman" w:hAnsi="Times New Roman"/>
        </w:rPr>
        <w:t xml:space="preserve"> e </w:t>
      </w:r>
      <w:proofErr w:type="spellStart"/>
      <w:r w:rsidRPr="006669FF">
        <w:rPr>
          <w:rFonts w:ascii="Times New Roman" w:hAnsi="Times New Roman"/>
        </w:rPr>
        <w:t>accettare</w:t>
      </w:r>
      <w:proofErr w:type="spellEnd"/>
      <w:r w:rsidRPr="006669FF">
        <w:rPr>
          <w:rFonts w:ascii="Times New Roman" w:hAnsi="Times New Roman"/>
        </w:rPr>
        <w:t xml:space="preserve"> le opportune </w:t>
      </w:r>
      <w:proofErr w:type="spellStart"/>
      <w:r w:rsidRPr="006669FF">
        <w:rPr>
          <w:rFonts w:ascii="Times New Roman" w:hAnsi="Times New Roman"/>
        </w:rPr>
        <w:t>correzioni</w:t>
      </w:r>
      <w:proofErr w:type="spellEnd"/>
    </w:p>
    <w:p w:rsidR="006669FF" w:rsidRPr="00834621" w:rsidRDefault="006669FF" w:rsidP="00E52E32">
      <w:pPr>
        <w:numPr>
          <w:ilvl w:val="1"/>
          <w:numId w:val="37"/>
        </w:numPr>
        <w:spacing w:after="200"/>
        <w:rPr>
          <w:rFonts w:ascii="Calibri" w:hAnsi="Calibri" w:cs="Calibri"/>
        </w:rPr>
      </w:pPr>
      <w:proofErr w:type="spellStart"/>
      <w:r w:rsidRPr="006669FF">
        <w:rPr>
          <w:rFonts w:ascii="Times New Roman" w:hAnsi="Times New Roman"/>
        </w:rPr>
        <w:t>Partecipazione</w:t>
      </w:r>
      <w:proofErr w:type="spellEnd"/>
      <w:r w:rsidRPr="006669FF">
        <w:rPr>
          <w:rFonts w:ascii="Times New Roman" w:hAnsi="Times New Roman"/>
        </w:rPr>
        <w:t xml:space="preserve"> continua e </w:t>
      </w:r>
      <w:proofErr w:type="spellStart"/>
      <w:r w:rsidRPr="006669FF">
        <w:rPr>
          <w:rFonts w:ascii="Times New Roman" w:hAnsi="Times New Roman"/>
        </w:rPr>
        <w:t>attiva</w:t>
      </w:r>
      <w:proofErr w:type="spellEnd"/>
      <w:r w:rsidRPr="006669FF">
        <w:rPr>
          <w:rFonts w:ascii="Times New Roman" w:hAnsi="Times New Roman"/>
        </w:rPr>
        <w:t xml:space="preserve"> al </w:t>
      </w:r>
      <w:proofErr w:type="spellStart"/>
      <w:r w:rsidRPr="006669FF">
        <w:rPr>
          <w:rFonts w:ascii="Times New Roman" w:hAnsi="Times New Roman"/>
        </w:rPr>
        <w:t>lavoro</w:t>
      </w:r>
      <w:proofErr w:type="spellEnd"/>
      <w:r w:rsidRPr="006669FF">
        <w:rPr>
          <w:rFonts w:ascii="Times New Roman" w:hAnsi="Times New Roman"/>
        </w:rPr>
        <w:t xml:space="preserve"> </w:t>
      </w:r>
      <w:proofErr w:type="spellStart"/>
      <w:r w:rsidRPr="006669FF">
        <w:rPr>
          <w:rFonts w:ascii="Times New Roman" w:hAnsi="Times New Roman"/>
        </w:rPr>
        <w:t>proposto</w:t>
      </w:r>
      <w:proofErr w:type="spellEnd"/>
    </w:p>
    <w:p w:rsidR="00834621" w:rsidRPr="00834621" w:rsidRDefault="00834621" w:rsidP="00E52E32">
      <w:pPr>
        <w:numPr>
          <w:ilvl w:val="1"/>
          <w:numId w:val="37"/>
        </w:numPr>
        <w:spacing w:after="200"/>
        <w:rPr>
          <w:rFonts w:ascii="Calibri" w:hAnsi="Calibri" w:cs="Calibri"/>
        </w:rPr>
      </w:pPr>
      <w:proofErr w:type="spellStart"/>
      <w:r>
        <w:rPr>
          <w:rFonts w:ascii="Times New Roman" w:hAnsi="Times New Roman"/>
        </w:rPr>
        <w:t>r</w:t>
      </w:r>
      <w:r w:rsidRPr="006669FF">
        <w:rPr>
          <w:rFonts w:ascii="Times New Roman" w:hAnsi="Times New Roman"/>
        </w:rPr>
        <w:t>ispettare</w:t>
      </w:r>
      <w:proofErr w:type="spellEnd"/>
      <w:r w:rsidRPr="006669FF">
        <w:rPr>
          <w:rFonts w:ascii="Times New Roman" w:hAnsi="Times New Roman"/>
        </w:rPr>
        <w:t xml:space="preserve"> le </w:t>
      </w:r>
      <w:proofErr w:type="spellStart"/>
      <w:r w:rsidRPr="006669FF">
        <w:rPr>
          <w:rFonts w:ascii="Times New Roman" w:hAnsi="Times New Roman"/>
        </w:rPr>
        <w:t>norme</w:t>
      </w:r>
      <w:proofErr w:type="spellEnd"/>
      <w:r w:rsidRPr="006669FF">
        <w:rPr>
          <w:rFonts w:ascii="Times New Roman" w:hAnsi="Times New Roman"/>
        </w:rPr>
        <w:t xml:space="preserve"> </w:t>
      </w:r>
      <w:proofErr w:type="spellStart"/>
      <w:r w:rsidRPr="006669FF">
        <w:rPr>
          <w:rFonts w:ascii="Times New Roman" w:hAnsi="Times New Roman"/>
        </w:rPr>
        <w:t>di</w:t>
      </w:r>
      <w:proofErr w:type="spellEnd"/>
      <w:r w:rsidRPr="006669FF">
        <w:rPr>
          <w:rFonts w:ascii="Times New Roman" w:hAnsi="Times New Roman"/>
        </w:rPr>
        <w:t xml:space="preserve"> </w:t>
      </w:r>
      <w:proofErr w:type="spellStart"/>
      <w:r w:rsidRPr="006669FF">
        <w:rPr>
          <w:rFonts w:ascii="Times New Roman" w:hAnsi="Times New Roman"/>
        </w:rPr>
        <w:t>civile</w:t>
      </w:r>
      <w:proofErr w:type="spellEnd"/>
      <w:r w:rsidRPr="006669FF">
        <w:rPr>
          <w:rFonts w:ascii="Times New Roman" w:hAnsi="Times New Roman"/>
        </w:rPr>
        <w:t xml:space="preserve"> </w:t>
      </w:r>
      <w:proofErr w:type="spellStart"/>
      <w:r w:rsidRPr="006669FF">
        <w:rPr>
          <w:rFonts w:ascii="Times New Roman" w:hAnsi="Times New Roman"/>
        </w:rPr>
        <w:t>convivenza</w:t>
      </w:r>
      <w:proofErr w:type="spellEnd"/>
      <w:r w:rsidRPr="006669FF">
        <w:rPr>
          <w:rFonts w:ascii="Times New Roman" w:hAnsi="Times New Roman"/>
        </w:rPr>
        <w:t xml:space="preserve"> e </w:t>
      </w:r>
      <w:proofErr w:type="spellStart"/>
      <w:r w:rsidRPr="006669FF">
        <w:rPr>
          <w:rFonts w:ascii="Times New Roman" w:hAnsi="Times New Roman"/>
        </w:rPr>
        <w:t>il</w:t>
      </w:r>
      <w:proofErr w:type="spellEnd"/>
      <w:r w:rsidRPr="006669FF">
        <w:rPr>
          <w:rFonts w:ascii="Times New Roman" w:hAnsi="Times New Roman"/>
        </w:rPr>
        <w:t xml:space="preserve"> </w:t>
      </w:r>
      <w:proofErr w:type="spellStart"/>
      <w:r w:rsidRPr="006669FF">
        <w:rPr>
          <w:rFonts w:ascii="Times New Roman" w:hAnsi="Times New Roman"/>
        </w:rPr>
        <w:t>Regolamento</w:t>
      </w:r>
      <w:proofErr w:type="spellEnd"/>
      <w:r w:rsidRPr="006669FF">
        <w:rPr>
          <w:rFonts w:ascii="Times New Roman" w:hAnsi="Times New Roman"/>
        </w:rPr>
        <w:t xml:space="preserve"> </w:t>
      </w:r>
      <w:proofErr w:type="spellStart"/>
      <w:r w:rsidRPr="006669FF">
        <w:rPr>
          <w:rFonts w:ascii="Times New Roman" w:hAnsi="Times New Roman"/>
        </w:rPr>
        <w:t>di</w:t>
      </w:r>
      <w:proofErr w:type="spellEnd"/>
      <w:r w:rsidRPr="006669FF">
        <w:rPr>
          <w:rFonts w:ascii="Times New Roman" w:hAnsi="Times New Roman"/>
        </w:rPr>
        <w:t xml:space="preserve"> </w:t>
      </w:r>
      <w:proofErr w:type="spellStart"/>
      <w:r w:rsidRPr="006669FF">
        <w:rPr>
          <w:rFonts w:ascii="Times New Roman" w:hAnsi="Times New Roman"/>
        </w:rPr>
        <w:t>Istitut</w:t>
      </w:r>
      <w:r>
        <w:rPr>
          <w:rFonts w:ascii="Times New Roman" w:hAnsi="Times New Roman"/>
        </w:rPr>
        <w:t>o</w:t>
      </w:r>
      <w:proofErr w:type="spellEnd"/>
    </w:p>
    <w:p w:rsidR="00834621" w:rsidRPr="00834621" w:rsidRDefault="00834621" w:rsidP="00834621">
      <w:pPr>
        <w:tabs>
          <w:tab w:val="left" w:pos="1065"/>
          <w:tab w:val="left" w:pos="1785"/>
        </w:tabs>
        <w:spacing w:after="200"/>
        <w:ind w:left="360"/>
        <w:rPr>
          <w:rFonts w:ascii="Calibri" w:hAnsi="Calibri" w:cs="Calibri"/>
        </w:rPr>
      </w:pPr>
    </w:p>
    <w:p w:rsidR="00B42E9C" w:rsidRDefault="00B42E9C" w:rsidP="00834621">
      <w:pPr>
        <w:jc w:val="both"/>
        <w:rPr>
          <w:rStyle w:val="Carpredefinitoparagrafo1"/>
          <w:rFonts w:ascii="Times New Roman" w:hAnsi="Times New Roman"/>
          <w:lang w:val="it-IT"/>
        </w:rPr>
      </w:pPr>
      <w:r w:rsidRPr="00B42E9C">
        <w:rPr>
          <w:rStyle w:val="Carpredefinitoparagrafo1"/>
          <w:rFonts w:ascii="Times New Roman" w:hAnsi="Times New Roman"/>
          <w:lang w:val="it-IT"/>
        </w:rPr>
        <w:t>In seguito si riporta il quadro degli obiettivi da perseguire per l'asse culturale Scientifico-Tecnologico al termine dell'obbligo scolastico.</w:t>
      </w:r>
    </w:p>
    <w:p w:rsidR="00834621" w:rsidRDefault="00834621" w:rsidP="00834621">
      <w:pPr>
        <w:jc w:val="both"/>
        <w:rPr>
          <w:rStyle w:val="Carpredefinitoparagrafo1"/>
          <w:rFonts w:ascii="Times New Roman" w:hAnsi="Times New Roman"/>
          <w:lang w:val="it-IT"/>
        </w:rPr>
      </w:pPr>
    </w:p>
    <w:p w:rsidR="00834621" w:rsidRPr="00B42E9C" w:rsidRDefault="00834621" w:rsidP="00834621">
      <w:pPr>
        <w:jc w:val="both"/>
        <w:rPr>
          <w:rStyle w:val="Carpredefinitoparagrafo1"/>
          <w:rFonts w:ascii="Times New Roman" w:hAnsi="Times New Roman"/>
          <w:lang w:val="it-IT"/>
        </w:rPr>
      </w:pPr>
    </w:p>
    <w:p w:rsidR="00B42E9C" w:rsidRPr="00B42E9C" w:rsidRDefault="00B42E9C" w:rsidP="00B42E9C">
      <w:pPr>
        <w:ind w:left="360"/>
        <w:jc w:val="both"/>
        <w:rPr>
          <w:rStyle w:val="Carpredefinitoparagrafo1"/>
          <w:rFonts w:ascii="Times New Roman" w:hAnsi="Times New Roman"/>
          <w:lang w:val="it-IT"/>
        </w:rPr>
      </w:pPr>
    </w:p>
    <w:p w:rsidR="00B42E9C" w:rsidRPr="008F7AF6" w:rsidRDefault="00B42E9C" w:rsidP="00B42E9C">
      <w:pPr>
        <w:tabs>
          <w:tab w:val="left" w:pos="1065"/>
          <w:tab w:val="left" w:pos="1785"/>
        </w:tabs>
        <w:spacing w:after="200"/>
        <w:rPr>
          <w:rFonts w:ascii="Calibri" w:hAnsi="Calibri" w:cs="Calibri"/>
        </w:rPr>
      </w:pPr>
    </w:p>
    <w:p w:rsidR="00362999" w:rsidRPr="00C8623D" w:rsidRDefault="00362999">
      <w:pPr>
        <w:rPr>
          <w:rStyle w:val="Carpredefinitoparagrafo1"/>
          <w:rFonts w:ascii="Times New Roman" w:hAnsi="Times New Roman"/>
          <w:lang w:val="it-IT"/>
        </w:rPr>
      </w:pPr>
    </w:p>
    <w:p w:rsidR="00BC4EC2" w:rsidRPr="00C8623D" w:rsidRDefault="00BC4EC2" w:rsidP="007237A9">
      <w:pPr>
        <w:jc w:val="both"/>
        <w:rPr>
          <w:rStyle w:val="Carpredefinitoparagrafo1"/>
          <w:rFonts w:ascii="Times New Roman" w:hAnsi="Times New Roman"/>
          <w:lang w:val="it-IT"/>
        </w:rPr>
      </w:pPr>
    </w:p>
    <w:tbl>
      <w:tblPr>
        <w:tblW w:w="10206" w:type="dxa"/>
        <w:jc w:val="center"/>
        <w:tblInd w:w="199" w:type="dxa"/>
        <w:tblBorders>
          <w:top w:val="single" w:sz="4" w:space="0" w:color="000000"/>
          <w:left w:val="single" w:sz="4" w:space="0" w:color="000000"/>
          <w:bottom w:val="single" w:sz="4" w:space="0" w:color="000000"/>
          <w:right w:val="single" w:sz="4" w:space="0" w:color="000000"/>
          <w:insideH w:val="nil"/>
          <w:insideV w:val="nil"/>
        </w:tblBorders>
        <w:tblLook w:val="0000"/>
      </w:tblPr>
      <w:tblGrid>
        <w:gridCol w:w="3402"/>
        <w:gridCol w:w="3402"/>
        <w:gridCol w:w="3402"/>
      </w:tblGrid>
      <w:tr w:rsidR="001C580F" w:rsidRPr="00DE7297" w:rsidTr="006E602A">
        <w:trPr>
          <w:trHeight w:val="399"/>
          <w:jc w:val="center"/>
        </w:trPr>
        <w:tc>
          <w:tcPr>
            <w:tcW w:w="10206" w:type="dxa"/>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1C580F" w:rsidRPr="00C8623D" w:rsidRDefault="001C580F" w:rsidP="00B57881">
            <w:pPr>
              <w:spacing w:before="60"/>
              <w:jc w:val="center"/>
              <w:rPr>
                <w:rFonts w:ascii="Times New Roman" w:hAnsi="Times New Roman"/>
                <w:sz w:val="28"/>
                <w:szCs w:val="28"/>
                <w:lang w:val="it-IT"/>
              </w:rPr>
            </w:pPr>
            <w:r w:rsidRPr="00C8623D">
              <w:rPr>
                <w:rFonts w:ascii="Times New Roman" w:hAnsi="Times New Roman"/>
                <w:sz w:val="28"/>
                <w:szCs w:val="28"/>
                <w:lang w:val="it-IT"/>
              </w:rPr>
              <w:t>QUADRO DEGLI OBIETTIVI</w:t>
            </w:r>
          </w:p>
          <w:p w:rsidR="001C580F" w:rsidRPr="00C8623D" w:rsidRDefault="001C580F" w:rsidP="00B57881">
            <w:pPr>
              <w:spacing w:before="60"/>
              <w:jc w:val="center"/>
              <w:rPr>
                <w:rStyle w:val="Carpredefinitoparagrafo2"/>
                <w:rFonts w:ascii="Times New Roman" w:hAnsi="Times New Roman"/>
                <w:b/>
                <w:szCs w:val="24"/>
                <w:lang w:val="it-IT"/>
              </w:rPr>
            </w:pPr>
            <w:r w:rsidRPr="00C8623D">
              <w:rPr>
                <w:rFonts w:ascii="Times New Roman" w:hAnsi="Times New Roman"/>
                <w:szCs w:val="24"/>
                <w:lang w:val="it-IT"/>
              </w:rPr>
              <w:t xml:space="preserve">OBIETTIVI TRASVERSALI AREA SCIENTIFICA BIENNIO </w:t>
            </w:r>
            <w:proofErr w:type="spellStart"/>
            <w:r w:rsidRPr="00C8623D">
              <w:rPr>
                <w:rFonts w:ascii="Times New Roman" w:hAnsi="Times New Roman"/>
                <w:szCs w:val="24"/>
                <w:lang w:val="it-IT"/>
              </w:rPr>
              <w:t>I</w:t>
            </w:r>
            <w:r w:rsidR="008C3F9C" w:rsidRPr="00C8623D">
              <w:rPr>
                <w:rFonts w:ascii="Times New Roman" w:hAnsi="Times New Roman"/>
                <w:szCs w:val="24"/>
                <w:lang w:val="it-IT"/>
              </w:rPr>
              <w:t>.</w:t>
            </w:r>
            <w:r w:rsidRPr="00C8623D">
              <w:rPr>
                <w:rFonts w:ascii="Times New Roman" w:hAnsi="Times New Roman"/>
                <w:szCs w:val="24"/>
                <w:lang w:val="it-IT"/>
              </w:rPr>
              <w:t>T</w:t>
            </w:r>
            <w:r w:rsidR="008C3F9C" w:rsidRPr="00C8623D">
              <w:rPr>
                <w:rFonts w:ascii="Times New Roman" w:hAnsi="Times New Roman"/>
                <w:szCs w:val="24"/>
                <w:lang w:val="it-IT"/>
              </w:rPr>
              <w:t>.</w:t>
            </w:r>
            <w:r w:rsidRPr="00C8623D">
              <w:rPr>
                <w:rFonts w:ascii="Times New Roman" w:hAnsi="Times New Roman"/>
                <w:szCs w:val="24"/>
                <w:lang w:val="it-IT"/>
              </w:rPr>
              <w:t>T</w:t>
            </w:r>
            <w:r w:rsidR="008C3F9C" w:rsidRPr="00C8623D">
              <w:rPr>
                <w:rFonts w:ascii="Times New Roman" w:hAnsi="Times New Roman"/>
                <w:szCs w:val="24"/>
                <w:lang w:val="it-IT"/>
              </w:rPr>
              <w:t>.</w:t>
            </w:r>
            <w:proofErr w:type="spellEnd"/>
            <w:r w:rsidRPr="00C8623D">
              <w:rPr>
                <w:rFonts w:ascii="Times New Roman" w:hAnsi="Times New Roman"/>
                <w:szCs w:val="24"/>
                <w:lang w:val="it-IT"/>
              </w:rPr>
              <w:t xml:space="preserve"> e </w:t>
            </w:r>
            <w:proofErr w:type="spellStart"/>
            <w:r w:rsidRPr="00C8623D">
              <w:rPr>
                <w:rFonts w:ascii="Times New Roman" w:hAnsi="Times New Roman"/>
                <w:szCs w:val="24"/>
                <w:lang w:val="it-IT"/>
              </w:rPr>
              <w:t>L</w:t>
            </w:r>
            <w:r w:rsidR="008C3F9C" w:rsidRPr="00C8623D">
              <w:rPr>
                <w:rFonts w:ascii="Times New Roman" w:hAnsi="Times New Roman"/>
                <w:szCs w:val="24"/>
                <w:lang w:val="it-IT"/>
              </w:rPr>
              <w:t>.</w:t>
            </w:r>
            <w:r w:rsidRPr="00C8623D">
              <w:rPr>
                <w:rFonts w:ascii="Times New Roman" w:hAnsi="Times New Roman"/>
                <w:szCs w:val="24"/>
                <w:lang w:val="it-IT"/>
              </w:rPr>
              <w:t>S</w:t>
            </w:r>
            <w:r w:rsidR="008C3F9C" w:rsidRPr="00C8623D">
              <w:rPr>
                <w:rFonts w:ascii="Times New Roman" w:hAnsi="Times New Roman"/>
                <w:szCs w:val="24"/>
                <w:lang w:val="it-IT"/>
              </w:rPr>
              <w:t>.</w:t>
            </w:r>
            <w:r w:rsidRPr="00C8623D">
              <w:rPr>
                <w:rFonts w:ascii="Times New Roman" w:hAnsi="Times New Roman"/>
                <w:szCs w:val="24"/>
                <w:lang w:val="it-IT"/>
              </w:rPr>
              <w:t>A</w:t>
            </w:r>
            <w:r w:rsidR="008C3F9C" w:rsidRPr="00C8623D">
              <w:rPr>
                <w:rFonts w:ascii="Times New Roman" w:hAnsi="Times New Roman"/>
                <w:szCs w:val="24"/>
                <w:lang w:val="it-IT"/>
              </w:rPr>
              <w:t>.</w:t>
            </w:r>
            <w:proofErr w:type="spellEnd"/>
          </w:p>
        </w:tc>
      </w:tr>
      <w:tr w:rsidR="00BC4EC2" w:rsidRPr="00C8623D" w:rsidTr="001C580F">
        <w:trPr>
          <w:trHeight w:val="399"/>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C4EC2" w:rsidRPr="00C8623D" w:rsidRDefault="000C140B" w:rsidP="007237A9">
            <w:pPr>
              <w:jc w:val="center"/>
              <w:rPr>
                <w:rStyle w:val="Carpredefinitoparagrafo2"/>
                <w:rFonts w:ascii="Times New Roman" w:hAnsi="Times New Roman"/>
                <w:b/>
                <w:sz w:val="22"/>
                <w:szCs w:val="22"/>
              </w:rPr>
            </w:pPr>
            <w:r w:rsidRPr="00C8623D">
              <w:rPr>
                <w:rStyle w:val="Carpredefinitoparagrafo2"/>
                <w:rFonts w:ascii="Times New Roman" w:hAnsi="Times New Roman"/>
                <w:b/>
                <w:sz w:val="22"/>
                <w:szCs w:val="22"/>
              </w:rPr>
              <w:t>COMPETENZE</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C4EC2" w:rsidRPr="00C8623D" w:rsidRDefault="000C140B" w:rsidP="007237A9">
            <w:pPr>
              <w:jc w:val="center"/>
              <w:rPr>
                <w:rStyle w:val="Carpredefinitoparagrafo2"/>
                <w:rFonts w:ascii="Times New Roman" w:hAnsi="Times New Roman"/>
                <w:b/>
                <w:sz w:val="22"/>
                <w:szCs w:val="22"/>
              </w:rPr>
            </w:pPr>
            <w:r w:rsidRPr="00C8623D">
              <w:rPr>
                <w:rStyle w:val="Carpredefinitoparagrafo2"/>
                <w:rFonts w:ascii="Times New Roman" w:hAnsi="Times New Roman"/>
                <w:b/>
                <w:sz w:val="22"/>
                <w:szCs w:val="22"/>
              </w:rPr>
              <w:t>CONOSCENZE</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C4EC2" w:rsidRPr="00C8623D" w:rsidRDefault="000C140B" w:rsidP="007237A9">
            <w:pPr>
              <w:jc w:val="center"/>
              <w:rPr>
                <w:rStyle w:val="Carpredefinitoparagrafo2"/>
                <w:rFonts w:ascii="Times New Roman" w:hAnsi="Times New Roman"/>
                <w:b/>
                <w:sz w:val="22"/>
                <w:szCs w:val="22"/>
              </w:rPr>
            </w:pPr>
            <w:r w:rsidRPr="00C8623D">
              <w:rPr>
                <w:rStyle w:val="Carpredefinitoparagrafo2"/>
                <w:rFonts w:ascii="Times New Roman" w:hAnsi="Times New Roman"/>
                <w:b/>
                <w:sz w:val="22"/>
                <w:szCs w:val="22"/>
              </w:rPr>
              <w:t>ABILITÀ</w:t>
            </w:r>
            <w:r w:rsidR="00BC4EC2" w:rsidRPr="00C8623D">
              <w:rPr>
                <w:rStyle w:val="Carpredefinitoparagrafo2"/>
                <w:rFonts w:ascii="Times New Roman" w:hAnsi="Times New Roman"/>
                <w:b/>
                <w:sz w:val="22"/>
                <w:szCs w:val="22"/>
              </w:rPr>
              <w:t>/</w:t>
            </w:r>
            <w:r w:rsidRPr="00C8623D">
              <w:rPr>
                <w:rStyle w:val="Carpredefinitoparagrafo2"/>
                <w:rFonts w:ascii="Times New Roman" w:hAnsi="Times New Roman"/>
                <w:b/>
                <w:sz w:val="22"/>
                <w:szCs w:val="22"/>
              </w:rPr>
              <w:t>CAPACITÀ</w:t>
            </w:r>
          </w:p>
        </w:tc>
      </w:tr>
      <w:tr w:rsidR="00BC4EC2" w:rsidRPr="00DE7297" w:rsidTr="006601F8">
        <w:trPr>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BC4EC2" w:rsidRPr="00C8623D" w:rsidRDefault="00BC4EC2" w:rsidP="006601F8">
            <w:pPr>
              <w:spacing w:before="60"/>
              <w:jc w:val="both"/>
              <w:rPr>
                <w:rStyle w:val="Carpredefinitoparagrafo2"/>
                <w:rFonts w:ascii="Times New Roman" w:hAnsi="Times New Roman"/>
                <w:szCs w:val="24"/>
                <w:lang w:val="it-IT"/>
              </w:rPr>
            </w:pPr>
            <w:r w:rsidRPr="00C8623D">
              <w:rPr>
                <w:rStyle w:val="Carpredefinitoparagrafo2"/>
                <w:rFonts w:ascii="Times New Roman" w:hAnsi="Times New Roman"/>
                <w:szCs w:val="24"/>
                <w:lang w:val="it-IT"/>
              </w:rPr>
              <w:t xml:space="preserve">Osservare, descrivere ed analizzare fenomeni appartenenti alla realtà naturale e artificiale,  riconoscendo, nelle varie forme, i concetti di </w:t>
            </w:r>
            <w:r w:rsidR="00223887" w:rsidRPr="00C8623D">
              <w:rPr>
                <w:rStyle w:val="Carpredefinitoparagrafo2"/>
                <w:rFonts w:ascii="Times New Roman" w:hAnsi="Times New Roman"/>
                <w:szCs w:val="24"/>
                <w:lang w:val="it-IT"/>
              </w:rPr>
              <w:t>sistema e di complessità.</w:t>
            </w:r>
          </w:p>
          <w:p w:rsidR="00BC4EC2" w:rsidRPr="00C8623D" w:rsidRDefault="00BC4EC2" w:rsidP="006601F8">
            <w:pPr>
              <w:jc w:val="both"/>
              <w:rPr>
                <w:rStyle w:val="Carpredefinitoparagrafo2"/>
                <w:rFonts w:ascii="Times New Roman" w:hAnsi="Times New Roman"/>
                <w:szCs w:val="24"/>
                <w:lang w:val="it-IT"/>
              </w:rPr>
            </w:pP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BC4EC2" w:rsidRPr="00C8623D" w:rsidRDefault="00247DD5" w:rsidP="006601F8">
            <w:pPr>
              <w:spacing w:before="60"/>
              <w:jc w:val="both"/>
              <w:rPr>
                <w:rStyle w:val="Carpredefinitoparagrafo2"/>
                <w:rFonts w:ascii="Times New Roman" w:hAnsi="Times New Roman"/>
                <w:szCs w:val="24"/>
                <w:lang w:val="it-IT"/>
              </w:rPr>
            </w:pPr>
            <w:r w:rsidRPr="00C8623D">
              <w:rPr>
                <w:rStyle w:val="Carpredefinitoparagrafo2"/>
                <w:rFonts w:ascii="Times New Roman" w:hAnsi="Times New Roman"/>
                <w:szCs w:val="24"/>
                <w:lang w:val="it-IT"/>
              </w:rPr>
              <w:t xml:space="preserve">Concetto di misura e problema degli errori. </w:t>
            </w:r>
            <w:r w:rsidR="00BC4EC2" w:rsidRPr="00C8623D">
              <w:rPr>
                <w:rStyle w:val="Carpredefinitoparagrafo2"/>
                <w:rFonts w:ascii="Times New Roman" w:hAnsi="Times New Roman"/>
                <w:szCs w:val="24"/>
                <w:lang w:val="it-IT"/>
              </w:rPr>
              <w:t>Le tecniche di misurazione.</w:t>
            </w:r>
            <w:r w:rsidRPr="00C8623D">
              <w:rPr>
                <w:rStyle w:val="Carpredefinitoparagrafo2"/>
                <w:rFonts w:ascii="Times New Roman" w:hAnsi="Times New Roman"/>
                <w:szCs w:val="24"/>
                <w:lang w:val="it-IT"/>
              </w:rPr>
              <w:t xml:space="preserve"> </w:t>
            </w:r>
            <w:r w:rsidR="00BC4EC2" w:rsidRPr="00C8623D">
              <w:rPr>
                <w:rStyle w:val="Carpredefinitoparagrafo2"/>
                <w:rFonts w:ascii="Times New Roman" w:hAnsi="Times New Roman"/>
                <w:szCs w:val="24"/>
                <w:lang w:val="it-IT"/>
              </w:rPr>
              <w:t>Sequenza delle operazioni da effettuare. Meccanismi di catalogazione.</w:t>
            </w:r>
            <w:r w:rsidRPr="00C8623D">
              <w:rPr>
                <w:rStyle w:val="Carpredefinitoparagrafo2"/>
                <w:rFonts w:ascii="Times New Roman" w:hAnsi="Times New Roman"/>
                <w:szCs w:val="24"/>
                <w:lang w:val="it-IT"/>
              </w:rPr>
              <w:t xml:space="preserve"> </w:t>
            </w:r>
            <w:r w:rsidR="00BC4EC2" w:rsidRPr="00C8623D">
              <w:rPr>
                <w:rStyle w:val="Carpredefinitoparagrafo2"/>
                <w:rFonts w:ascii="Times New Roman" w:hAnsi="Times New Roman"/>
                <w:szCs w:val="24"/>
                <w:lang w:val="it-IT"/>
              </w:rPr>
              <w:t>Schemi, tabelle e grafici.</w:t>
            </w:r>
          </w:p>
          <w:p w:rsidR="00BC4EC2" w:rsidRPr="00C8623D" w:rsidRDefault="00BC4EC2" w:rsidP="006601F8">
            <w:pPr>
              <w:jc w:val="both"/>
              <w:rPr>
                <w:rStyle w:val="Carpredefinitoparagrafo2"/>
                <w:rFonts w:ascii="Times New Roman" w:hAnsi="Times New Roman"/>
                <w:szCs w:val="24"/>
                <w:lang w:val="it-IT"/>
              </w:rPr>
            </w:pPr>
            <w:r w:rsidRPr="00C8623D">
              <w:rPr>
                <w:rStyle w:val="Carpredefinitoparagrafo2"/>
                <w:rFonts w:ascii="Times New Roman" w:hAnsi="Times New Roman"/>
                <w:szCs w:val="24"/>
                <w:lang w:val="it-IT"/>
              </w:rPr>
              <w:t>Concetto di sistema e di complessità.</w:t>
            </w:r>
          </w:p>
          <w:p w:rsidR="00BC4EC2" w:rsidRPr="00C8623D" w:rsidRDefault="00BC4EC2" w:rsidP="006601F8">
            <w:pPr>
              <w:jc w:val="both"/>
              <w:rPr>
                <w:rStyle w:val="Carpredefinitoparagrafo2"/>
                <w:rFonts w:ascii="Times New Roman" w:hAnsi="Times New Roman"/>
                <w:szCs w:val="24"/>
                <w:lang w:val="it-IT"/>
              </w:rPr>
            </w:pPr>
            <w:r w:rsidRPr="00C8623D">
              <w:rPr>
                <w:rStyle w:val="Carpredefinitoparagrafo2"/>
                <w:rFonts w:ascii="Times New Roman" w:hAnsi="Times New Roman"/>
                <w:szCs w:val="24"/>
                <w:lang w:val="it-IT"/>
              </w:rPr>
              <w:t>Semplici schemi utili all’individuazione di relazioni tra le variabili di un fenomeno appartenente all’ambito sc</w:t>
            </w:r>
            <w:r w:rsidR="00247DD5" w:rsidRPr="00C8623D">
              <w:rPr>
                <w:rStyle w:val="Carpredefinitoparagrafo2"/>
                <w:rFonts w:ascii="Times New Roman" w:hAnsi="Times New Roman"/>
                <w:szCs w:val="24"/>
                <w:lang w:val="it-IT"/>
              </w:rPr>
              <w:t>ientifico.</w:t>
            </w:r>
          </w:p>
          <w:p w:rsidR="00BC4EC2" w:rsidRPr="00C8623D" w:rsidRDefault="00BC4EC2" w:rsidP="006601F8">
            <w:pPr>
              <w:jc w:val="both"/>
              <w:rPr>
                <w:rStyle w:val="Carpredefinitoparagrafo2"/>
                <w:rFonts w:ascii="Times New Roman" w:hAnsi="Times New Roman"/>
                <w:szCs w:val="24"/>
                <w:lang w:val="it-IT"/>
              </w:rPr>
            </w:pP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BC4EC2" w:rsidRPr="00C8623D" w:rsidRDefault="00BC4EC2" w:rsidP="006601F8">
            <w:pPr>
              <w:spacing w:before="60"/>
              <w:jc w:val="both"/>
              <w:rPr>
                <w:rStyle w:val="Carpredefinitoparagrafo2"/>
                <w:rFonts w:ascii="Times New Roman" w:hAnsi="Times New Roman"/>
                <w:szCs w:val="24"/>
                <w:lang w:val="it-IT"/>
              </w:rPr>
            </w:pPr>
            <w:r w:rsidRPr="00C8623D">
              <w:rPr>
                <w:rStyle w:val="Carpredefinitoparagrafo2"/>
                <w:rFonts w:ascii="Times New Roman" w:hAnsi="Times New Roman"/>
                <w:szCs w:val="24"/>
                <w:lang w:val="it-IT"/>
              </w:rPr>
              <w:t>Raccogliere dati attraverso l’osservazione diretta dei fenomeni naturali. Organizzare e rappresentare i dati raccolti. Individuare una possibile interpretazione dei d</w:t>
            </w:r>
            <w:r w:rsidR="008554BB" w:rsidRPr="00C8623D">
              <w:rPr>
                <w:rStyle w:val="Carpredefinitoparagrafo2"/>
                <w:rFonts w:ascii="Times New Roman" w:hAnsi="Times New Roman"/>
                <w:szCs w:val="24"/>
                <w:lang w:val="it-IT"/>
              </w:rPr>
              <w:t>ati in base a semplici modelli.</w:t>
            </w:r>
          </w:p>
          <w:p w:rsidR="00BC4EC2" w:rsidRPr="00C8623D" w:rsidRDefault="00BC4EC2" w:rsidP="006601F8">
            <w:pPr>
              <w:jc w:val="both"/>
              <w:rPr>
                <w:rStyle w:val="Carpredefinitoparagrafo2"/>
                <w:rFonts w:ascii="Times New Roman" w:hAnsi="Times New Roman"/>
                <w:szCs w:val="24"/>
                <w:lang w:val="it-IT"/>
              </w:rPr>
            </w:pPr>
            <w:r w:rsidRPr="00C8623D">
              <w:rPr>
                <w:rStyle w:val="Carpredefinitoparagrafo2"/>
                <w:rFonts w:ascii="Times New Roman" w:hAnsi="Times New Roman"/>
                <w:szCs w:val="24"/>
                <w:lang w:val="it-IT"/>
              </w:rPr>
              <w:t xml:space="preserve">Utilizzare classificazioni e generalizzazioni per riconoscere il modello di </w:t>
            </w:r>
            <w:r w:rsidR="008554BB" w:rsidRPr="00C8623D">
              <w:rPr>
                <w:rStyle w:val="Carpredefinitoparagrafo2"/>
                <w:rFonts w:ascii="Times New Roman" w:hAnsi="Times New Roman"/>
                <w:szCs w:val="24"/>
                <w:lang w:val="it-IT"/>
              </w:rPr>
              <w:t>riferimento.</w:t>
            </w:r>
          </w:p>
          <w:p w:rsidR="00BC4EC2" w:rsidRPr="00C8623D" w:rsidRDefault="00BC4EC2" w:rsidP="006601F8">
            <w:pPr>
              <w:jc w:val="both"/>
              <w:rPr>
                <w:rStyle w:val="Carpredefinitoparagrafo2"/>
                <w:rFonts w:ascii="Times New Roman" w:hAnsi="Times New Roman"/>
                <w:szCs w:val="24"/>
                <w:lang w:val="it-IT"/>
              </w:rPr>
            </w:pPr>
            <w:r w:rsidRPr="00C8623D">
              <w:rPr>
                <w:rStyle w:val="Carpredefinitoparagrafo2"/>
                <w:rFonts w:ascii="Times New Roman" w:hAnsi="Times New Roman"/>
                <w:szCs w:val="24"/>
                <w:lang w:val="it-IT"/>
              </w:rPr>
              <w:t>Essere consapevoli del ruolo che i processi tecnologici giocano nella modifica dell’ambiente che ci circonda considerato come sistema.</w:t>
            </w:r>
          </w:p>
        </w:tc>
      </w:tr>
      <w:tr w:rsidR="00BC4EC2" w:rsidRPr="00DE7297" w:rsidTr="001C580F">
        <w:trPr>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BC4EC2" w:rsidRPr="00C8623D" w:rsidRDefault="00BC4EC2" w:rsidP="00916639">
            <w:pPr>
              <w:jc w:val="both"/>
              <w:rPr>
                <w:rStyle w:val="Carpredefinitoparagrafo2"/>
                <w:rFonts w:ascii="Times New Roman" w:hAnsi="Times New Roman"/>
                <w:szCs w:val="24"/>
                <w:lang w:val="it-IT"/>
              </w:rPr>
            </w:pPr>
            <w:r w:rsidRPr="00C8623D">
              <w:rPr>
                <w:rStyle w:val="Carpredefinitoparagrafo2"/>
                <w:rFonts w:ascii="Times New Roman" w:hAnsi="Times New Roman"/>
                <w:szCs w:val="24"/>
                <w:lang w:val="it-IT"/>
              </w:rPr>
              <w:t>Analizzare qualitativamente e quantitativamente fenomeni legati alle trasformazioni di en</w:t>
            </w:r>
            <w:r w:rsidR="00CF613E" w:rsidRPr="00C8623D">
              <w:rPr>
                <w:rStyle w:val="Carpredefinitoparagrafo2"/>
                <w:rFonts w:ascii="Times New Roman" w:hAnsi="Times New Roman"/>
                <w:szCs w:val="24"/>
                <w:lang w:val="it-IT"/>
              </w:rPr>
              <w:t>ergia a partire dall’esperienza.</w:t>
            </w:r>
          </w:p>
          <w:p w:rsidR="00BC4EC2" w:rsidRPr="00C8623D" w:rsidRDefault="00BC4EC2" w:rsidP="00362999">
            <w:pPr>
              <w:rPr>
                <w:rStyle w:val="Carpredefinitoparagrafo2"/>
                <w:rFonts w:ascii="Times New Roman" w:hAnsi="Times New Roman"/>
                <w:szCs w:val="24"/>
                <w:lang w:val="it-IT"/>
              </w:rPr>
            </w:pP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BC4EC2" w:rsidRPr="00C8623D" w:rsidRDefault="00BC4EC2" w:rsidP="00916639">
            <w:pPr>
              <w:jc w:val="both"/>
              <w:rPr>
                <w:rStyle w:val="Carpredefinitoparagrafo2"/>
                <w:rFonts w:ascii="Times New Roman" w:hAnsi="Times New Roman"/>
                <w:szCs w:val="24"/>
                <w:lang w:val="it-IT"/>
              </w:rPr>
            </w:pPr>
            <w:r w:rsidRPr="00C8623D">
              <w:rPr>
                <w:rStyle w:val="Carpredefinitoparagrafo2"/>
                <w:rFonts w:ascii="Times New Roman" w:hAnsi="Times New Roman"/>
                <w:szCs w:val="24"/>
                <w:lang w:val="it-IT"/>
              </w:rPr>
              <w:t>Concetto di energia e l</w:t>
            </w:r>
            <w:r w:rsidR="00916639" w:rsidRPr="00C8623D">
              <w:rPr>
                <w:rStyle w:val="Carpredefinitoparagrafo2"/>
                <w:rFonts w:ascii="Times New Roman" w:hAnsi="Times New Roman"/>
                <w:szCs w:val="24"/>
                <w:lang w:val="it-IT"/>
              </w:rPr>
              <w:t>eggi che ne regolano il flusso.</w:t>
            </w:r>
          </w:p>
          <w:p w:rsidR="00BC4EC2" w:rsidRPr="00C8623D" w:rsidRDefault="00BC4EC2" w:rsidP="00916639">
            <w:pPr>
              <w:jc w:val="both"/>
              <w:rPr>
                <w:rStyle w:val="Carpredefinitoparagrafo2"/>
                <w:rFonts w:ascii="Times New Roman" w:hAnsi="Times New Roman"/>
                <w:szCs w:val="24"/>
                <w:lang w:val="it-IT"/>
              </w:rPr>
            </w:pPr>
            <w:r w:rsidRPr="00C8623D">
              <w:rPr>
                <w:rStyle w:val="Carpredefinitoparagrafo2"/>
                <w:rFonts w:ascii="Times New Roman" w:hAnsi="Times New Roman"/>
                <w:szCs w:val="24"/>
                <w:lang w:val="it-IT"/>
              </w:rPr>
              <w:t xml:space="preserve">Diagrammi e schemi logici applicati ai </w:t>
            </w:r>
            <w:r w:rsidR="00916639" w:rsidRPr="00C8623D">
              <w:rPr>
                <w:rStyle w:val="Carpredefinitoparagrafo2"/>
                <w:rFonts w:ascii="Times New Roman" w:hAnsi="Times New Roman"/>
                <w:szCs w:val="24"/>
                <w:lang w:val="it-IT"/>
              </w:rPr>
              <w:t>fenomeni osservati.</w:t>
            </w:r>
          </w:p>
          <w:p w:rsidR="00BC4EC2" w:rsidRPr="00C8623D" w:rsidRDefault="00916639" w:rsidP="00916639">
            <w:pPr>
              <w:jc w:val="both"/>
              <w:rPr>
                <w:rStyle w:val="Carpredefinitoparagrafo2"/>
                <w:rFonts w:ascii="Times New Roman" w:hAnsi="Times New Roman"/>
                <w:szCs w:val="24"/>
                <w:lang w:val="it-IT"/>
              </w:rPr>
            </w:pPr>
            <w:r w:rsidRPr="00C8623D">
              <w:rPr>
                <w:rStyle w:val="Carpredefinitoparagrafo2"/>
                <w:rFonts w:ascii="Times New Roman" w:hAnsi="Times New Roman"/>
                <w:szCs w:val="24"/>
                <w:lang w:val="it-IT"/>
              </w:rPr>
              <w:t>Concetto di input - output di un sistema artificiale.</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BC4EC2" w:rsidRPr="00C8623D" w:rsidRDefault="00BC4EC2" w:rsidP="00CF613E">
            <w:pPr>
              <w:jc w:val="both"/>
              <w:rPr>
                <w:rStyle w:val="Carpredefinitoparagrafo2"/>
                <w:rFonts w:ascii="Times New Roman" w:hAnsi="Times New Roman"/>
                <w:szCs w:val="24"/>
                <w:lang w:val="it-IT"/>
              </w:rPr>
            </w:pPr>
            <w:r w:rsidRPr="00C8623D">
              <w:rPr>
                <w:rStyle w:val="Carpredefinitoparagrafo2"/>
                <w:rFonts w:ascii="Times New Roman" w:hAnsi="Times New Roman"/>
                <w:szCs w:val="24"/>
                <w:lang w:val="it-IT"/>
              </w:rPr>
              <w:t>Interpretare un fenomeno naturale dal punto di vista energetico, anche in rappor</w:t>
            </w:r>
            <w:r w:rsidR="00CF613E" w:rsidRPr="00C8623D">
              <w:rPr>
                <w:rStyle w:val="Carpredefinitoparagrafo2"/>
                <w:rFonts w:ascii="Times New Roman" w:hAnsi="Times New Roman"/>
                <w:szCs w:val="24"/>
                <w:lang w:val="it-IT"/>
              </w:rPr>
              <w:t>to alle leggi che le governano.</w:t>
            </w:r>
          </w:p>
          <w:p w:rsidR="00BC4EC2" w:rsidRPr="00C8623D" w:rsidRDefault="00BC4EC2" w:rsidP="00CF613E">
            <w:pPr>
              <w:jc w:val="both"/>
              <w:rPr>
                <w:rStyle w:val="Carpredefinitoparagrafo2"/>
                <w:rFonts w:ascii="Times New Roman" w:hAnsi="Times New Roman"/>
                <w:szCs w:val="24"/>
                <w:lang w:val="it-IT"/>
              </w:rPr>
            </w:pPr>
            <w:r w:rsidRPr="00C8623D">
              <w:rPr>
                <w:rStyle w:val="Carpredefinitoparagrafo2"/>
                <w:rFonts w:ascii="Times New Roman" w:hAnsi="Times New Roman"/>
                <w:szCs w:val="24"/>
                <w:lang w:val="it-IT"/>
              </w:rPr>
              <w:t xml:space="preserve">Analizzare l’impatto che i processi tecnologici possono avere sull’ambiente, soprattutto dal punto di vista energetico e da quello </w:t>
            </w:r>
            <w:proofErr w:type="spellStart"/>
            <w:r w:rsidRPr="00C8623D">
              <w:rPr>
                <w:rStyle w:val="Carpredefinitoparagrafo2"/>
                <w:rFonts w:ascii="Times New Roman" w:hAnsi="Times New Roman"/>
                <w:szCs w:val="24"/>
                <w:lang w:val="it-IT"/>
              </w:rPr>
              <w:t>etico-morale</w:t>
            </w:r>
            <w:proofErr w:type="spellEnd"/>
            <w:r w:rsidRPr="00C8623D">
              <w:rPr>
                <w:rStyle w:val="Carpredefinitoparagrafo2"/>
                <w:rFonts w:ascii="Times New Roman" w:hAnsi="Times New Roman"/>
                <w:szCs w:val="24"/>
                <w:lang w:val="it-IT"/>
              </w:rPr>
              <w:t>.</w:t>
            </w:r>
          </w:p>
        </w:tc>
      </w:tr>
      <w:tr w:rsidR="00BC4EC2" w:rsidRPr="00DE7297" w:rsidTr="001C580F">
        <w:trPr>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BC4EC2" w:rsidRPr="00C8623D" w:rsidRDefault="00BC4EC2" w:rsidP="00362999">
            <w:pPr>
              <w:rPr>
                <w:rStyle w:val="Carpredefinitoparagrafo2"/>
                <w:rFonts w:ascii="Times New Roman" w:hAnsi="Times New Roman"/>
                <w:szCs w:val="24"/>
                <w:lang w:val="it-IT"/>
              </w:rPr>
            </w:pPr>
            <w:r w:rsidRPr="00C8623D">
              <w:rPr>
                <w:rStyle w:val="Carpredefinitoparagrafo2"/>
                <w:rFonts w:ascii="Times New Roman" w:hAnsi="Times New Roman"/>
                <w:szCs w:val="24"/>
                <w:lang w:val="it-IT"/>
              </w:rPr>
              <w:t xml:space="preserve">Essere consapevole delle potenzialità e dei limiti delle tecnologie nel </w:t>
            </w:r>
          </w:p>
          <w:p w:rsidR="00BC4EC2" w:rsidRPr="00C8623D" w:rsidRDefault="00BC4EC2" w:rsidP="00362999">
            <w:pPr>
              <w:rPr>
                <w:rStyle w:val="Carpredefinitoparagrafo2"/>
                <w:rFonts w:ascii="Times New Roman" w:hAnsi="Times New Roman"/>
                <w:szCs w:val="24"/>
                <w:lang w:val="it-IT"/>
              </w:rPr>
            </w:pPr>
            <w:r w:rsidRPr="00C8623D">
              <w:rPr>
                <w:rStyle w:val="Carpredefinitoparagrafo2"/>
                <w:rFonts w:ascii="Times New Roman" w:hAnsi="Times New Roman"/>
                <w:szCs w:val="24"/>
                <w:lang w:val="it-IT"/>
              </w:rPr>
              <w:t xml:space="preserve">contesto culturale e sociale in cui vengono applicate </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BC4EC2" w:rsidRPr="00C8623D" w:rsidRDefault="00916639" w:rsidP="00916639">
            <w:pPr>
              <w:jc w:val="both"/>
              <w:rPr>
                <w:rStyle w:val="Carpredefinitoparagrafo2"/>
                <w:rFonts w:ascii="Times New Roman" w:hAnsi="Times New Roman"/>
                <w:szCs w:val="24"/>
                <w:lang w:val="it-IT"/>
              </w:rPr>
            </w:pPr>
            <w:r w:rsidRPr="00C8623D">
              <w:rPr>
                <w:rStyle w:val="Carpredefinitoparagrafo2"/>
                <w:rFonts w:ascii="Times New Roman" w:hAnsi="Times New Roman"/>
                <w:szCs w:val="24"/>
                <w:lang w:val="it-IT"/>
              </w:rPr>
              <w:t xml:space="preserve">Strutture concettuali di base del sapere tecnico-scientifico. </w:t>
            </w:r>
            <w:r w:rsidR="00BC4EC2" w:rsidRPr="00C8623D">
              <w:rPr>
                <w:rStyle w:val="Carpredefinitoparagrafo2"/>
                <w:rFonts w:ascii="Times New Roman" w:hAnsi="Times New Roman"/>
                <w:szCs w:val="24"/>
                <w:lang w:val="it-IT"/>
              </w:rPr>
              <w:t>Le fasi del progresso scientifico-tecnologico nella storia dell’uomo.</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BC4EC2" w:rsidRPr="00C8623D" w:rsidRDefault="00BC4EC2" w:rsidP="00916639">
            <w:pPr>
              <w:jc w:val="both"/>
              <w:rPr>
                <w:rStyle w:val="Carpredefinitoparagrafo2"/>
                <w:rFonts w:ascii="Times New Roman" w:hAnsi="Times New Roman"/>
                <w:szCs w:val="24"/>
                <w:lang w:val="it-IT"/>
              </w:rPr>
            </w:pPr>
            <w:r w:rsidRPr="00C8623D">
              <w:rPr>
                <w:rStyle w:val="Carpredefinitoparagrafo2"/>
                <w:rFonts w:ascii="Times New Roman" w:hAnsi="Times New Roman"/>
                <w:szCs w:val="24"/>
                <w:lang w:val="it-IT"/>
              </w:rPr>
              <w:t xml:space="preserve">Saper cogliere le interazioni tra esigenze di vita e processi </w:t>
            </w:r>
            <w:r w:rsidR="00916639" w:rsidRPr="00C8623D">
              <w:rPr>
                <w:rStyle w:val="Carpredefinitoparagrafo2"/>
                <w:rFonts w:ascii="Times New Roman" w:hAnsi="Times New Roman"/>
                <w:szCs w:val="24"/>
                <w:lang w:val="it-IT"/>
              </w:rPr>
              <w:t>scientifici.</w:t>
            </w:r>
          </w:p>
          <w:p w:rsidR="00BC4EC2" w:rsidRPr="00C8623D" w:rsidRDefault="00BC4EC2" w:rsidP="00916639">
            <w:pPr>
              <w:jc w:val="both"/>
              <w:rPr>
                <w:rStyle w:val="Carpredefinitoparagrafo2"/>
                <w:rFonts w:ascii="Times New Roman" w:hAnsi="Times New Roman"/>
                <w:szCs w:val="24"/>
                <w:lang w:val="it-IT"/>
              </w:rPr>
            </w:pPr>
          </w:p>
        </w:tc>
      </w:tr>
    </w:tbl>
    <w:p w:rsidR="00E26956" w:rsidRPr="00C8623D" w:rsidRDefault="00E26956" w:rsidP="006E00F4">
      <w:pPr>
        <w:rPr>
          <w:rFonts w:ascii="Times New Roman" w:hAnsi="Times New Roman"/>
          <w:lang w:val="it-IT"/>
        </w:rPr>
      </w:pPr>
    </w:p>
    <w:p w:rsidR="00B138C2" w:rsidRPr="00C8623D" w:rsidRDefault="00B138C2" w:rsidP="006E00F4">
      <w:pPr>
        <w:rPr>
          <w:rFonts w:ascii="Times New Roman" w:hAnsi="Times New Roman"/>
          <w:lang w:val="it-IT"/>
        </w:rPr>
      </w:pPr>
    </w:p>
    <w:p w:rsidR="004F716C" w:rsidRDefault="004F716C" w:rsidP="00E26956">
      <w:pPr>
        <w:pStyle w:val="Titolo1"/>
      </w:pPr>
    </w:p>
    <w:p w:rsidR="008C3F9C" w:rsidRPr="00C8623D" w:rsidRDefault="006F4F12" w:rsidP="00E26956">
      <w:pPr>
        <w:pStyle w:val="Titolo1"/>
      </w:pPr>
      <w:bookmarkStart w:id="3" w:name="_Toc528527023"/>
      <w:r w:rsidRPr="00C8623D">
        <w:t>P</w:t>
      </w:r>
      <w:r w:rsidR="008C3F9C" w:rsidRPr="00C8623D">
        <w:t>ROGRAMMAZIONE INTERDISCIPLINARE</w:t>
      </w:r>
      <w:bookmarkEnd w:id="3"/>
    </w:p>
    <w:p w:rsidR="006F4F12" w:rsidRPr="00C8623D" w:rsidRDefault="006F4F12" w:rsidP="00E26956">
      <w:pPr>
        <w:pStyle w:val="Titolo1"/>
      </w:pPr>
      <w:bookmarkStart w:id="4" w:name="_Toc528527024"/>
      <w:r w:rsidRPr="00C8623D">
        <w:t>PER MACROARGOMENTI/MODULI</w:t>
      </w:r>
      <w:bookmarkEnd w:id="4"/>
    </w:p>
    <w:p w:rsidR="00FB3B66" w:rsidRPr="00C8623D" w:rsidRDefault="00FB3B66" w:rsidP="00FB3B66">
      <w:pPr>
        <w:rPr>
          <w:rFonts w:ascii="Times New Roman" w:hAnsi="Times New Roman"/>
          <w:lang w:val="it-IT"/>
        </w:rPr>
      </w:pPr>
    </w:p>
    <w:p w:rsidR="00E26956" w:rsidRPr="00C8623D" w:rsidRDefault="00E26956" w:rsidP="00E26956">
      <w:pPr>
        <w:rPr>
          <w:rFonts w:ascii="Times New Roman" w:hAnsi="Times New Roman"/>
          <w:lang w:val="it-IT"/>
        </w:rPr>
      </w:pPr>
    </w:p>
    <w:p w:rsidR="00CE466D" w:rsidRPr="00C8623D" w:rsidRDefault="00CE466D" w:rsidP="008F0D45">
      <w:pPr>
        <w:spacing w:line="276" w:lineRule="auto"/>
        <w:jc w:val="both"/>
        <w:rPr>
          <w:rFonts w:ascii="Times New Roman" w:hAnsi="Times New Roman"/>
          <w:lang w:val="it-IT"/>
        </w:rPr>
      </w:pPr>
      <w:r w:rsidRPr="00C8623D">
        <w:rPr>
          <w:rFonts w:ascii="Times New Roman" w:hAnsi="Times New Roman"/>
          <w:lang w:val="it-IT"/>
        </w:rPr>
        <w:t>Come già specificat</w:t>
      </w:r>
      <w:r w:rsidR="00A00231">
        <w:rPr>
          <w:rFonts w:ascii="Times New Roman" w:hAnsi="Times New Roman"/>
          <w:lang w:val="it-IT"/>
        </w:rPr>
        <w:t xml:space="preserve">o in premessa </w:t>
      </w:r>
      <w:r w:rsidRPr="00C8623D">
        <w:rPr>
          <w:rFonts w:ascii="Times New Roman" w:hAnsi="Times New Roman"/>
          <w:lang w:val="it-IT"/>
        </w:rPr>
        <w:t xml:space="preserve">si è provveduto a realizzare una </w:t>
      </w:r>
      <w:r w:rsidRPr="00C8623D">
        <w:rPr>
          <w:rFonts w:ascii="Times New Roman" w:hAnsi="Times New Roman"/>
          <w:szCs w:val="24"/>
          <w:lang w:val="it-IT"/>
        </w:rPr>
        <w:t>scansione temporale ed interdisciplinare per macroargomenti relativa a</w:t>
      </w:r>
      <w:r w:rsidR="000F68E3">
        <w:rPr>
          <w:rFonts w:ascii="Times New Roman" w:hAnsi="Times New Roman"/>
          <w:szCs w:val="24"/>
          <w:lang w:val="it-IT"/>
        </w:rPr>
        <w:t xml:space="preserve">lle </w:t>
      </w:r>
      <w:r w:rsidR="00244E3D" w:rsidRPr="00C8623D">
        <w:rPr>
          <w:rFonts w:ascii="Times New Roman" w:hAnsi="Times New Roman"/>
          <w:szCs w:val="24"/>
          <w:lang w:val="it-IT"/>
        </w:rPr>
        <w:t>materie</w:t>
      </w:r>
      <w:r w:rsidR="00A00231">
        <w:rPr>
          <w:rFonts w:ascii="Times New Roman" w:hAnsi="Times New Roman"/>
          <w:szCs w:val="24"/>
          <w:lang w:val="it-IT"/>
        </w:rPr>
        <w:t xml:space="preserve"> del </w:t>
      </w:r>
      <w:r w:rsidRPr="00C8623D">
        <w:rPr>
          <w:rFonts w:ascii="Times New Roman" w:hAnsi="Times New Roman"/>
          <w:szCs w:val="24"/>
          <w:lang w:val="it-IT"/>
        </w:rPr>
        <w:t>dipartimento Scientifico-</w:t>
      </w:r>
      <w:r w:rsidR="000F68E3">
        <w:rPr>
          <w:rFonts w:ascii="Times New Roman" w:hAnsi="Times New Roman"/>
          <w:szCs w:val="24"/>
          <w:lang w:val="it-IT"/>
        </w:rPr>
        <w:t xml:space="preserve">Scientifico </w:t>
      </w:r>
      <w:proofErr w:type="spellStart"/>
      <w:r w:rsidR="000F68E3">
        <w:rPr>
          <w:rFonts w:ascii="Times New Roman" w:hAnsi="Times New Roman"/>
          <w:szCs w:val="24"/>
          <w:lang w:val="it-IT"/>
        </w:rPr>
        <w:t>Motoreo</w:t>
      </w:r>
      <w:proofErr w:type="spellEnd"/>
      <w:r w:rsidRPr="00C8623D">
        <w:rPr>
          <w:rFonts w:ascii="Times New Roman" w:hAnsi="Times New Roman"/>
          <w:szCs w:val="24"/>
          <w:lang w:val="it-IT"/>
        </w:rPr>
        <w:t xml:space="preserve">. </w:t>
      </w:r>
      <w:r w:rsidR="00A00231">
        <w:rPr>
          <w:rFonts w:ascii="Times New Roman" w:hAnsi="Times New Roman"/>
          <w:szCs w:val="24"/>
          <w:lang w:val="it-IT"/>
        </w:rPr>
        <w:t xml:space="preserve">Lo scopo è </w:t>
      </w:r>
      <w:r w:rsidR="00BB4DD7" w:rsidRPr="00C8623D">
        <w:rPr>
          <w:rFonts w:ascii="Times New Roman" w:hAnsi="Times New Roman"/>
          <w:szCs w:val="24"/>
          <w:lang w:val="it-IT"/>
        </w:rPr>
        <w:t xml:space="preserve">quello di valutare il più possibile le </w:t>
      </w:r>
      <w:r w:rsidR="00244E3D" w:rsidRPr="00C8623D">
        <w:rPr>
          <w:rFonts w:ascii="Times New Roman" w:hAnsi="Times New Roman"/>
          <w:szCs w:val="24"/>
          <w:lang w:val="it-IT"/>
        </w:rPr>
        <w:t>inter</w:t>
      </w:r>
      <w:r w:rsidR="00BB4DD7" w:rsidRPr="00C8623D">
        <w:rPr>
          <w:rFonts w:ascii="Times New Roman" w:hAnsi="Times New Roman"/>
          <w:szCs w:val="24"/>
          <w:lang w:val="it-IT"/>
        </w:rPr>
        <w:t>connessioni ed ottimizzare la scansione temporale dei cont</w:t>
      </w:r>
      <w:r w:rsidR="00244E3D" w:rsidRPr="00C8623D">
        <w:rPr>
          <w:rFonts w:ascii="Times New Roman" w:hAnsi="Times New Roman"/>
          <w:szCs w:val="24"/>
          <w:lang w:val="it-IT"/>
        </w:rPr>
        <w:t xml:space="preserve">enuti delle singole discipline. </w:t>
      </w:r>
    </w:p>
    <w:p w:rsidR="00E26956" w:rsidRPr="00C8623D" w:rsidRDefault="00E26956" w:rsidP="008F0D45">
      <w:pPr>
        <w:jc w:val="both"/>
        <w:rPr>
          <w:rFonts w:ascii="Times New Roman" w:hAnsi="Times New Roman"/>
          <w:lang w:val="it-IT"/>
        </w:rPr>
      </w:pPr>
    </w:p>
    <w:p w:rsidR="00E26956" w:rsidRPr="00C8623D" w:rsidRDefault="00E26956" w:rsidP="00E26956">
      <w:pPr>
        <w:rPr>
          <w:rFonts w:ascii="Times New Roman" w:hAnsi="Times New Roman"/>
          <w:lang w:val="it-IT"/>
        </w:rPr>
      </w:pPr>
    </w:p>
    <w:p w:rsidR="00E26956" w:rsidRPr="00C8623D" w:rsidRDefault="00E26956" w:rsidP="00E26956">
      <w:pPr>
        <w:rPr>
          <w:rFonts w:ascii="Times New Roman" w:hAnsi="Times New Roman"/>
          <w:lang w:val="it-IT"/>
        </w:rPr>
      </w:pPr>
    </w:p>
    <w:p w:rsidR="004727DA" w:rsidRPr="00C8623D" w:rsidRDefault="00E26956">
      <w:pPr>
        <w:rPr>
          <w:rFonts w:ascii="Times New Roman" w:hAnsi="Times New Roman"/>
          <w:lang w:val="it-IT"/>
        </w:rPr>
        <w:sectPr w:rsidR="004727DA" w:rsidRPr="00C8623D" w:rsidSect="00283B36">
          <w:footerReference w:type="default" r:id="rId10"/>
          <w:pgSz w:w="11900" w:h="16840"/>
          <w:pgMar w:top="1276" w:right="1418" w:bottom="851" w:left="1418" w:header="0" w:footer="283" w:gutter="0"/>
          <w:cols w:space="720"/>
          <w:titlePg/>
          <w:docGrid w:linePitch="326"/>
        </w:sectPr>
      </w:pPr>
      <w:r w:rsidRPr="00C8623D">
        <w:rPr>
          <w:rFonts w:ascii="Times New Roman" w:hAnsi="Times New Roman"/>
          <w:lang w:val="it-IT"/>
        </w:rPr>
        <w:br w:type="page"/>
      </w:r>
    </w:p>
    <w:p w:rsidR="00316664" w:rsidRPr="00C8623D" w:rsidRDefault="00316664" w:rsidP="00316664">
      <w:pPr>
        <w:pStyle w:val="Titolo2"/>
        <w:jc w:val="center"/>
        <w:rPr>
          <w:rFonts w:ascii="Times New Roman" w:hAnsi="Times New Roman"/>
          <w:i w:val="0"/>
        </w:rPr>
      </w:pPr>
      <w:bookmarkStart w:id="5" w:name="_Toc528527025"/>
      <w:r w:rsidRPr="00C8623D">
        <w:rPr>
          <w:rFonts w:ascii="Times New Roman" w:hAnsi="Times New Roman"/>
          <w:i w:val="0"/>
        </w:rPr>
        <w:lastRenderedPageBreak/>
        <w:t>I.T.T.</w:t>
      </w:r>
      <w:r w:rsidR="005F0378" w:rsidRPr="00C8623D">
        <w:rPr>
          <w:rFonts w:ascii="Times New Roman" w:hAnsi="Times New Roman"/>
          <w:i w:val="0"/>
        </w:rPr>
        <w:t xml:space="preserve"> - BIENNIO</w:t>
      </w:r>
      <w:bookmarkEnd w:id="5"/>
    </w:p>
    <w:tbl>
      <w:tblPr>
        <w:tblStyle w:val="Grigliatabella"/>
        <w:tblW w:w="10661" w:type="dxa"/>
        <w:jc w:val="center"/>
        <w:tblInd w:w="-601" w:type="dxa"/>
        <w:tblLayout w:type="fixed"/>
        <w:tblLook w:val="04A0"/>
      </w:tblPr>
      <w:tblGrid>
        <w:gridCol w:w="283"/>
        <w:gridCol w:w="426"/>
        <w:gridCol w:w="941"/>
        <w:gridCol w:w="7423"/>
        <w:gridCol w:w="794"/>
        <w:gridCol w:w="794"/>
      </w:tblGrid>
      <w:tr w:rsidR="00316664" w:rsidRPr="00C8623D" w:rsidTr="00CC1E3E">
        <w:trPr>
          <w:trHeight w:val="397"/>
          <w:jc w:val="center"/>
        </w:trPr>
        <w:tc>
          <w:tcPr>
            <w:tcW w:w="283" w:type="dxa"/>
            <w:tcBorders>
              <w:top w:val="double" w:sz="4" w:space="0" w:color="auto"/>
              <w:left w:val="double" w:sz="4" w:space="0" w:color="auto"/>
              <w:bottom w:val="nil"/>
              <w:right w:val="single" w:sz="4" w:space="0" w:color="auto"/>
            </w:tcBorders>
            <w:shd w:val="clear" w:color="auto" w:fill="auto"/>
            <w:vAlign w:val="center"/>
          </w:tcPr>
          <w:p w:rsidR="00316664" w:rsidRPr="00C8623D" w:rsidRDefault="00316664" w:rsidP="00E26956">
            <w:pPr>
              <w:jc w:val="center"/>
              <w:rPr>
                <w:rFonts w:ascii="Times New Roman" w:hAnsi="Times New Roman"/>
                <w:b/>
                <w:sz w:val="15"/>
                <w:szCs w:val="15"/>
              </w:rPr>
            </w:pPr>
          </w:p>
        </w:tc>
        <w:tc>
          <w:tcPr>
            <w:tcW w:w="426" w:type="dxa"/>
            <w:tcBorders>
              <w:top w:val="double" w:sz="4" w:space="0" w:color="auto"/>
              <w:left w:val="single" w:sz="4" w:space="0" w:color="auto"/>
            </w:tcBorders>
            <w:shd w:val="clear" w:color="auto" w:fill="auto"/>
          </w:tcPr>
          <w:p w:rsidR="00316664" w:rsidRPr="00C8623D" w:rsidRDefault="00316664" w:rsidP="00E26956">
            <w:pPr>
              <w:jc w:val="center"/>
              <w:rPr>
                <w:rFonts w:ascii="Times New Roman" w:hAnsi="Times New Roman"/>
                <w:b/>
                <w:sz w:val="20"/>
              </w:rPr>
            </w:pPr>
          </w:p>
        </w:tc>
        <w:tc>
          <w:tcPr>
            <w:tcW w:w="941" w:type="dxa"/>
            <w:tcBorders>
              <w:top w:val="double" w:sz="4" w:space="0" w:color="auto"/>
              <w:bottom w:val="single" w:sz="4" w:space="0" w:color="000000" w:themeColor="text1"/>
            </w:tcBorders>
            <w:shd w:val="clear" w:color="auto" w:fill="D9D9D9" w:themeFill="background1" w:themeFillShade="D9"/>
            <w:vAlign w:val="center"/>
          </w:tcPr>
          <w:p w:rsidR="00316664" w:rsidRPr="00C8623D" w:rsidRDefault="00316664" w:rsidP="00E26956">
            <w:pPr>
              <w:jc w:val="center"/>
              <w:rPr>
                <w:rFonts w:ascii="Times New Roman" w:hAnsi="Times New Roman"/>
                <w:b/>
                <w:sz w:val="20"/>
              </w:rPr>
            </w:pPr>
            <w:r w:rsidRPr="00C8623D">
              <w:rPr>
                <w:rFonts w:ascii="Times New Roman" w:hAnsi="Times New Roman"/>
                <w:b/>
                <w:sz w:val="20"/>
              </w:rPr>
              <w:t>DISCIP</w:t>
            </w:r>
          </w:p>
        </w:tc>
        <w:tc>
          <w:tcPr>
            <w:tcW w:w="7423" w:type="dxa"/>
            <w:tcBorders>
              <w:top w:val="double" w:sz="4" w:space="0" w:color="auto"/>
              <w:bottom w:val="single" w:sz="4" w:space="0" w:color="000000" w:themeColor="text1"/>
            </w:tcBorders>
            <w:shd w:val="clear" w:color="auto" w:fill="D9D9D9" w:themeFill="background1" w:themeFillShade="D9"/>
            <w:vAlign w:val="center"/>
          </w:tcPr>
          <w:p w:rsidR="00316664" w:rsidRPr="00C8623D" w:rsidRDefault="00316664" w:rsidP="00E26956">
            <w:pPr>
              <w:jc w:val="center"/>
              <w:rPr>
                <w:rFonts w:ascii="Times New Roman" w:hAnsi="Times New Roman"/>
                <w:b/>
                <w:sz w:val="20"/>
              </w:rPr>
            </w:pPr>
            <w:r w:rsidRPr="00C8623D">
              <w:rPr>
                <w:rFonts w:ascii="Times New Roman" w:hAnsi="Times New Roman"/>
                <w:b/>
                <w:sz w:val="20"/>
              </w:rPr>
              <w:t>MODULI - ARGOMENTI</w:t>
            </w:r>
          </w:p>
        </w:tc>
        <w:tc>
          <w:tcPr>
            <w:tcW w:w="794" w:type="dxa"/>
            <w:tcBorders>
              <w:top w:val="double" w:sz="4" w:space="0" w:color="auto"/>
              <w:bottom w:val="single" w:sz="4" w:space="0" w:color="000000" w:themeColor="text1"/>
            </w:tcBorders>
            <w:shd w:val="clear" w:color="auto" w:fill="D9D9D9" w:themeFill="background1" w:themeFillShade="D9"/>
            <w:vAlign w:val="center"/>
          </w:tcPr>
          <w:p w:rsidR="00316664" w:rsidRPr="00C8623D" w:rsidRDefault="00316664" w:rsidP="00E26956">
            <w:pPr>
              <w:jc w:val="center"/>
              <w:rPr>
                <w:rFonts w:ascii="Times New Roman" w:hAnsi="Times New Roman"/>
                <w:b/>
                <w:sz w:val="20"/>
              </w:rPr>
            </w:pPr>
            <w:r w:rsidRPr="00C8623D">
              <w:rPr>
                <w:rFonts w:ascii="Times New Roman" w:hAnsi="Times New Roman"/>
                <w:b/>
                <w:sz w:val="20"/>
              </w:rPr>
              <w:t>TRIM</w:t>
            </w:r>
          </w:p>
        </w:tc>
        <w:tc>
          <w:tcPr>
            <w:tcW w:w="794" w:type="dxa"/>
            <w:tcBorders>
              <w:top w:val="double" w:sz="4" w:space="0" w:color="auto"/>
              <w:bottom w:val="single" w:sz="4" w:space="0" w:color="000000" w:themeColor="text1"/>
              <w:right w:val="double" w:sz="4" w:space="0" w:color="auto"/>
            </w:tcBorders>
            <w:shd w:val="clear" w:color="auto" w:fill="D9D9D9" w:themeFill="background1" w:themeFillShade="D9"/>
            <w:vAlign w:val="center"/>
          </w:tcPr>
          <w:p w:rsidR="00316664" w:rsidRPr="00C8623D" w:rsidRDefault="00316664" w:rsidP="00E26956">
            <w:pPr>
              <w:jc w:val="center"/>
              <w:rPr>
                <w:rFonts w:ascii="Times New Roman" w:hAnsi="Times New Roman"/>
                <w:b/>
                <w:sz w:val="20"/>
              </w:rPr>
            </w:pPr>
            <w:r w:rsidRPr="00C8623D">
              <w:rPr>
                <w:rFonts w:ascii="Times New Roman" w:hAnsi="Times New Roman"/>
                <w:b/>
                <w:sz w:val="20"/>
              </w:rPr>
              <w:t>PENT</w:t>
            </w:r>
          </w:p>
        </w:tc>
      </w:tr>
      <w:tr w:rsidR="00125B47" w:rsidRPr="00C8623D" w:rsidTr="00CC1E3E">
        <w:trPr>
          <w:jc w:val="center"/>
        </w:trPr>
        <w:tc>
          <w:tcPr>
            <w:tcW w:w="283" w:type="dxa"/>
            <w:tcBorders>
              <w:top w:val="nil"/>
              <w:left w:val="double" w:sz="4" w:space="0" w:color="auto"/>
              <w:bottom w:val="nil"/>
              <w:right w:val="single" w:sz="4" w:space="0" w:color="auto"/>
            </w:tcBorders>
            <w:vAlign w:val="center"/>
          </w:tcPr>
          <w:p w:rsidR="00125B47" w:rsidRPr="00C8623D" w:rsidRDefault="00125B47" w:rsidP="00E26956">
            <w:pPr>
              <w:jc w:val="center"/>
              <w:rPr>
                <w:rFonts w:ascii="Times New Roman" w:hAnsi="Times New Roman"/>
              </w:rPr>
            </w:pPr>
          </w:p>
        </w:tc>
        <w:tc>
          <w:tcPr>
            <w:tcW w:w="426" w:type="dxa"/>
            <w:vMerge w:val="restart"/>
            <w:tcBorders>
              <w:left w:val="single" w:sz="4" w:space="0" w:color="auto"/>
            </w:tcBorders>
            <w:shd w:val="clear" w:color="auto" w:fill="92D050"/>
            <w:textDirection w:val="btLr"/>
          </w:tcPr>
          <w:p w:rsidR="00125B47" w:rsidRPr="00C8623D" w:rsidRDefault="00125B47" w:rsidP="003D5B10">
            <w:pPr>
              <w:ind w:left="113" w:right="113"/>
              <w:jc w:val="center"/>
              <w:rPr>
                <w:rFonts w:ascii="Times New Roman" w:hAnsi="Times New Roman"/>
                <w:b/>
              </w:rPr>
            </w:pPr>
            <w:r>
              <w:rPr>
                <w:rFonts w:ascii="Times New Roman" w:hAnsi="Times New Roman"/>
                <w:b/>
              </w:rPr>
              <w:t>1° ANNO</w:t>
            </w:r>
          </w:p>
        </w:tc>
        <w:tc>
          <w:tcPr>
            <w:tcW w:w="941" w:type="dxa"/>
            <w:vMerge w:val="restart"/>
            <w:tcBorders>
              <w:top w:val="double" w:sz="4" w:space="0" w:color="auto"/>
            </w:tcBorders>
            <w:textDirection w:val="btLr"/>
            <w:vAlign w:val="center"/>
          </w:tcPr>
          <w:p w:rsidR="00125B47" w:rsidRPr="00C8623D" w:rsidRDefault="00125B47" w:rsidP="00E26956">
            <w:pPr>
              <w:ind w:left="113" w:right="113"/>
              <w:jc w:val="center"/>
              <w:rPr>
                <w:rFonts w:ascii="Times New Roman" w:hAnsi="Times New Roman"/>
                <w:b/>
                <w:sz w:val="20"/>
              </w:rPr>
            </w:pPr>
            <w:r w:rsidRPr="00C8623D">
              <w:rPr>
                <w:rFonts w:ascii="Times New Roman" w:hAnsi="Times New Roman"/>
                <w:b/>
                <w:sz w:val="20"/>
              </w:rPr>
              <w:t>CHIMICA</w:t>
            </w:r>
          </w:p>
        </w:tc>
        <w:tc>
          <w:tcPr>
            <w:tcW w:w="7423" w:type="dxa"/>
            <w:tcBorders>
              <w:top w:val="double" w:sz="4" w:space="0" w:color="auto"/>
            </w:tcBorders>
          </w:tcPr>
          <w:p w:rsidR="00125B47" w:rsidRPr="00C8623D" w:rsidRDefault="00125B47" w:rsidP="00E52E32">
            <w:pPr>
              <w:pStyle w:val="Paragrafoelenco"/>
              <w:numPr>
                <w:ilvl w:val="0"/>
                <w:numId w:val="9"/>
              </w:numPr>
              <w:spacing w:after="0" w:line="240" w:lineRule="auto"/>
              <w:ind w:left="317" w:hanging="317"/>
              <w:rPr>
                <w:rFonts w:ascii="Times New Roman" w:hAnsi="Times New Roman"/>
                <w:sz w:val="21"/>
                <w:szCs w:val="21"/>
              </w:rPr>
            </w:pPr>
            <w:r w:rsidRPr="00C8623D">
              <w:rPr>
                <w:rStyle w:val="Carpredefinitoparagrafo2"/>
                <w:rFonts w:ascii="Times New Roman" w:hAnsi="Times New Roman"/>
                <w:sz w:val="21"/>
                <w:szCs w:val="21"/>
              </w:rPr>
              <w:t>La materia: proprietà ,miscugli e sostanze</w:t>
            </w:r>
          </w:p>
        </w:tc>
        <w:tc>
          <w:tcPr>
            <w:tcW w:w="794" w:type="dxa"/>
            <w:tcBorders>
              <w:top w:val="double" w:sz="4" w:space="0" w:color="auto"/>
            </w:tcBorders>
          </w:tcPr>
          <w:p w:rsidR="00125B47" w:rsidRPr="00C8623D" w:rsidRDefault="00125B47" w:rsidP="00E26956">
            <w:pPr>
              <w:jc w:val="center"/>
              <w:rPr>
                <w:rFonts w:ascii="Times New Roman" w:hAnsi="Times New Roman"/>
              </w:rPr>
            </w:pPr>
            <w:r w:rsidRPr="00C8623D">
              <w:rPr>
                <w:rFonts w:ascii="Times New Roman" w:hAnsi="Times New Roman"/>
              </w:rPr>
              <w:t>x</w:t>
            </w:r>
          </w:p>
        </w:tc>
        <w:tc>
          <w:tcPr>
            <w:tcW w:w="794" w:type="dxa"/>
            <w:tcBorders>
              <w:top w:val="double" w:sz="4" w:space="0" w:color="auto"/>
              <w:right w:val="double" w:sz="4" w:space="0" w:color="auto"/>
            </w:tcBorders>
          </w:tcPr>
          <w:p w:rsidR="00125B47" w:rsidRPr="00C8623D" w:rsidRDefault="00125B47" w:rsidP="00E26956">
            <w:pPr>
              <w:jc w:val="center"/>
              <w:rPr>
                <w:rFonts w:ascii="Times New Roman" w:hAnsi="Times New Roman"/>
              </w:rPr>
            </w:pPr>
          </w:p>
        </w:tc>
      </w:tr>
      <w:tr w:rsidR="00125B47" w:rsidRPr="00C8623D" w:rsidTr="00CC1E3E">
        <w:trPr>
          <w:jc w:val="center"/>
        </w:trPr>
        <w:tc>
          <w:tcPr>
            <w:tcW w:w="283" w:type="dxa"/>
            <w:tcBorders>
              <w:top w:val="nil"/>
              <w:left w:val="double" w:sz="4" w:space="0" w:color="auto"/>
              <w:bottom w:val="nil"/>
              <w:right w:val="single" w:sz="4" w:space="0" w:color="auto"/>
            </w:tcBorders>
          </w:tcPr>
          <w:p w:rsidR="00125B47" w:rsidRPr="00C8623D" w:rsidRDefault="00125B47" w:rsidP="00E26956">
            <w:pPr>
              <w:rPr>
                <w:rFonts w:ascii="Times New Roman" w:hAnsi="Times New Roman"/>
              </w:rPr>
            </w:pPr>
          </w:p>
        </w:tc>
        <w:tc>
          <w:tcPr>
            <w:tcW w:w="426" w:type="dxa"/>
            <w:vMerge/>
            <w:tcBorders>
              <w:left w:val="single" w:sz="4" w:space="0" w:color="auto"/>
            </w:tcBorders>
            <w:shd w:val="clear" w:color="auto" w:fill="92D050"/>
          </w:tcPr>
          <w:p w:rsidR="00125B47" w:rsidRPr="00C8623D" w:rsidRDefault="00125B47" w:rsidP="00E26956">
            <w:pPr>
              <w:rPr>
                <w:rFonts w:ascii="Times New Roman" w:hAnsi="Times New Roman"/>
                <w:b/>
              </w:rPr>
            </w:pPr>
          </w:p>
        </w:tc>
        <w:tc>
          <w:tcPr>
            <w:tcW w:w="941" w:type="dxa"/>
            <w:vMerge/>
          </w:tcPr>
          <w:p w:rsidR="00125B47" w:rsidRPr="00C8623D" w:rsidRDefault="00125B47" w:rsidP="00E26956">
            <w:pPr>
              <w:rPr>
                <w:rFonts w:ascii="Times New Roman" w:hAnsi="Times New Roman"/>
                <w:b/>
                <w:sz w:val="20"/>
              </w:rPr>
            </w:pPr>
          </w:p>
        </w:tc>
        <w:tc>
          <w:tcPr>
            <w:tcW w:w="7423" w:type="dxa"/>
          </w:tcPr>
          <w:p w:rsidR="00125B47" w:rsidRPr="00C8623D" w:rsidRDefault="00125B47" w:rsidP="00E52E32">
            <w:pPr>
              <w:pStyle w:val="Paragrafoelenco"/>
              <w:numPr>
                <w:ilvl w:val="0"/>
                <w:numId w:val="9"/>
              </w:numPr>
              <w:spacing w:after="0" w:line="240" w:lineRule="auto"/>
              <w:ind w:left="317" w:hanging="317"/>
              <w:rPr>
                <w:rStyle w:val="Carpredefinitoparagrafo2"/>
                <w:rFonts w:ascii="Times New Roman" w:hAnsi="Times New Roman"/>
                <w:sz w:val="21"/>
                <w:szCs w:val="21"/>
              </w:rPr>
            </w:pPr>
            <w:r w:rsidRPr="00C8623D">
              <w:rPr>
                <w:rStyle w:val="Carpredefinitoparagrafo2"/>
                <w:rFonts w:ascii="Times New Roman" w:hAnsi="Times New Roman"/>
                <w:sz w:val="21"/>
                <w:szCs w:val="21"/>
              </w:rPr>
              <w:t>Le trasformazioni della materia</w:t>
            </w:r>
          </w:p>
        </w:tc>
        <w:tc>
          <w:tcPr>
            <w:tcW w:w="794" w:type="dxa"/>
          </w:tcPr>
          <w:p w:rsidR="00125B47" w:rsidRPr="00C8623D" w:rsidRDefault="00125B47" w:rsidP="00E26956">
            <w:pPr>
              <w:jc w:val="center"/>
              <w:rPr>
                <w:rFonts w:ascii="Times New Roman" w:hAnsi="Times New Roman"/>
              </w:rPr>
            </w:pPr>
            <w:r w:rsidRPr="00C8623D">
              <w:rPr>
                <w:rFonts w:ascii="Times New Roman" w:hAnsi="Times New Roman"/>
              </w:rPr>
              <w:t>x</w:t>
            </w:r>
          </w:p>
        </w:tc>
        <w:tc>
          <w:tcPr>
            <w:tcW w:w="794" w:type="dxa"/>
            <w:tcBorders>
              <w:right w:val="double" w:sz="4" w:space="0" w:color="auto"/>
            </w:tcBorders>
          </w:tcPr>
          <w:p w:rsidR="00125B47" w:rsidRPr="00C8623D" w:rsidRDefault="00125B47" w:rsidP="00E26956">
            <w:pPr>
              <w:jc w:val="center"/>
              <w:rPr>
                <w:rFonts w:ascii="Times New Roman" w:hAnsi="Times New Roman"/>
              </w:rPr>
            </w:pPr>
          </w:p>
        </w:tc>
      </w:tr>
      <w:tr w:rsidR="00125B47" w:rsidRPr="00C8623D" w:rsidTr="00CC1E3E">
        <w:trPr>
          <w:jc w:val="center"/>
        </w:trPr>
        <w:tc>
          <w:tcPr>
            <w:tcW w:w="283" w:type="dxa"/>
            <w:tcBorders>
              <w:top w:val="nil"/>
              <w:left w:val="double" w:sz="4" w:space="0" w:color="auto"/>
              <w:bottom w:val="nil"/>
              <w:right w:val="single" w:sz="4" w:space="0" w:color="auto"/>
            </w:tcBorders>
          </w:tcPr>
          <w:p w:rsidR="00125B47" w:rsidRPr="00C8623D" w:rsidRDefault="00125B47" w:rsidP="00E26956">
            <w:pPr>
              <w:rPr>
                <w:rFonts w:ascii="Times New Roman" w:hAnsi="Times New Roman"/>
              </w:rPr>
            </w:pPr>
          </w:p>
        </w:tc>
        <w:tc>
          <w:tcPr>
            <w:tcW w:w="426" w:type="dxa"/>
            <w:vMerge/>
            <w:tcBorders>
              <w:left w:val="single" w:sz="4" w:space="0" w:color="auto"/>
            </w:tcBorders>
            <w:shd w:val="clear" w:color="auto" w:fill="92D050"/>
          </w:tcPr>
          <w:p w:rsidR="00125B47" w:rsidRPr="00C8623D" w:rsidRDefault="00125B47" w:rsidP="00E26956">
            <w:pPr>
              <w:rPr>
                <w:rFonts w:ascii="Times New Roman" w:hAnsi="Times New Roman"/>
                <w:b/>
              </w:rPr>
            </w:pPr>
          </w:p>
        </w:tc>
        <w:tc>
          <w:tcPr>
            <w:tcW w:w="941" w:type="dxa"/>
            <w:vMerge/>
          </w:tcPr>
          <w:p w:rsidR="00125B47" w:rsidRPr="00C8623D" w:rsidRDefault="00125B47" w:rsidP="00E26956">
            <w:pPr>
              <w:rPr>
                <w:rFonts w:ascii="Times New Roman" w:hAnsi="Times New Roman"/>
                <w:b/>
                <w:sz w:val="20"/>
              </w:rPr>
            </w:pPr>
          </w:p>
        </w:tc>
        <w:tc>
          <w:tcPr>
            <w:tcW w:w="7423" w:type="dxa"/>
          </w:tcPr>
          <w:p w:rsidR="00125B47" w:rsidRPr="00C8623D" w:rsidRDefault="00125B47" w:rsidP="00E52E32">
            <w:pPr>
              <w:pStyle w:val="Paragrafoelenco"/>
              <w:numPr>
                <w:ilvl w:val="0"/>
                <w:numId w:val="9"/>
              </w:numPr>
              <w:spacing w:after="0" w:line="240" w:lineRule="auto"/>
              <w:ind w:left="317" w:hanging="317"/>
              <w:rPr>
                <w:rStyle w:val="Carpredefinitoparagrafo2"/>
                <w:rFonts w:ascii="Times New Roman" w:hAnsi="Times New Roman"/>
                <w:sz w:val="21"/>
                <w:szCs w:val="21"/>
              </w:rPr>
            </w:pPr>
            <w:r w:rsidRPr="00C8623D">
              <w:rPr>
                <w:rStyle w:val="Carpredefinitoparagrafo2"/>
                <w:rFonts w:ascii="Times New Roman" w:hAnsi="Times New Roman"/>
                <w:sz w:val="21"/>
                <w:szCs w:val="21"/>
              </w:rPr>
              <w:t>La chimica diventa scienza: le leggi quantitative</w:t>
            </w:r>
          </w:p>
        </w:tc>
        <w:tc>
          <w:tcPr>
            <w:tcW w:w="794" w:type="dxa"/>
          </w:tcPr>
          <w:p w:rsidR="00125B47" w:rsidRPr="00C8623D" w:rsidRDefault="00125B47" w:rsidP="00E26956">
            <w:pPr>
              <w:jc w:val="center"/>
              <w:rPr>
                <w:rFonts w:ascii="Times New Roman" w:hAnsi="Times New Roman"/>
                <w:lang w:val="it-IT"/>
              </w:rPr>
            </w:pPr>
          </w:p>
        </w:tc>
        <w:tc>
          <w:tcPr>
            <w:tcW w:w="794" w:type="dxa"/>
            <w:tcBorders>
              <w:right w:val="double" w:sz="4" w:space="0" w:color="auto"/>
            </w:tcBorders>
          </w:tcPr>
          <w:p w:rsidR="00125B47" w:rsidRPr="00C8623D" w:rsidRDefault="00125B47" w:rsidP="00E26956">
            <w:pPr>
              <w:jc w:val="center"/>
              <w:rPr>
                <w:rFonts w:ascii="Times New Roman" w:hAnsi="Times New Roman"/>
              </w:rPr>
            </w:pPr>
            <w:r w:rsidRPr="00C8623D">
              <w:rPr>
                <w:rFonts w:ascii="Times New Roman" w:hAnsi="Times New Roman"/>
              </w:rPr>
              <w:t>x</w:t>
            </w:r>
          </w:p>
        </w:tc>
      </w:tr>
      <w:tr w:rsidR="00125B47" w:rsidRPr="00C8623D" w:rsidTr="00CC1E3E">
        <w:trPr>
          <w:jc w:val="center"/>
        </w:trPr>
        <w:tc>
          <w:tcPr>
            <w:tcW w:w="283" w:type="dxa"/>
            <w:tcBorders>
              <w:top w:val="nil"/>
              <w:left w:val="double" w:sz="4" w:space="0" w:color="auto"/>
              <w:bottom w:val="nil"/>
              <w:right w:val="single" w:sz="4" w:space="0" w:color="auto"/>
            </w:tcBorders>
          </w:tcPr>
          <w:p w:rsidR="00125B47" w:rsidRPr="00C8623D" w:rsidRDefault="00125B47" w:rsidP="00E26956">
            <w:pPr>
              <w:rPr>
                <w:rFonts w:ascii="Times New Roman" w:hAnsi="Times New Roman"/>
              </w:rPr>
            </w:pPr>
          </w:p>
        </w:tc>
        <w:tc>
          <w:tcPr>
            <w:tcW w:w="426" w:type="dxa"/>
            <w:vMerge/>
            <w:tcBorders>
              <w:left w:val="single" w:sz="4" w:space="0" w:color="auto"/>
            </w:tcBorders>
            <w:shd w:val="clear" w:color="auto" w:fill="92D050"/>
          </w:tcPr>
          <w:p w:rsidR="00125B47" w:rsidRPr="00C8623D" w:rsidRDefault="00125B47" w:rsidP="00E26956">
            <w:pPr>
              <w:rPr>
                <w:rFonts w:ascii="Times New Roman" w:hAnsi="Times New Roman"/>
                <w:b/>
              </w:rPr>
            </w:pPr>
          </w:p>
        </w:tc>
        <w:tc>
          <w:tcPr>
            <w:tcW w:w="941" w:type="dxa"/>
            <w:vMerge/>
          </w:tcPr>
          <w:p w:rsidR="00125B47" w:rsidRPr="00C8623D" w:rsidRDefault="00125B47" w:rsidP="00E26956">
            <w:pPr>
              <w:rPr>
                <w:rFonts w:ascii="Times New Roman" w:hAnsi="Times New Roman"/>
                <w:b/>
                <w:sz w:val="20"/>
              </w:rPr>
            </w:pPr>
          </w:p>
        </w:tc>
        <w:tc>
          <w:tcPr>
            <w:tcW w:w="7423" w:type="dxa"/>
          </w:tcPr>
          <w:p w:rsidR="00125B47" w:rsidRPr="00C8623D" w:rsidRDefault="00125B47" w:rsidP="00E52E32">
            <w:pPr>
              <w:pStyle w:val="Paragrafoelenco"/>
              <w:numPr>
                <w:ilvl w:val="0"/>
                <w:numId w:val="9"/>
              </w:numPr>
              <w:spacing w:after="0" w:line="240" w:lineRule="auto"/>
              <w:ind w:left="317" w:hanging="317"/>
              <w:rPr>
                <w:rStyle w:val="Carpredefinitoparagrafo2"/>
                <w:rFonts w:ascii="Times New Roman" w:hAnsi="Times New Roman"/>
                <w:sz w:val="21"/>
                <w:szCs w:val="21"/>
              </w:rPr>
            </w:pPr>
            <w:r w:rsidRPr="00C8623D">
              <w:rPr>
                <w:rStyle w:val="Carpredefinitoparagrafo2"/>
                <w:rFonts w:ascii="Times New Roman" w:hAnsi="Times New Roman"/>
                <w:sz w:val="21"/>
                <w:szCs w:val="21"/>
              </w:rPr>
              <w:t>Le masse nel mondo micro e macroscopico</w:t>
            </w:r>
          </w:p>
        </w:tc>
        <w:tc>
          <w:tcPr>
            <w:tcW w:w="794" w:type="dxa"/>
          </w:tcPr>
          <w:p w:rsidR="00125B47" w:rsidRPr="00C8623D" w:rsidRDefault="00125B47" w:rsidP="00E26956">
            <w:pPr>
              <w:jc w:val="center"/>
              <w:rPr>
                <w:rFonts w:ascii="Times New Roman" w:hAnsi="Times New Roman"/>
                <w:lang w:val="it-IT"/>
              </w:rPr>
            </w:pPr>
          </w:p>
        </w:tc>
        <w:tc>
          <w:tcPr>
            <w:tcW w:w="794" w:type="dxa"/>
            <w:tcBorders>
              <w:right w:val="double" w:sz="4" w:space="0" w:color="auto"/>
            </w:tcBorders>
          </w:tcPr>
          <w:p w:rsidR="00125B47" w:rsidRPr="00C8623D" w:rsidRDefault="00125B47" w:rsidP="00E26956">
            <w:pPr>
              <w:jc w:val="center"/>
              <w:rPr>
                <w:rFonts w:ascii="Times New Roman" w:hAnsi="Times New Roman"/>
              </w:rPr>
            </w:pPr>
            <w:r w:rsidRPr="00C8623D">
              <w:rPr>
                <w:rFonts w:ascii="Times New Roman" w:hAnsi="Times New Roman"/>
              </w:rPr>
              <w:t>x</w:t>
            </w:r>
          </w:p>
        </w:tc>
      </w:tr>
      <w:tr w:rsidR="00125B47" w:rsidRPr="00C8623D" w:rsidTr="00CC1E3E">
        <w:trPr>
          <w:jc w:val="center"/>
        </w:trPr>
        <w:tc>
          <w:tcPr>
            <w:tcW w:w="283" w:type="dxa"/>
            <w:tcBorders>
              <w:top w:val="nil"/>
              <w:left w:val="double" w:sz="4" w:space="0" w:color="auto"/>
              <w:bottom w:val="nil"/>
              <w:right w:val="single" w:sz="4" w:space="0" w:color="auto"/>
            </w:tcBorders>
          </w:tcPr>
          <w:p w:rsidR="00125B47" w:rsidRPr="00C8623D" w:rsidRDefault="00125B47" w:rsidP="00E26956">
            <w:pPr>
              <w:rPr>
                <w:rFonts w:ascii="Times New Roman" w:hAnsi="Times New Roman"/>
              </w:rPr>
            </w:pPr>
          </w:p>
        </w:tc>
        <w:tc>
          <w:tcPr>
            <w:tcW w:w="426" w:type="dxa"/>
            <w:vMerge/>
            <w:tcBorders>
              <w:left w:val="single" w:sz="4" w:space="0" w:color="auto"/>
            </w:tcBorders>
            <w:shd w:val="clear" w:color="auto" w:fill="92D050"/>
          </w:tcPr>
          <w:p w:rsidR="00125B47" w:rsidRPr="00C8623D" w:rsidRDefault="00125B47" w:rsidP="00E26956">
            <w:pPr>
              <w:rPr>
                <w:rFonts w:ascii="Times New Roman" w:hAnsi="Times New Roman"/>
                <w:b/>
              </w:rPr>
            </w:pPr>
          </w:p>
        </w:tc>
        <w:tc>
          <w:tcPr>
            <w:tcW w:w="941" w:type="dxa"/>
            <w:vMerge/>
            <w:tcBorders>
              <w:bottom w:val="double" w:sz="4" w:space="0" w:color="auto"/>
            </w:tcBorders>
          </w:tcPr>
          <w:p w:rsidR="00125B47" w:rsidRPr="00C8623D" w:rsidRDefault="00125B47" w:rsidP="00E26956">
            <w:pPr>
              <w:rPr>
                <w:rFonts w:ascii="Times New Roman" w:hAnsi="Times New Roman"/>
                <w:b/>
                <w:sz w:val="20"/>
              </w:rPr>
            </w:pPr>
          </w:p>
        </w:tc>
        <w:tc>
          <w:tcPr>
            <w:tcW w:w="7423" w:type="dxa"/>
            <w:tcBorders>
              <w:bottom w:val="double" w:sz="4" w:space="0" w:color="auto"/>
            </w:tcBorders>
          </w:tcPr>
          <w:p w:rsidR="00125B47" w:rsidRPr="00C8623D" w:rsidRDefault="00125B47" w:rsidP="00E52E32">
            <w:pPr>
              <w:pStyle w:val="Paragrafoelenco"/>
              <w:numPr>
                <w:ilvl w:val="0"/>
                <w:numId w:val="9"/>
              </w:numPr>
              <w:spacing w:after="0" w:line="240" w:lineRule="auto"/>
              <w:ind w:left="317" w:hanging="317"/>
              <w:rPr>
                <w:rStyle w:val="Carpredefinitoparagrafo2"/>
                <w:rFonts w:ascii="Times New Roman" w:hAnsi="Times New Roman"/>
                <w:sz w:val="21"/>
                <w:szCs w:val="21"/>
              </w:rPr>
            </w:pPr>
            <w:r w:rsidRPr="00C8623D">
              <w:rPr>
                <w:rStyle w:val="Carpredefinitoparagrafo2"/>
                <w:rFonts w:ascii="Times New Roman" w:hAnsi="Times New Roman"/>
                <w:sz w:val="21"/>
                <w:szCs w:val="21"/>
              </w:rPr>
              <w:t>Nomenclatura chimica e suoi fondamenti</w:t>
            </w:r>
          </w:p>
        </w:tc>
        <w:tc>
          <w:tcPr>
            <w:tcW w:w="794" w:type="dxa"/>
            <w:tcBorders>
              <w:bottom w:val="double" w:sz="4" w:space="0" w:color="auto"/>
            </w:tcBorders>
          </w:tcPr>
          <w:p w:rsidR="00125B47" w:rsidRPr="00C8623D" w:rsidRDefault="00125B47" w:rsidP="00E26956">
            <w:pPr>
              <w:jc w:val="center"/>
              <w:rPr>
                <w:rFonts w:ascii="Times New Roman" w:hAnsi="Times New Roman"/>
                <w:lang w:val="it-IT"/>
              </w:rPr>
            </w:pPr>
          </w:p>
        </w:tc>
        <w:tc>
          <w:tcPr>
            <w:tcW w:w="794" w:type="dxa"/>
            <w:tcBorders>
              <w:bottom w:val="double" w:sz="4" w:space="0" w:color="auto"/>
              <w:right w:val="double" w:sz="4" w:space="0" w:color="auto"/>
            </w:tcBorders>
          </w:tcPr>
          <w:p w:rsidR="00125B47" w:rsidRPr="00C8623D" w:rsidRDefault="00125B47" w:rsidP="00E26956">
            <w:pPr>
              <w:jc w:val="center"/>
              <w:rPr>
                <w:rFonts w:ascii="Times New Roman" w:hAnsi="Times New Roman"/>
              </w:rPr>
            </w:pPr>
            <w:r w:rsidRPr="00C8623D">
              <w:rPr>
                <w:rFonts w:ascii="Times New Roman" w:hAnsi="Times New Roman"/>
              </w:rPr>
              <w:t>x</w:t>
            </w:r>
          </w:p>
        </w:tc>
      </w:tr>
      <w:tr w:rsidR="00125B47" w:rsidRPr="00C8623D" w:rsidTr="00CC1E3E">
        <w:trPr>
          <w:jc w:val="center"/>
        </w:trPr>
        <w:tc>
          <w:tcPr>
            <w:tcW w:w="283" w:type="dxa"/>
            <w:tcBorders>
              <w:top w:val="nil"/>
              <w:left w:val="double" w:sz="4" w:space="0" w:color="auto"/>
              <w:bottom w:val="nil"/>
              <w:right w:val="single" w:sz="4" w:space="0" w:color="auto"/>
            </w:tcBorders>
            <w:vAlign w:val="center"/>
          </w:tcPr>
          <w:p w:rsidR="00125B47" w:rsidRPr="00C8623D" w:rsidRDefault="00125B47" w:rsidP="00E26956">
            <w:pPr>
              <w:jc w:val="center"/>
              <w:rPr>
                <w:rFonts w:ascii="Times New Roman" w:hAnsi="Times New Roman"/>
              </w:rPr>
            </w:pPr>
          </w:p>
        </w:tc>
        <w:tc>
          <w:tcPr>
            <w:tcW w:w="426" w:type="dxa"/>
            <w:vMerge/>
            <w:tcBorders>
              <w:left w:val="single" w:sz="4" w:space="0" w:color="auto"/>
            </w:tcBorders>
            <w:shd w:val="clear" w:color="auto" w:fill="92D050"/>
            <w:textDirection w:val="btLr"/>
          </w:tcPr>
          <w:p w:rsidR="00125B47" w:rsidRPr="00C8623D" w:rsidRDefault="00125B47" w:rsidP="00E26956">
            <w:pPr>
              <w:ind w:left="113" w:right="113"/>
              <w:jc w:val="center"/>
              <w:rPr>
                <w:rFonts w:ascii="Times New Roman" w:hAnsi="Times New Roman"/>
                <w:b/>
              </w:rPr>
            </w:pPr>
          </w:p>
        </w:tc>
        <w:tc>
          <w:tcPr>
            <w:tcW w:w="941" w:type="dxa"/>
            <w:vMerge w:val="restart"/>
            <w:tcBorders>
              <w:top w:val="double" w:sz="4" w:space="0" w:color="auto"/>
            </w:tcBorders>
            <w:textDirection w:val="btLr"/>
            <w:vAlign w:val="center"/>
          </w:tcPr>
          <w:p w:rsidR="00125B47" w:rsidRPr="00C8623D" w:rsidRDefault="00125B47" w:rsidP="00E26956">
            <w:pPr>
              <w:ind w:left="113" w:right="113"/>
              <w:jc w:val="center"/>
              <w:rPr>
                <w:rFonts w:ascii="Times New Roman" w:hAnsi="Times New Roman"/>
                <w:b/>
                <w:sz w:val="20"/>
              </w:rPr>
            </w:pPr>
            <w:r w:rsidRPr="00C8623D">
              <w:rPr>
                <w:rFonts w:ascii="Times New Roman" w:hAnsi="Times New Roman"/>
                <w:b/>
                <w:sz w:val="20"/>
              </w:rPr>
              <w:t xml:space="preserve">SCIENZE DELLA TERRA </w:t>
            </w:r>
          </w:p>
        </w:tc>
        <w:tc>
          <w:tcPr>
            <w:tcW w:w="7423" w:type="dxa"/>
            <w:tcBorders>
              <w:top w:val="double" w:sz="4" w:space="0" w:color="auto"/>
            </w:tcBorders>
          </w:tcPr>
          <w:p w:rsidR="00125B47" w:rsidRPr="00C8623D" w:rsidRDefault="00125B47" w:rsidP="00E52E32">
            <w:pPr>
              <w:pStyle w:val="Paragrafoelenco"/>
              <w:numPr>
                <w:ilvl w:val="0"/>
                <w:numId w:val="10"/>
              </w:numPr>
              <w:spacing w:after="0" w:line="240" w:lineRule="auto"/>
              <w:ind w:left="317" w:hanging="317"/>
              <w:rPr>
                <w:rFonts w:ascii="Times New Roman" w:hAnsi="Times New Roman"/>
                <w:sz w:val="21"/>
                <w:szCs w:val="21"/>
              </w:rPr>
            </w:pPr>
            <w:r>
              <w:rPr>
                <w:rStyle w:val="Carpredefinitoparagrafo2"/>
                <w:rFonts w:ascii="Times New Roman" w:hAnsi="Times New Roman"/>
                <w:sz w:val="21"/>
                <w:szCs w:val="21"/>
              </w:rPr>
              <w:t>L’u</w:t>
            </w:r>
            <w:r w:rsidRPr="00C8623D">
              <w:rPr>
                <w:rStyle w:val="Carpredefinitoparagrafo2"/>
                <w:rFonts w:ascii="Times New Roman" w:hAnsi="Times New Roman"/>
                <w:sz w:val="21"/>
                <w:szCs w:val="21"/>
              </w:rPr>
              <w:t>niverso</w:t>
            </w:r>
          </w:p>
        </w:tc>
        <w:tc>
          <w:tcPr>
            <w:tcW w:w="794" w:type="dxa"/>
            <w:tcBorders>
              <w:top w:val="double" w:sz="4" w:space="0" w:color="auto"/>
            </w:tcBorders>
          </w:tcPr>
          <w:p w:rsidR="00125B47" w:rsidRPr="00C8623D" w:rsidRDefault="00125B47" w:rsidP="00E26956">
            <w:pPr>
              <w:jc w:val="center"/>
              <w:rPr>
                <w:rFonts w:ascii="Times New Roman" w:hAnsi="Times New Roman"/>
              </w:rPr>
            </w:pPr>
            <w:r w:rsidRPr="00C8623D">
              <w:rPr>
                <w:rFonts w:ascii="Times New Roman" w:hAnsi="Times New Roman"/>
              </w:rPr>
              <w:t>x</w:t>
            </w:r>
          </w:p>
        </w:tc>
        <w:tc>
          <w:tcPr>
            <w:tcW w:w="794" w:type="dxa"/>
            <w:tcBorders>
              <w:top w:val="double" w:sz="4" w:space="0" w:color="auto"/>
              <w:right w:val="double" w:sz="4" w:space="0" w:color="auto"/>
            </w:tcBorders>
          </w:tcPr>
          <w:p w:rsidR="00125B47" w:rsidRPr="00C8623D" w:rsidRDefault="00125B47" w:rsidP="00E26956">
            <w:pPr>
              <w:jc w:val="center"/>
              <w:rPr>
                <w:rFonts w:ascii="Times New Roman" w:hAnsi="Times New Roman"/>
              </w:rPr>
            </w:pPr>
          </w:p>
        </w:tc>
      </w:tr>
      <w:tr w:rsidR="00125B47" w:rsidRPr="00C8623D" w:rsidTr="00CC1E3E">
        <w:trPr>
          <w:jc w:val="center"/>
        </w:trPr>
        <w:tc>
          <w:tcPr>
            <w:tcW w:w="283" w:type="dxa"/>
            <w:tcBorders>
              <w:top w:val="nil"/>
              <w:left w:val="double" w:sz="4" w:space="0" w:color="auto"/>
              <w:bottom w:val="nil"/>
              <w:right w:val="single" w:sz="4" w:space="0" w:color="auto"/>
            </w:tcBorders>
          </w:tcPr>
          <w:p w:rsidR="00125B47" w:rsidRPr="00C8623D" w:rsidRDefault="00125B47" w:rsidP="00E26956">
            <w:pPr>
              <w:rPr>
                <w:rFonts w:ascii="Times New Roman" w:hAnsi="Times New Roman"/>
              </w:rPr>
            </w:pPr>
          </w:p>
        </w:tc>
        <w:tc>
          <w:tcPr>
            <w:tcW w:w="426" w:type="dxa"/>
            <w:vMerge/>
            <w:tcBorders>
              <w:left w:val="single" w:sz="4" w:space="0" w:color="auto"/>
            </w:tcBorders>
            <w:shd w:val="clear" w:color="auto" w:fill="92D050"/>
          </w:tcPr>
          <w:p w:rsidR="00125B47" w:rsidRPr="00C8623D" w:rsidRDefault="00125B47" w:rsidP="00E26956">
            <w:pPr>
              <w:rPr>
                <w:rFonts w:ascii="Times New Roman" w:hAnsi="Times New Roman"/>
                <w:b/>
              </w:rPr>
            </w:pPr>
          </w:p>
        </w:tc>
        <w:tc>
          <w:tcPr>
            <w:tcW w:w="941" w:type="dxa"/>
            <w:vMerge/>
          </w:tcPr>
          <w:p w:rsidR="00125B47" w:rsidRPr="00C8623D" w:rsidRDefault="00125B47" w:rsidP="00E26956">
            <w:pPr>
              <w:rPr>
                <w:rFonts w:ascii="Times New Roman" w:hAnsi="Times New Roman"/>
                <w:b/>
                <w:sz w:val="20"/>
              </w:rPr>
            </w:pPr>
          </w:p>
        </w:tc>
        <w:tc>
          <w:tcPr>
            <w:tcW w:w="7423" w:type="dxa"/>
          </w:tcPr>
          <w:p w:rsidR="00125B47" w:rsidRPr="00C8623D" w:rsidRDefault="00125B47" w:rsidP="00E52E32">
            <w:pPr>
              <w:pStyle w:val="Paragrafoelenco"/>
              <w:numPr>
                <w:ilvl w:val="0"/>
                <w:numId w:val="10"/>
              </w:numPr>
              <w:spacing w:after="0" w:line="240" w:lineRule="auto"/>
              <w:ind w:left="317" w:hanging="317"/>
              <w:rPr>
                <w:rFonts w:ascii="Times New Roman" w:hAnsi="Times New Roman"/>
                <w:sz w:val="21"/>
                <w:szCs w:val="21"/>
              </w:rPr>
            </w:pPr>
            <w:r>
              <w:rPr>
                <w:rStyle w:val="Carpredefinitoparagrafo2"/>
                <w:rFonts w:ascii="Times New Roman" w:hAnsi="Times New Roman"/>
                <w:sz w:val="21"/>
                <w:szCs w:val="21"/>
              </w:rPr>
              <w:t>Il sistema s</w:t>
            </w:r>
            <w:r w:rsidRPr="00C8623D">
              <w:rPr>
                <w:rStyle w:val="Carpredefinitoparagrafo2"/>
                <w:rFonts w:ascii="Times New Roman" w:hAnsi="Times New Roman"/>
                <w:sz w:val="21"/>
                <w:szCs w:val="21"/>
              </w:rPr>
              <w:t>olare</w:t>
            </w:r>
          </w:p>
        </w:tc>
        <w:tc>
          <w:tcPr>
            <w:tcW w:w="794" w:type="dxa"/>
          </w:tcPr>
          <w:p w:rsidR="00125B47" w:rsidRPr="00C8623D" w:rsidRDefault="00125B47" w:rsidP="00E26956">
            <w:pPr>
              <w:jc w:val="center"/>
              <w:rPr>
                <w:rFonts w:ascii="Times New Roman" w:hAnsi="Times New Roman"/>
              </w:rPr>
            </w:pPr>
            <w:r w:rsidRPr="00C8623D">
              <w:rPr>
                <w:rFonts w:ascii="Times New Roman" w:hAnsi="Times New Roman"/>
              </w:rPr>
              <w:t>x</w:t>
            </w:r>
          </w:p>
        </w:tc>
        <w:tc>
          <w:tcPr>
            <w:tcW w:w="794" w:type="dxa"/>
            <w:tcBorders>
              <w:right w:val="double" w:sz="4" w:space="0" w:color="auto"/>
            </w:tcBorders>
          </w:tcPr>
          <w:p w:rsidR="00125B47" w:rsidRPr="00C8623D" w:rsidRDefault="00125B47" w:rsidP="00E26956">
            <w:pPr>
              <w:jc w:val="center"/>
              <w:rPr>
                <w:rFonts w:ascii="Times New Roman" w:hAnsi="Times New Roman"/>
              </w:rPr>
            </w:pPr>
          </w:p>
        </w:tc>
      </w:tr>
      <w:tr w:rsidR="00125B47" w:rsidRPr="00C8623D" w:rsidTr="00CC1E3E">
        <w:trPr>
          <w:jc w:val="center"/>
        </w:trPr>
        <w:tc>
          <w:tcPr>
            <w:tcW w:w="283" w:type="dxa"/>
            <w:tcBorders>
              <w:top w:val="nil"/>
              <w:left w:val="double" w:sz="4" w:space="0" w:color="auto"/>
              <w:bottom w:val="nil"/>
              <w:right w:val="single" w:sz="4" w:space="0" w:color="auto"/>
            </w:tcBorders>
          </w:tcPr>
          <w:p w:rsidR="00125B47" w:rsidRPr="00C8623D" w:rsidRDefault="00125B47" w:rsidP="00E26956">
            <w:pPr>
              <w:rPr>
                <w:rFonts w:ascii="Times New Roman" w:hAnsi="Times New Roman"/>
              </w:rPr>
            </w:pPr>
          </w:p>
        </w:tc>
        <w:tc>
          <w:tcPr>
            <w:tcW w:w="426" w:type="dxa"/>
            <w:vMerge/>
            <w:tcBorders>
              <w:left w:val="single" w:sz="4" w:space="0" w:color="auto"/>
            </w:tcBorders>
            <w:shd w:val="clear" w:color="auto" w:fill="92D050"/>
          </w:tcPr>
          <w:p w:rsidR="00125B47" w:rsidRPr="00C8623D" w:rsidRDefault="00125B47" w:rsidP="00E26956">
            <w:pPr>
              <w:rPr>
                <w:rFonts w:ascii="Times New Roman" w:hAnsi="Times New Roman"/>
                <w:b/>
              </w:rPr>
            </w:pPr>
          </w:p>
        </w:tc>
        <w:tc>
          <w:tcPr>
            <w:tcW w:w="941" w:type="dxa"/>
            <w:vMerge/>
          </w:tcPr>
          <w:p w:rsidR="00125B47" w:rsidRPr="00C8623D" w:rsidRDefault="00125B47" w:rsidP="00E26956">
            <w:pPr>
              <w:rPr>
                <w:rFonts w:ascii="Times New Roman" w:hAnsi="Times New Roman"/>
                <w:b/>
                <w:sz w:val="20"/>
              </w:rPr>
            </w:pPr>
          </w:p>
        </w:tc>
        <w:tc>
          <w:tcPr>
            <w:tcW w:w="7423" w:type="dxa"/>
          </w:tcPr>
          <w:p w:rsidR="00125B47" w:rsidRPr="00C8623D" w:rsidRDefault="00125B47" w:rsidP="00E52E32">
            <w:pPr>
              <w:pStyle w:val="Paragrafoelenco"/>
              <w:numPr>
                <w:ilvl w:val="0"/>
                <w:numId w:val="10"/>
              </w:numPr>
              <w:spacing w:after="0" w:line="240" w:lineRule="auto"/>
              <w:ind w:left="317" w:hanging="317"/>
              <w:rPr>
                <w:rFonts w:ascii="Times New Roman" w:hAnsi="Times New Roman"/>
                <w:sz w:val="21"/>
                <w:szCs w:val="21"/>
              </w:rPr>
            </w:pPr>
            <w:r>
              <w:rPr>
                <w:rStyle w:val="Carpredefinitoparagrafo2"/>
                <w:rFonts w:ascii="Times New Roman" w:hAnsi="Times New Roman"/>
                <w:sz w:val="21"/>
                <w:szCs w:val="21"/>
              </w:rPr>
              <w:t>Il p</w:t>
            </w:r>
            <w:r w:rsidRPr="00C8623D">
              <w:rPr>
                <w:rStyle w:val="Carpredefinitoparagrafo2"/>
                <w:rFonts w:ascii="Times New Roman" w:hAnsi="Times New Roman"/>
                <w:sz w:val="21"/>
                <w:szCs w:val="21"/>
              </w:rPr>
              <w:t>ianeta Terra</w:t>
            </w:r>
          </w:p>
        </w:tc>
        <w:tc>
          <w:tcPr>
            <w:tcW w:w="794" w:type="dxa"/>
          </w:tcPr>
          <w:p w:rsidR="00125B47" w:rsidRPr="00C8623D" w:rsidRDefault="00125B47" w:rsidP="00E26956">
            <w:pPr>
              <w:jc w:val="center"/>
              <w:rPr>
                <w:rFonts w:ascii="Times New Roman" w:hAnsi="Times New Roman"/>
              </w:rPr>
            </w:pPr>
            <w:r w:rsidRPr="00C8623D">
              <w:rPr>
                <w:rFonts w:ascii="Times New Roman" w:hAnsi="Times New Roman"/>
              </w:rPr>
              <w:t>x</w:t>
            </w:r>
          </w:p>
        </w:tc>
        <w:tc>
          <w:tcPr>
            <w:tcW w:w="794" w:type="dxa"/>
            <w:tcBorders>
              <w:right w:val="double" w:sz="4" w:space="0" w:color="auto"/>
            </w:tcBorders>
          </w:tcPr>
          <w:p w:rsidR="00125B47" w:rsidRPr="00C8623D" w:rsidRDefault="00125B47" w:rsidP="00E26956">
            <w:pPr>
              <w:jc w:val="center"/>
              <w:rPr>
                <w:rFonts w:ascii="Times New Roman" w:hAnsi="Times New Roman"/>
              </w:rPr>
            </w:pPr>
            <w:r w:rsidRPr="00C8623D">
              <w:rPr>
                <w:rFonts w:ascii="Times New Roman" w:hAnsi="Times New Roman"/>
              </w:rPr>
              <w:t>x</w:t>
            </w:r>
          </w:p>
        </w:tc>
      </w:tr>
      <w:tr w:rsidR="00125B47" w:rsidRPr="00C8623D" w:rsidTr="00CC1E3E">
        <w:trPr>
          <w:jc w:val="center"/>
        </w:trPr>
        <w:tc>
          <w:tcPr>
            <w:tcW w:w="283" w:type="dxa"/>
            <w:tcBorders>
              <w:top w:val="nil"/>
              <w:left w:val="double" w:sz="4" w:space="0" w:color="auto"/>
              <w:bottom w:val="nil"/>
              <w:right w:val="single" w:sz="4" w:space="0" w:color="auto"/>
            </w:tcBorders>
          </w:tcPr>
          <w:p w:rsidR="00125B47" w:rsidRPr="00C8623D" w:rsidRDefault="00125B47" w:rsidP="00E26956">
            <w:pPr>
              <w:rPr>
                <w:rFonts w:ascii="Times New Roman" w:hAnsi="Times New Roman"/>
              </w:rPr>
            </w:pPr>
          </w:p>
        </w:tc>
        <w:tc>
          <w:tcPr>
            <w:tcW w:w="426" w:type="dxa"/>
            <w:vMerge/>
            <w:tcBorders>
              <w:left w:val="single" w:sz="4" w:space="0" w:color="auto"/>
            </w:tcBorders>
            <w:shd w:val="clear" w:color="auto" w:fill="92D050"/>
          </w:tcPr>
          <w:p w:rsidR="00125B47" w:rsidRPr="00C8623D" w:rsidRDefault="00125B47" w:rsidP="00E26956">
            <w:pPr>
              <w:rPr>
                <w:rFonts w:ascii="Times New Roman" w:hAnsi="Times New Roman"/>
                <w:b/>
              </w:rPr>
            </w:pPr>
          </w:p>
        </w:tc>
        <w:tc>
          <w:tcPr>
            <w:tcW w:w="941" w:type="dxa"/>
            <w:vMerge/>
          </w:tcPr>
          <w:p w:rsidR="00125B47" w:rsidRPr="00C8623D" w:rsidRDefault="00125B47" w:rsidP="00E26956">
            <w:pPr>
              <w:rPr>
                <w:rFonts w:ascii="Times New Roman" w:hAnsi="Times New Roman"/>
                <w:b/>
                <w:sz w:val="20"/>
              </w:rPr>
            </w:pPr>
          </w:p>
        </w:tc>
        <w:tc>
          <w:tcPr>
            <w:tcW w:w="7423" w:type="dxa"/>
          </w:tcPr>
          <w:p w:rsidR="00125B47" w:rsidRPr="00C8623D" w:rsidRDefault="00125B47" w:rsidP="00E52E32">
            <w:pPr>
              <w:pStyle w:val="Paragrafoelenco"/>
              <w:numPr>
                <w:ilvl w:val="0"/>
                <w:numId w:val="10"/>
              </w:numPr>
              <w:spacing w:after="0" w:line="240" w:lineRule="auto"/>
              <w:ind w:left="317" w:hanging="317"/>
              <w:rPr>
                <w:rFonts w:ascii="Times New Roman" w:hAnsi="Times New Roman"/>
                <w:sz w:val="21"/>
                <w:szCs w:val="21"/>
              </w:rPr>
            </w:pPr>
            <w:r w:rsidRPr="00C8623D">
              <w:rPr>
                <w:rStyle w:val="Carpredefinitoparagrafo2"/>
                <w:rFonts w:ascii="Times New Roman" w:hAnsi="Times New Roman"/>
                <w:sz w:val="21"/>
                <w:szCs w:val="21"/>
              </w:rPr>
              <w:t>La Luna</w:t>
            </w:r>
          </w:p>
        </w:tc>
        <w:tc>
          <w:tcPr>
            <w:tcW w:w="794" w:type="dxa"/>
          </w:tcPr>
          <w:p w:rsidR="00125B47" w:rsidRPr="00C8623D" w:rsidRDefault="00125B47" w:rsidP="00E26956">
            <w:pPr>
              <w:jc w:val="center"/>
              <w:rPr>
                <w:rFonts w:ascii="Times New Roman" w:hAnsi="Times New Roman"/>
              </w:rPr>
            </w:pPr>
          </w:p>
        </w:tc>
        <w:tc>
          <w:tcPr>
            <w:tcW w:w="794" w:type="dxa"/>
            <w:tcBorders>
              <w:right w:val="double" w:sz="4" w:space="0" w:color="auto"/>
            </w:tcBorders>
          </w:tcPr>
          <w:p w:rsidR="00125B47" w:rsidRPr="00C8623D" w:rsidRDefault="00125B47" w:rsidP="00E26956">
            <w:pPr>
              <w:jc w:val="center"/>
              <w:rPr>
                <w:rFonts w:ascii="Times New Roman" w:hAnsi="Times New Roman"/>
              </w:rPr>
            </w:pPr>
            <w:r w:rsidRPr="00C8623D">
              <w:rPr>
                <w:rFonts w:ascii="Times New Roman" w:hAnsi="Times New Roman"/>
              </w:rPr>
              <w:t>x</w:t>
            </w:r>
          </w:p>
        </w:tc>
      </w:tr>
      <w:tr w:rsidR="00125B47" w:rsidRPr="00C8623D" w:rsidTr="00CC1E3E">
        <w:trPr>
          <w:jc w:val="center"/>
        </w:trPr>
        <w:tc>
          <w:tcPr>
            <w:tcW w:w="283" w:type="dxa"/>
            <w:tcBorders>
              <w:top w:val="nil"/>
              <w:left w:val="double" w:sz="4" w:space="0" w:color="auto"/>
              <w:bottom w:val="nil"/>
              <w:right w:val="single" w:sz="4" w:space="0" w:color="auto"/>
            </w:tcBorders>
          </w:tcPr>
          <w:p w:rsidR="00125B47" w:rsidRPr="00C8623D" w:rsidRDefault="00125B47" w:rsidP="00E26956">
            <w:pPr>
              <w:rPr>
                <w:rFonts w:ascii="Times New Roman" w:hAnsi="Times New Roman"/>
              </w:rPr>
            </w:pPr>
          </w:p>
        </w:tc>
        <w:tc>
          <w:tcPr>
            <w:tcW w:w="426" w:type="dxa"/>
            <w:vMerge/>
            <w:tcBorders>
              <w:left w:val="single" w:sz="4" w:space="0" w:color="auto"/>
            </w:tcBorders>
            <w:shd w:val="clear" w:color="auto" w:fill="92D050"/>
          </w:tcPr>
          <w:p w:rsidR="00125B47" w:rsidRPr="00C8623D" w:rsidRDefault="00125B47" w:rsidP="00E26956">
            <w:pPr>
              <w:rPr>
                <w:rFonts w:ascii="Times New Roman" w:hAnsi="Times New Roman"/>
                <w:b/>
              </w:rPr>
            </w:pPr>
          </w:p>
        </w:tc>
        <w:tc>
          <w:tcPr>
            <w:tcW w:w="941" w:type="dxa"/>
            <w:vMerge/>
            <w:tcBorders>
              <w:bottom w:val="double" w:sz="4" w:space="0" w:color="auto"/>
            </w:tcBorders>
          </w:tcPr>
          <w:p w:rsidR="00125B47" w:rsidRPr="00C8623D" w:rsidRDefault="00125B47" w:rsidP="00E26956">
            <w:pPr>
              <w:rPr>
                <w:rFonts w:ascii="Times New Roman" w:hAnsi="Times New Roman"/>
                <w:b/>
                <w:sz w:val="20"/>
              </w:rPr>
            </w:pPr>
          </w:p>
        </w:tc>
        <w:tc>
          <w:tcPr>
            <w:tcW w:w="7423" w:type="dxa"/>
            <w:tcBorders>
              <w:bottom w:val="double" w:sz="4" w:space="0" w:color="auto"/>
            </w:tcBorders>
          </w:tcPr>
          <w:p w:rsidR="00125B47" w:rsidRPr="00C8623D" w:rsidRDefault="00125B47" w:rsidP="00E52E32">
            <w:pPr>
              <w:pStyle w:val="Paragrafoelenco"/>
              <w:numPr>
                <w:ilvl w:val="0"/>
                <w:numId w:val="10"/>
              </w:numPr>
              <w:spacing w:after="0" w:line="240" w:lineRule="auto"/>
              <w:ind w:left="317" w:hanging="317"/>
              <w:rPr>
                <w:rFonts w:ascii="Times New Roman" w:hAnsi="Times New Roman"/>
                <w:sz w:val="21"/>
                <w:szCs w:val="21"/>
              </w:rPr>
            </w:pPr>
            <w:r>
              <w:rPr>
                <w:rStyle w:val="Carpredefinitoparagrafo2"/>
                <w:rFonts w:ascii="Times New Roman" w:hAnsi="Times New Roman"/>
                <w:sz w:val="21"/>
                <w:szCs w:val="21"/>
              </w:rPr>
              <w:t>Dinamica t</w:t>
            </w:r>
            <w:r w:rsidRPr="00C8623D">
              <w:rPr>
                <w:rStyle w:val="Carpredefinitoparagrafo2"/>
                <w:rFonts w:ascii="Times New Roman" w:hAnsi="Times New Roman"/>
                <w:sz w:val="21"/>
                <w:szCs w:val="21"/>
              </w:rPr>
              <w:t>errestre</w:t>
            </w:r>
          </w:p>
        </w:tc>
        <w:tc>
          <w:tcPr>
            <w:tcW w:w="794" w:type="dxa"/>
            <w:tcBorders>
              <w:bottom w:val="double" w:sz="4" w:space="0" w:color="auto"/>
            </w:tcBorders>
          </w:tcPr>
          <w:p w:rsidR="00125B47" w:rsidRPr="00C8623D" w:rsidRDefault="00125B47" w:rsidP="00E26956">
            <w:pPr>
              <w:jc w:val="center"/>
              <w:rPr>
                <w:rFonts w:ascii="Times New Roman" w:hAnsi="Times New Roman"/>
              </w:rPr>
            </w:pPr>
          </w:p>
        </w:tc>
        <w:tc>
          <w:tcPr>
            <w:tcW w:w="794" w:type="dxa"/>
            <w:tcBorders>
              <w:bottom w:val="double" w:sz="4" w:space="0" w:color="auto"/>
              <w:right w:val="double" w:sz="4" w:space="0" w:color="auto"/>
            </w:tcBorders>
          </w:tcPr>
          <w:p w:rsidR="00125B47" w:rsidRPr="00C8623D" w:rsidRDefault="00125B47" w:rsidP="00E26956">
            <w:pPr>
              <w:jc w:val="center"/>
              <w:rPr>
                <w:rFonts w:ascii="Times New Roman" w:hAnsi="Times New Roman"/>
              </w:rPr>
            </w:pPr>
            <w:r w:rsidRPr="00C8623D">
              <w:rPr>
                <w:rFonts w:ascii="Times New Roman" w:hAnsi="Times New Roman"/>
              </w:rPr>
              <w:t>x</w:t>
            </w:r>
          </w:p>
        </w:tc>
      </w:tr>
      <w:tr w:rsidR="00125B47" w:rsidRPr="00C8623D" w:rsidTr="00CC1E3E">
        <w:trPr>
          <w:cantSplit/>
          <w:trHeight w:val="262"/>
          <w:jc w:val="center"/>
        </w:trPr>
        <w:tc>
          <w:tcPr>
            <w:tcW w:w="283" w:type="dxa"/>
            <w:vMerge w:val="restart"/>
            <w:tcBorders>
              <w:top w:val="nil"/>
              <w:left w:val="double" w:sz="4" w:space="0" w:color="auto"/>
              <w:right w:val="single" w:sz="4" w:space="0" w:color="auto"/>
            </w:tcBorders>
            <w:vAlign w:val="center"/>
          </w:tcPr>
          <w:p w:rsidR="00125B47" w:rsidRPr="00C8623D" w:rsidRDefault="00125B47" w:rsidP="00E26956">
            <w:pPr>
              <w:jc w:val="center"/>
              <w:rPr>
                <w:rFonts w:ascii="Times New Roman" w:hAnsi="Times New Roman"/>
              </w:rPr>
            </w:pPr>
          </w:p>
        </w:tc>
        <w:tc>
          <w:tcPr>
            <w:tcW w:w="426" w:type="dxa"/>
            <w:vMerge/>
            <w:tcBorders>
              <w:left w:val="single" w:sz="4" w:space="0" w:color="auto"/>
            </w:tcBorders>
            <w:shd w:val="clear" w:color="auto" w:fill="FFC000"/>
            <w:textDirection w:val="btLr"/>
            <w:vAlign w:val="center"/>
          </w:tcPr>
          <w:p w:rsidR="00125B47" w:rsidRPr="00C8623D" w:rsidRDefault="00125B47" w:rsidP="00E26956">
            <w:pPr>
              <w:ind w:left="113" w:right="113"/>
              <w:jc w:val="center"/>
              <w:rPr>
                <w:rFonts w:ascii="Times New Roman" w:hAnsi="Times New Roman"/>
                <w:b/>
                <w:sz w:val="26"/>
                <w:szCs w:val="26"/>
              </w:rPr>
            </w:pPr>
          </w:p>
        </w:tc>
        <w:tc>
          <w:tcPr>
            <w:tcW w:w="941" w:type="dxa"/>
            <w:vMerge w:val="restart"/>
            <w:tcBorders>
              <w:top w:val="double" w:sz="4" w:space="0" w:color="auto"/>
            </w:tcBorders>
            <w:textDirection w:val="btLr"/>
            <w:vAlign w:val="center"/>
          </w:tcPr>
          <w:p w:rsidR="00125B47" w:rsidRPr="003743CB" w:rsidRDefault="00125B47" w:rsidP="00E26956">
            <w:pPr>
              <w:ind w:left="113" w:right="113"/>
              <w:jc w:val="center"/>
              <w:rPr>
                <w:rFonts w:ascii="Times New Roman" w:hAnsi="Times New Roman"/>
                <w:b/>
                <w:sz w:val="18"/>
                <w:szCs w:val="18"/>
              </w:rPr>
            </w:pPr>
            <w:r w:rsidRPr="003743CB">
              <w:rPr>
                <w:rFonts w:ascii="Times New Roman" w:hAnsi="Times New Roman"/>
                <w:b/>
                <w:sz w:val="18"/>
                <w:szCs w:val="18"/>
              </w:rPr>
              <w:t>GEOGRAFIA</w:t>
            </w:r>
          </w:p>
        </w:tc>
        <w:tc>
          <w:tcPr>
            <w:tcW w:w="7423" w:type="dxa"/>
            <w:tcBorders>
              <w:top w:val="double" w:sz="4" w:space="0" w:color="auto"/>
            </w:tcBorders>
          </w:tcPr>
          <w:p w:rsidR="00125B47" w:rsidRPr="00C8623D" w:rsidRDefault="00125B47" w:rsidP="00E52E32">
            <w:pPr>
              <w:pStyle w:val="Paragrafoelenco"/>
              <w:numPr>
                <w:ilvl w:val="0"/>
                <w:numId w:val="11"/>
              </w:numPr>
              <w:spacing w:after="0" w:line="240" w:lineRule="auto"/>
              <w:ind w:left="317" w:hanging="317"/>
              <w:rPr>
                <w:rFonts w:ascii="Times New Roman" w:eastAsia="Times New Roman" w:hAnsi="Times New Roman"/>
                <w:sz w:val="21"/>
                <w:szCs w:val="21"/>
              </w:rPr>
            </w:pPr>
            <w:r w:rsidRPr="00C8623D">
              <w:rPr>
                <w:rFonts w:ascii="Times New Roman" w:eastAsia="Times New Roman" w:hAnsi="Times New Roman"/>
                <w:sz w:val="21"/>
                <w:szCs w:val="21"/>
              </w:rPr>
              <w:t>Strumenti per studiare la Geografia</w:t>
            </w:r>
          </w:p>
        </w:tc>
        <w:tc>
          <w:tcPr>
            <w:tcW w:w="794" w:type="dxa"/>
            <w:tcBorders>
              <w:top w:val="double" w:sz="4" w:space="0" w:color="auto"/>
            </w:tcBorders>
          </w:tcPr>
          <w:p w:rsidR="00125B47" w:rsidRPr="00C8623D" w:rsidRDefault="00125B47" w:rsidP="00E26956">
            <w:pPr>
              <w:jc w:val="center"/>
              <w:rPr>
                <w:rFonts w:ascii="Times New Roman" w:hAnsi="Times New Roman"/>
              </w:rPr>
            </w:pPr>
            <w:r w:rsidRPr="00C8623D">
              <w:rPr>
                <w:rFonts w:ascii="Times New Roman" w:hAnsi="Times New Roman"/>
              </w:rPr>
              <w:t>x</w:t>
            </w:r>
          </w:p>
        </w:tc>
        <w:tc>
          <w:tcPr>
            <w:tcW w:w="794" w:type="dxa"/>
            <w:tcBorders>
              <w:top w:val="double" w:sz="4" w:space="0" w:color="auto"/>
              <w:right w:val="double" w:sz="4" w:space="0" w:color="auto"/>
            </w:tcBorders>
          </w:tcPr>
          <w:p w:rsidR="00125B47" w:rsidRPr="00C8623D" w:rsidRDefault="00125B47" w:rsidP="00E26956">
            <w:pPr>
              <w:jc w:val="center"/>
              <w:rPr>
                <w:rFonts w:ascii="Times New Roman" w:hAnsi="Times New Roman"/>
              </w:rPr>
            </w:pPr>
          </w:p>
        </w:tc>
      </w:tr>
      <w:tr w:rsidR="00125B47" w:rsidRPr="00C8623D" w:rsidTr="00CC1E3E">
        <w:trPr>
          <w:cantSplit/>
          <w:trHeight w:val="262"/>
          <w:jc w:val="center"/>
        </w:trPr>
        <w:tc>
          <w:tcPr>
            <w:tcW w:w="283" w:type="dxa"/>
            <w:vMerge/>
            <w:tcBorders>
              <w:left w:val="double" w:sz="4" w:space="0" w:color="auto"/>
              <w:right w:val="single" w:sz="4" w:space="0" w:color="auto"/>
            </w:tcBorders>
            <w:vAlign w:val="center"/>
          </w:tcPr>
          <w:p w:rsidR="00125B47" w:rsidRPr="00C8623D" w:rsidRDefault="00125B47" w:rsidP="00E26956">
            <w:pPr>
              <w:jc w:val="center"/>
              <w:rPr>
                <w:rFonts w:ascii="Times New Roman" w:hAnsi="Times New Roman"/>
              </w:rPr>
            </w:pPr>
          </w:p>
        </w:tc>
        <w:tc>
          <w:tcPr>
            <w:tcW w:w="426" w:type="dxa"/>
            <w:vMerge/>
            <w:tcBorders>
              <w:left w:val="single" w:sz="4" w:space="0" w:color="auto"/>
            </w:tcBorders>
            <w:shd w:val="clear" w:color="auto" w:fill="FFC000"/>
            <w:textDirection w:val="btLr"/>
            <w:vAlign w:val="center"/>
          </w:tcPr>
          <w:p w:rsidR="00125B47" w:rsidRPr="00C8623D" w:rsidRDefault="00125B47" w:rsidP="00E26956">
            <w:pPr>
              <w:ind w:left="113" w:right="113"/>
              <w:jc w:val="center"/>
              <w:rPr>
                <w:rFonts w:ascii="Times New Roman" w:hAnsi="Times New Roman"/>
                <w:b/>
                <w:sz w:val="26"/>
                <w:szCs w:val="26"/>
              </w:rPr>
            </w:pPr>
          </w:p>
        </w:tc>
        <w:tc>
          <w:tcPr>
            <w:tcW w:w="941" w:type="dxa"/>
            <w:vMerge/>
            <w:textDirection w:val="btLr"/>
            <w:vAlign w:val="center"/>
          </w:tcPr>
          <w:p w:rsidR="00125B47" w:rsidRPr="00C8623D" w:rsidRDefault="00125B47" w:rsidP="00E26956">
            <w:pPr>
              <w:ind w:left="113" w:right="113"/>
              <w:jc w:val="center"/>
              <w:rPr>
                <w:rFonts w:ascii="Times New Roman" w:hAnsi="Times New Roman"/>
                <w:b/>
                <w:sz w:val="20"/>
              </w:rPr>
            </w:pPr>
          </w:p>
        </w:tc>
        <w:tc>
          <w:tcPr>
            <w:tcW w:w="7423" w:type="dxa"/>
          </w:tcPr>
          <w:p w:rsidR="00125B47" w:rsidRPr="00C8623D" w:rsidRDefault="00125B47" w:rsidP="00E52E32">
            <w:pPr>
              <w:pStyle w:val="Paragrafoelenco"/>
              <w:numPr>
                <w:ilvl w:val="0"/>
                <w:numId w:val="11"/>
              </w:numPr>
              <w:spacing w:after="0" w:line="240" w:lineRule="auto"/>
              <w:ind w:left="317" w:hanging="317"/>
              <w:rPr>
                <w:rFonts w:ascii="Times New Roman" w:hAnsi="Times New Roman"/>
                <w:sz w:val="21"/>
                <w:szCs w:val="21"/>
              </w:rPr>
            </w:pPr>
            <w:r w:rsidRPr="00C8623D">
              <w:rPr>
                <w:rFonts w:ascii="Times New Roman" w:hAnsi="Times New Roman"/>
                <w:sz w:val="21"/>
                <w:szCs w:val="21"/>
              </w:rPr>
              <w:t>I climi e gli ambienti del pianeta Terra</w:t>
            </w:r>
          </w:p>
        </w:tc>
        <w:tc>
          <w:tcPr>
            <w:tcW w:w="794" w:type="dxa"/>
          </w:tcPr>
          <w:p w:rsidR="00125B47" w:rsidRPr="00C8623D" w:rsidRDefault="00125B47" w:rsidP="00E26956">
            <w:pPr>
              <w:jc w:val="center"/>
              <w:rPr>
                <w:rFonts w:ascii="Times New Roman" w:hAnsi="Times New Roman"/>
                <w:lang w:val="it-IT"/>
              </w:rPr>
            </w:pPr>
            <w:r w:rsidRPr="00C8623D">
              <w:rPr>
                <w:rFonts w:ascii="Times New Roman" w:hAnsi="Times New Roman"/>
              </w:rPr>
              <w:t>x</w:t>
            </w:r>
          </w:p>
        </w:tc>
        <w:tc>
          <w:tcPr>
            <w:tcW w:w="794" w:type="dxa"/>
            <w:tcBorders>
              <w:right w:val="double" w:sz="4" w:space="0" w:color="auto"/>
            </w:tcBorders>
          </w:tcPr>
          <w:p w:rsidR="00125B47" w:rsidRPr="00C8623D" w:rsidRDefault="00125B47" w:rsidP="00E26956">
            <w:pPr>
              <w:jc w:val="center"/>
              <w:rPr>
                <w:rFonts w:ascii="Times New Roman" w:hAnsi="Times New Roman"/>
              </w:rPr>
            </w:pPr>
            <w:r w:rsidRPr="00C8623D">
              <w:rPr>
                <w:rFonts w:ascii="Times New Roman" w:hAnsi="Times New Roman"/>
              </w:rPr>
              <w:t>x</w:t>
            </w:r>
          </w:p>
        </w:tc>
      </w:tr>
      <w:tr w:rsidR="00125B47" w:rsidRPr="00C8623D" w:rsidTr="00CC1E3E">
        <w:trPr>
          <w:cantSplit/>
          <w:trHeight w:val="262"/>
          <w:jc w:val="center"/>
        </w:trPr>
        <w:tc>
          <w:tcPr>
            <w:tcW w:w="283" w:type="dxa"/>
            <w:vMerge/>
            <w:tcBorders>
              <w:left w:val="double" w:sz="4" w:space="0" w:color="auto"/>
              <w:right w:val="single" w:sz="4" w:space="0" w:color="auto"/>
            </w:tcBorders>
            <w:vAlign w:val="center"/>
          </w:tcPr>
          <w:p w:rsidR="00125B47" w:rsidRPr="00C8623D" w:rsidRDefault="00125B47" w:rsidP="00E26956">
            <w:pPr>
              <w:jc w:val="center"/>
              <w:rPr>
                <w:rFonts w:ascii="Times New Roman" w:hAnsi="Times New Roman"/>
              </w:rPr>
            </w:pPr>
          </w:p>
        </w:tc>
        <w:tc>
          <w:tcPr>
            <w:tcW w:w="426" w:type="dxa"/>
            <w:vMerge/>
            <w:tcBorders>
              <w:left w:val="single" w:sz="4" w:space="0" w:color="auto"/>
            </w:tcBorders>
            <w:shd w:val="clear" w:color="auto" w:fill="FFC000"/>
            <w:textDirection w:val="btLr"/>
            <w:vAlign w:val="center"/>
          </w:tcPr>
          <w:p w:rsidR="00125B47" w:rsidRPr="00C8623D" w:rsidRDefault="00125B47" w:rsidP="00E26956">
            <w:pPr>
              <w:ind w:left="113" w:right="113"/>
              <w:jc w:val="center"/>
              <w:rPr>
                <w:rFonts w:ascii="Times New Roman" w:hAnsi="Times New Roman"/>
                <w:b/>
                <w:sz w:val="26"/>
                <w:szCs w:val="26"/>
              </w:rPr>
            </w:pPr>
          </w:p>
        </w:tc>
        <w:tc>
          <w:tcPr>
            <w:tcW w:w="941" w:type="dxa"/>
            <w:vMerge/>
            <w:textDirection w:val="btLr"/>
            <w:vAlign w:val="center"/>
          </w:tcPr>
          <w:p w:rsidR="00125B47" w:rsidRPr="00C8623D" w:rsidRDefault="00125B47" w:rsidP="00E26956">
            <w:pPr>
              <w:ind w:left="113" w:right="113"/>
              <w:jc w:val="center"/>
              <w:rPr>
                <w:rFonts w:ascii="Times New Roman" w:hAnsi="Times New Roman"/>
                <w:b/>
                <w:sz w:val="20"/>
              </w:rPr>
            </w:pPr>
          </w:p>
        </w:tc>
        <w:tc>
          <w:tcPr>
            <w:tcW w:w="7423" w:type="dxa"/>
          </w:tcPr>
          <w:p w:rsidR="00125B47" w:rsidRPr="00C8623D" w:rsidRDefault="00125B47" w:rsidP="00E52E32">
            <w:pPr>
              <w:pStyle w:val="Paragrafoelenco"/>
              <w:numPr>
                <w:ilvl w:val="0"/>
                <w:numId w:val="11"/>
              </w:numPr>
              <w:spacing w:after="0" w:line="240" w:lineRule="auto"/>
              <w:ind w:left="317" w:hanging="317"/>
              <w:rPr>
                <w:rFonts w:ascii="Times New Roman" w:hAnsi="Times New Roman"/>
                <w:sz w:val="21"/>
                <w:szCs w:val="21"/>
              </w:rPr>
            </w:pPr>
            <w:r>
              <w:rPr>
                <w:rFonts w:ascii="Times New Roman" w:hAnsi="Times New Roman"/>
                <w:sz w:val="21"/>
                <w:szCs w:val="21"/>
              </w:rPr>
              <w:t xml:space="preserve"> I popoli e le c</w:t>
            </w:r>
            <w:r w:rsidRPr="00C8623D">
              <w:rPr>
                <w:rFonts w:ascii="Times New Roman" w:hAnsi="Times New Roman"/>
                <w:sz w:val="21"/>
                <w:szCs w:val="21"/>
              </w:rPr>
              <w:t>ulture del Mondo</w:t>
            </w:r>
          </w:p>
        </w:tc>
        <w:tc>
          <w:tcPr>
            <w:tcW w:w="794" w:type="dxa"/>
          </w:tcPr>
          <w:p w:rsidR="00125B47" w:rsidRPr="00C8623D" w:rsidRDefault="00125B47" w:rsidP="00E26956">
            <w:pPr>
              <w:jc w:val="center"/>
              <w:rPr>
                <w:rFonts w:ascii="Times New Roman" w:hAnsi="Times New Roman"/>
                <w:lang w:val="it-IT"/>
              </w:rPr>
            </w:pPr>
          </w:p>
        </w:tc>
        <w:tc>
          <w:tcPr>
            <w:tcW w:w="794" w:type="dxa"/>
            <w:tcBorders>
              <w:right w:val="double" w:sz="4" w:space="0" w:color="auto"/>
            </w:tcBorders>
          </w:tcPr>
          <w:p w:rsidR="00125B47" w:rsidRPr="00C8623D" w:rsidRDefault="00125B47" w:rsidP="00E26956">
            <w:pPr>
              <w:jc w:val="center"/>
              <w:rPr>
                <w:rFonts w:ascii="Times New Roman" w:hAnsi="Times New Roman"/>
              </w:rPr>
            </w:pPr>
            <w:r w:rsidRPr="00C8623D">
              <w:rPr>
                <w:rFonts w:ascii="Times New Roman" w:hAnsi="Times New Roman"/>
              </w:rPr>
              <w:t>x</w:t>
            </w:r>
          </w:p>
        </w:tc>
      </w:tr>
      <w:tr w:rsidR="00125B47" w:rsidRPr="00C8623D" w:rsidTr="00CC1E3E">
        <w:trPr>
          <w:cantSplit/>
          <w:trHeight w:val="190"/>
          <w:jc w:val="center"/>
        </w:trPr>
        <w:tc>
          <w:tcPr>
            <w:tcW w:w="283" w:type="dxa"/>
            <w:vMerge/>
            <w:tcBorders>
              <w:left w:val="double" w:sz="4" w:space="0" w:color="auto"/>
              <w:right w:val="single" w:sz="4" w:space="0" w:color="auto"/>
            </w:tcBorders>
            <w:vAlign w:val="center"/>
          </w:tcPr>
          <w:p w:rsidR="00125B47" w:rsidRPr="00C8623D" w:rsidRDefault="00125B47" w:rsidP="00E26956">
            <w:pPr>
              <w:jc w:val="center"/>
              <w:rPr>
                <w:rFonts w:ascii="Times New Roman" w:hAnsi="Times New Roman"/>
              </w:rPr>
            </w:pPr>
          </w:p>
        </w:tc>
        <w:tc>
          <w:tcPr>
            <w:tcW w:w="426" w:type="dxa"/>
            <w:vMerge/>
            <w:tcBorders>
              <w:left w:val="single" w:sz="4" w:space="0" w:color="auto"/>
            </w:tcBorders>
            <w:shd w:val="clear" w:color="auto" w:fill="FFC000"/>
            <w:textDirection w:val="btLr"/>
            <w:vAlign w:val="center"/>
          </w:tcPr>
          <w:p w:rsidR="00125B47" w:rsidRPr="00C8623D" w:rsidRDefault="00125B47" w:rsidP="00E26956">
            <w:pPr>
              <w:ind w:left="113" w:right="113"/>
              <w:jc w:val="center"/>
              <w:rPr>
                <w:rFonts w:ascii="Times New Roman" w:hAnsi="Times New Roman"/>
                <w:b/>
                <w:sz w:val="26"/>
                <w:szCs w:val="26"/>
              </w:rPr>
            </w:pPr>
          </w:p>
        </w:tc>
        <w:tc>
          <w:tcPr>
            <w:tcW w:w="941" w:type="dxa"/>
            <w:vMerge/>
            <w:textDirection w:val="btLr"/>
            <w:vAlign w:val="center"/>
          </w:tcPr>
          <w:p w:rsidR="00125B47" w:rsidRPr="00C8623D" w:rsidRDefault="00125B47" w:rsidP="00E26956">
            <w:pPr>
              <w:ind w:left="113" w:right="113"/>
              <w:jc w:val="center"/>
              <w:rPr>
                <w:rFonts w:ascii="Times New Roman" w:hAnsi="Times New Roman"/>
                <w:b/>
                <w:sz w:val="20"/>
              </w:rPr>
            </w:pPr>
          </w:p>
        </w:tc>
        <w:tc>
          <w:tcPr>
            <w:tcW w:w="7423" w:type="dxa"/>
          </w:tcPr>
          <w:p w:rsidR="00125B47" w:rsidRPr="00C8623D" w:rsidRDefault="00125B47" w:rsidP="00E52E32">
            <w:pPr>
              <w:pStyle w:val="Paragrafoelenco"/>
              <w:numPr>
                <w:ilvl w:val="0"/>
                <w:numId w:val="11"/>
              </w:numPr>
              <w:spacing w:after="0" w:line="240" w:lineRule="auto"/>
              <w:ind w:left="317" w:hanging="317"/>
              <w:rPr>
                <w:rFonts w:ascii="Times New Roman" w:hAnsi="Times New Roman"/>
                <w:sz w:val="21"/>
                <w:szCs w:val="21"/>
              </w:rPr>
            </w:pPr>
            <w:r w:rsidRPr="00C8623D">
              <w:rPr>
                <w:rStyle w:val="Carpredefinitoparagrafo2"/>
                <w:rFonts w:ascii="Times New Roman" w:hAnsi="Times New Roman"/>
                <w:sz w:val="21"/>
                <w:szCs w:val="21"/>
              </w:rPr>
              <w:t>Gli</w:t>
            </w:r>
            <w:r w:rsidRPr="00C8623D">
              <w:rPr>
                <w:rFonts w:ascii="Times New Roman" w:hAnsi="Times New Roman"/>
                <w:sz w:val="21"/>
                <w:szCs w:val="21"/>
              </w:rPr>
              <w:t xml:space="preserve"> insediamenti e le città</w:t>
            </w:r>
          </w:p>
        </w:tc>
        <w:tc>
          <w:tcPr>
            <w:tcW w:w="794" w:type="dxa"/>
          </w:tcPr>
          <w:p w:rsidR="00125B47" w:rsidRPr="00C8623D" w:rsidRDefault="00125B47" w:rsidP="00E26956">
            <w:pPr>
              <w:jc w:val="center"/>
              <w:rPr>
                <w:rFonts w:ascii="Times New Roman" w:hAnsi="Times New Roman"/>
                <w:lang w:val="it-IT"/>
              </w:rPr>
            </w:pPr>
          </w:p>
        </w:tc>
        <w:tc>
          <w:tcPr>
            <w:tcW w:w="794" w:type="dxa"/>
            <w:tcBorders>
              <w:right w:val="double" w:sz="4" w:space="0" w:color="auto"/>
            </w:tcBorders>
          </w:tcPr>
          <w:p w:rsidR="00125B47" w:rsidRPr="00C8623D" w:rsidRDefault="00125B47" w:rsidP="00E26956">
            <w:pPr>
              <w:jc w:val="center"/>
              <w:rPr>
                <w:rFonts w:ascii="Times New Roman" w:hAnsi="Times New Roman"/>
              </w:rPr>
            </w:pPr>
            <w:r w:rsidRPr="00C8623D">
              <w:rPr>
                <w:rFonts w:ascii="Times New Roman" w:hAnsi="Times New Roman"/>
              </w:rPr>
              <w:t>x</w:t>
            </w:r>
          </w:p>
        </w:tc>
      </w:tr>
      <w:tr w:rsidR="00125B47" w:rsidRPr="00C8623D" w:rsidTr="00CC1E3E">
        <w:trPr>
          <w:cantSplit/>
          <w:trHeight w:val="190"/>
          <w:jc w:val="center"/>
        </w:trPr>
        <w:tc>
          <w:tcPr>
            <w:tcW w:w="283" w:type="dxa"/>
            <w:vMerge/>
            <w:tcBorders>
              <w:left w:val="double" w:sz="4" w:space="0" w:color="auto"/>
              <w:right w:val="single" w:sz="4" w:space="0" w:color="auto"/>
            </w:tcBorders>
            <w:vAlign w:val="center"/>
          </w:tcPr>
          <w:p w:rsidR="00125B47" w:rsidRPr="00C8623D" w:rsidRDefault="00125B47" w:rsidP="00E26956">
            <w:pPr>
              <w:jc w:val="center"/>
              <w:rPr>
                <w:rFonts w:ascii="Times New Roman" w:hAnsi="Times New Roman"/>
              </w:rPr>
            </w:pPr>
          </w:p>
        </w:tc>
        <w:tc>
          <w:tcPr>
            <w:tcW w:w="426" w:type="dxa"/>
            <w:vMerge/>
            <w:tcBorders>
              <w:left w:val="single" w:sz="4" w:space="0" w:color="auto"/>
            </w:tcBorders>
            <w:shd w:val="clear" w:color="auto" w:fill="FFC000"/>
            <w:textDirection w:val="btLr"/>
            <w:vAlign w:val="center"/>
          </w:tcPr>
          <w:p w:rsidR="00125B47" w:rsidRPr="00C8623D" w:rsidRDefault="00125B47" w:rsidP="00E26956">
            <w:pPr>
              <w:ind w:left="113" w:right="113"/>
              <w:jc w:val="center"/>
              <w:rPr>
                <w:rFonts w:ascii="Times New Roman" w:hAnsi="Times New Roman"/>
                <w:b/>
                <w:sz w:val="26"/>
                <w:szCs w:val="26"/>
              </w:rPr>
            </w:pPr>
          </w:p>
        </w:tc>
        <w:tc>
          <w:tcPr>
            <w:tcW w:w="941" w:type="dxa"/>
            <w:vMerge/>
            <w:textDirection w:val="btLr"/>
            <w:vAlign w:val="center"/>
          </w:tcPr>
          <w:p w:rsidR="00125B47" w:rsidRPr="00C8623D" w:rsidRDefault="00125B47" w:rsidP="00E26956">
            <w:pPr>
              <w:ind w:left="113" w:right="113"/>
              <w:jc w:val="center"/>
              <w:rPr>
                <w:rFonts w:ascii="Times New Roman" w:hAnsi="Times New Roman"/>
                <w:b/>
                <w:sz w:val="20"/>
              </w:rPr>
            </w:pPr>
          </w:p>
        </w:tc>
        <w:tc>
          <w:tcPr>
            <w:tcW w:w="7423" w:type="dxa"/>
          </w:tcPr>
          <w:p w:rsidR="00125B47" w:rsidRPr="00C8623D" w:rsidRDefault="00125B47" w:rsidP="00E52E32">
            <w:pPr>
              <w:pStyle w:val="Paragrafoelenco"/>
              <w:numPr>
                <w:ilvl w:val="0"/>
                <w:numId w:val="11"/>
              </w:numPr>
              <w:spacing w:after="0" w:line="240" w:lineRule="auto"/>
              <w:ind w:left="317" w:hanging="317"/>
              <w:rPr>
                <w:rStyle w:val="Carpredefinitoparagrafo2"/>
                <w:rFonts w:ascii="Times New Roman" w:hAnsi="Times New Roman"/>
                <w:sz w:val="21"/>
                <w:szCs w:val="21"/>
              </w:rPr>
            </w:pPr>
            <w:r w:rsidRPr="00C8623D">
              <w:rPr>
                <w:rStyle w:val="Carpredefinitoparagrafo2"/>
                <w:rFonts w:ascii="Times New Roman" w:hAnsi="Times New Roman"/>
                <w:sz w:val="21"/>
                <w:szCs w:val="21"/>
              </w:rPr>
              <w:t>Globalizzazione</w:t>
            </w:r>
            <w:r w:rsidRPr="00C8623D">
              <w:rPr>
                <w:rFonts w:ascii="Times New Roman" w:hAnsi="Times New Roman"/>
                <w:sz w:val="21"/>
                <w:szCs w:val="21"/>
              </w:rPr>
              <w:t xml:space="preserve"> e squilibri</w:t>
            </w:r>
          </w:p>
        </w:tc>
        <w:tc>
          <w:tcPr>
            <w:tcW w:w="794" w:type="dxa"/>
          </w:tcPr>
          <w:p w:rsidR="00125B47" w:rsidRPr="00C8623D" w:rsidRDefault="00125B47" w:rsidP="00E26956">
            <w:pPr>
              <w:jc w:val="center"/>
              <w:rPr>
                <w:rFonts w:ascii="Times New Roman" w:hAnsi="Times New Roman"/>
                <w:lang w:val="it-IT"/>
              </w:rPr>
            </w:pPr>
          </w:p>
        </w:tc>
        <w:tc>
          <w:tcPr>
            <w:tcW w:w="794" w:type="dxa"/>
            <w:tcBorders>
              <w:right w:val="double" w:sz="4" w:space="0" w:color="auto"/>
            </w:tcBorders>
          </w:tcPr>
          <w:p w:rsidR="00125B47" w:rsidRPr="00C8623D" w:rsidRDefault="00125B47" w:rsidP="00E26956">
            <w:pPr>
              <w:jc w:val="center"/>
              <w:rPr>
                <w:rFonts w:ascii="Times New Roman" w:hAnsi="Times New Roman"/>
              </w:rPr>
            </w:pPr>
            <w:r w:rsidRPr="00C8623D">
              <w:rPr>
                <w:rFonts w:ascii="Times New Roman" w:hAnsi="Times New Roman"/>
              </w:rPr>
              <w:t>x</w:t>
            </w:r>
          </w:p>
        </w:tc>
      </w:tr>
      <w:tr w:rsidR="00125B47" w:rsidRPr="00C8623D" w:rsidTr="00CC1E3E">
        <w:trPr>
          <w:cantSplit/>
          <w:trHeight w:val="190"/>
          <w:jc w:val="center"/>
        </w:trPr>
        <w:tc>
          <w:tcPr>
            <w:tcW w:w="283" w:type="dxa"/>
            <w:tcBorders>
              <w:left w:val="double" w:sz="4" w:space="0" w:color="auto"/>
              <w:right w:val="single" w:sz="4" w:space="0" w:color="auto"/>
            </w:tcBorders>
            <w:vAlign w:val="center"/>
          </w:tcPr>
          <w:p w:rsidR="00125B47" w:rsidRPr="00C8623D" w:rsidRDefault="00125B47" w:rsidP="00E26956">
            <w:pPr>
              <w:jc w:val="center"/>
              <w:rPr>
                <w:rFonts w:ascii="Times New Roman" w:hAnsi="Times New Roman"/>
              </w:rPr>
            </w:pPr>
          </w:p>
        </w:tc>
        <w:tc>
          <w:tcPr>
            <w:tcW w:w="426" w:type="dxa"/>
            <w:vMerge/>
            <w:tcBorders>
              <w:left w:val="single" w:sz="4" w:space="0" w:color="auto"/>
            </w:tcBorders>
            <w:shd w:val="clear" w:color="auto" w:fill="FFC000"/>
            <w:textDirection w:val="btLr"/>
            <w:vAlign w:val="center"/>
          </w:tcPr>
          <w:p w:rsidR="00125B47" w:rsidRPr="00C8623D" w:rsidRDefault="00125B47" w:rsidP="00E26956">
            <w:pPr>
              <w:ind w:left="113" w:right="113"/>
              <w:jc w:val="center"/>
              <w:rPr>
                <w:rFonts w:ascii="Times New Roman" w:hAnsi="Times New Roman"/>
                <w:b/>
                <w:sz w:val="26"/>
                <w:szCs w:val="26"/>
              </w:rPr>
            </w:pPr>
          </w:p>
        </w:tc>
        <w:tc>
          <w:tcPr>
            <w:tcW w:w="941" w:type="dxa"/>
            <w:vMerge w:val="restart"/>
            <w:textDirection w:val="btLr"/>
            <w:vAlign w:val="center"/>
          </w:tcPr>
          <w:p w:rsidR="00125B47" w:rsidRPr="00C8623D" w:rsidRDefault="00125B47" w:rsidP="00E26956">
            <w:pPr>
              <w:ind w:left="113" w:right="113"/>
              <w:jc w:val="center"/>
              <w:rPr>
                <w:rFonts w:ascii="Times New Roman" w:hAnsi="Times New Roman"/>
                <w:b/>
                <w:sz w:val="20"/>
              </w:rPr>
            </w:pPr>
            <w:r>
              <w:rPr>
                <w:rFonts w:ascii="Times New Roman" w:hAnsi="Times New Roman"/>
                <w:b/>
                <w:sz w:val="20"/>
              </w:rPr>
              <w:t>SCIENZE MOTORIE</w:t>
            </w:r>
          </w:p>
        </w:tc>
        <w:tc>
          <w:tcPr>
            <w:tcW w:w="7423" w:type="dxa"/>
          </w:tcPr>
          <w:p w:rsidR="00125B47" w:rsidRPr="00FB2AC6" w:rsidRDefault="00125B47" w:rsidP="00E52E32">
            <w:pPr>
              <w:pStyle w:val="Paragrafoelenco"/>
              <w:numPr>
                <w:ilvl w:val="0"/>
                <w:numId w:val="26"/>
              </w:numPr>
              <w:spacing w:after="0" w:line="240" w:lineRule="auto"/>
              <w:rPr>
                <w:rFonts w:ascii="Times New Roman" w:eastAsia="Times New Roman" w:hAnsi="Times New Roman"/>
                <w:sz w:val="21"/>
                <w:szCs w:val="21"/>
              </w:rPr>
            </w:pPr>
            <w:r w:rsidRPr="00FB2AC6">
              <w:rPr>
                <w:rFonts w:ascii="Times New Roman" w:eastAsia="Times New Roman" w:hAnsi="Times New Roman"/>
                <w:sz w:val="21"/>
                <w:szCs w:val="21"/>
              </w:rPr>
              <w:t>Il riscaldamento, corsa “</w:t>
            </w:r>
            <w:proofErr w:type="spellStart"/>
            <w:r w:rsidRPr="00FB2AC6">
              <w:rPr>
                <w:rFonts w:ascii="Times New Roman" w:eastAsia="Times New Roman" w:hAnsi="Times New Roman"/>
                <w:sz w:val="21"/>
                <w:szCs w:val="21"/>
              </w:rPr>
              <w:t>stady-state</w:t>
            </w:r>
            <w:proofErr w:type="spellEnd"/>
            <w:r w:rsidRPr="00FB2AC6">
              <w:rPr>
                <w:rFonts w:ascii="Times New Roman" w:eastAsia="Times New Roman" w:hAnsi="Times New Roman"/>
                <w:sz w:val="21"/>
                <w:szCs w:val="21"/>
              </w:rPr>
              <w:t>”, corsa veloce, forza specifica e allungamento muscolare.</w:t>
            </w:r>
          </w:p>
        </w:tc>
        <w:tc>
          <w:tcPr>
            <w:tcW w:w="794" w:type="dxa"/>
          </w:tcPr>
          <w:p w:rsidR="00125B47" w:rsidRPr="00C8623D" w:rsidRDefault="00CC1E3E" w:rsidP="00E26956">
            <w:pPr>
              <w:jc w:val="center"/>
              <w:rPr>
                <w:rFonts w:ascii="Times New Roman" w:hAnsi="Times New Roman"/>
                <w:lang w:val="it-IT"/>
              </w:rPr>
            </w:pPr>
            <w:r>
              <w:rPr>
                <w:rFonts w:ascii="Times New Roman" w:hAnsi="Times New Roman"/>
                <w:lang w:val="it-IT"/>
              </w:rPr>
              <w:t>x</w:t>
            </w:r>
          </w:p>
        </w:tc>
        <w:tc>
          <w:tcPr>
            <w:tcW w:w="794" w:type="dxa"/>
            <w:tcBorders>
              <w:right w:val="double" w:sz="4" w:space="0" w:color="auto"/>
            </w:tcBorders>
          </w:tcPr>
          <w:p w:rsidR="00125B47" w:rsidRPr="00C8623D" w:rsidRDefault="00125B47" w:rsidP="00E26956">
            <w:pPr>
              <w:jc w:val="center"/>
              <w:rPr>
                <w:rFonts w:ascii="Times New Roman" w:hAnsi="Times New Roman"/>
              </w:rPr>
            </w:pPr>
          </w:p>
        </w:tc>
      </w:tr>
      <w:tr w:rsidR="00125B47" w:rsidRPr="00C8623D" w:rsidTr="00CC1E3E">
        <w:trPr>
          <w:cantSplit/>
          <w:trHeight w:val="190"/>
          <w:jc w:val="center"/>
        </w:trPr>
        <w:tc>
          <w:tcPr>
            <w:tcW w:w="283" w:type="dxa"/>
            <w:tcBorders>
              <w:left w:val="double" w:sz="4" w:space="0" w:color="auto"/>
              <w:right w:val="single" w:sz="4" w:space="0" w:color="auto"/>
            </w:tcBorders>
            <w:vAlign w:val="center"/>
          </w:tcPr>
          <w:p w:rsidR="00125B47" w:rsidRPr="00C8623D" w:rsidRDefault="00125B47" w:rsidP="00E26956">
            <w:pPr>
              <w:jc w:val="center"/>
              <w:rPr>
                <w:rFonts w:ascii="Times New Roman" w:hAnsi="Times New Roman"/>
              </w:rPr>
            </w:pPr>
          </w:p>
        </w:tc>
        <w:tc>
          <w:tcPr>
            <w:tcW w:w="426" w:type="dxa"/>
            <w:vMerge/>
            <w:tcBorders>
              <w:left w:val="single" w:sz="4" w:space="0" w:color="auto"/>
            </w:tcBorders>
            <w:shd w:val="clear" w:color="auto" w:fill="FFC000"/>
            <w:textDirection w:val="btLr"/>
            <w:vAlign w:val="center"/>
          </w:tcPr>
          <w:p w:rsidR="00125B47" w:rsidRPr="00C8623D" w:rsidRDefault="00125B47" w:rsidP="00E26956">
            <w:pPr>
              <w:ind w:left="113" w:right="113"/>
              <w:jc w:val="center"/>
              <w:rPr>
                <w:rFonts w:ascii="Times New Roman" w:hAnsi="Times New Roman"/>
                <w:b/>
                <w:sz w:val="26"/>
                <w:szCs w:val="26"/>
              </w:rPr>
            </w:pPr>
          </w:p>
        </w:tc>
        <w:tc>
          <w:tcPr>
            <w:tcW w:w="941" w:type="dxa"/>
            <w:vMerge/>
            <w:textDirection w:val="btLr"/>
            <w:vAlign w:val="center"/>
          </w:tcPr>
          <w:p w:rsidR="00125B47" w:rsidRPr="00C8623D" w:rsidRDefault="00125B47" w:rsidP="00E26956">
            <w:pPr>
              <w:ind w:left="113" w:right="113"/>
              <w:jc w:val="center"/>
              <w:rPr>
                <w:rFonts w:ascii="Times New Roman" w:hAnsi="Times New Roman"/>
                <w:b/>
                <w:sz w:val="20"/>
              </w:rPr>
            </w:pPr>
          </w:p>
        </w:tc>
        <w:tc>
          <w:tcPr>
            <w:tcW w:w="7423" w:type="dxa"/>
          </w:tcPr>
          <w:p w:rsidR="00125B47" w:rsidRPr="00FB2AC6" w:rsidRDefault="00125B47" w:rsidP="00E52E32">
            <w:pPr>
              <w:pStyle w:val="Paragrafoelenco"/>
              <w:numPr>
                <w:ilvl w:val="0"/>
                <w:numId w:val="26"/>
              </w:numPr>
              <w:spacing w:after="0" w:line="240" w:lineRule="auto"/>
              <w:ind w:left="317" w:hanging="317"/>
              <w:rPr>
                <w:rFonts w:ascii="Times New Roman" w:eastAsia="Times New Roman" w:hAnsi="Times New Roman"/>
                <w:sz w:val="21"/>
                <w:szCs w:val="21"/>
              </w:rPr>
            </w:pPr>
            <w:r w:rsidRPr="00FB2AC6">
              <w:rPr>
                <w:rFonts w:ascii="Times New Roman" w:eastAsia="Times New Roman" w:hAnsi="Times New Roman"/>
                <w:sz w:val="21"/>
                <w:szCs w:val="21"/>
              </w:rPr>
              <w:t xml:space="preserve">Resistenza specifica. </w:t>
            </w:r>
          </w:p>
        </w:tc>
        <w:tc>
          <w:tcPr>
            <w:tcW w:w="794" w:type="dxa"/>
          </w:tcPr>
          <w:p w:rsidR="00125B47" w:rsidRPr="00C8623D" w:rsidRDefault="00CC1E3E" w:rsidP="00E26956">
            <w:pPr>
              <w:jc w:val="center"/>
              <w:rPr>
                <w:rFonts w:ascii="Times New Roman" w:hAnsi="Times New Roman"/>
                <w:lang w:val="it-IT"/>
              </w:rPr>
            </w:pPr>
            <w:r>
              <w:rPr>
                <w:rFonts w:ascii="Times New Roman" w:hAnsi="Times New Roman"/>
                <w:lang w:val="it-IT"/>
              </w:rPr>
              <w:t>x</w:t>
            </w:r>
          </w:p>
        </w:tc>
        <w:tc>
          <w:tcPr>
            <w:tcW w:w="794" w:type="dxa"/>
            <w:tcBorders>
              <w:right w:val="double" w:sz="4" w:space="0" w:color="auto"/>
            </w:tcBorders>
          </w:tcPr>
          <w:p w:rsidR="00125B47" w:rsidRPr="00C8623D" w:rsidRDefault="00125B47" w:rsidP="00E26956">
            <w:pPr>
              <w:jc w:val="center"/>
              <w:rPr>
                <w:rFonts w:ascii="Times New Roman" w:hAnsi="Times New Roman"/>
              </w:rPr>
            </w:pPr>
          </w:p>
        </w:tc>
      </w:tr>
      <w:tr w:rsidR="00125B47" w:rsidRPr="00C8623D" w:rsidTr="00CC1E3E">
        <w:trPr>
          <w:cantSplit/>
          <w:trHeight w:val="190"/>
          <w:jc w:val="center"/>
        </w:trPr>
        <w:tc>
          <w:tcPr>
            <w:tcW w:w="283" w:type="dxa"/>
            <w:tcBorders>
              <w:left w:val="double" w:sz="4" w:space="0" w:color="auto"/>
              <w:right w:val="single" w:sz="4" w:space="0" w:color="auto"/>
            </w:tcBorders>
            <w:vAlign w:val="center"/>
          </w:tcPr>
          <w:p w:rsidR="00125B47" w:rsidRPr="00C8623D" w:rsidRDefault="00125B47" w:rsidP="00E26956">
            <w:pPr>
              <w:jc w:val="center"/>
              <w:rPr>
                <w:rFonts w:ascii="Times New Roman" w:hAnsi="Times New Roman"/>
              </w:rPr>
            </w:pPr>
          </w:p>
        </w:tc>
        <w:tc>
          <w:tcPr>
            <w:tcW w:w="426" w:type="dxa"/>
            <w:vMerge/>
            <w:tcBorders>
              <w:left w:val="single" w:sz="4" w:space="0" w:color="auto"/>
            </w:tcBorders>
            <w:shd w:val="clear" w:color="auto" w:fill="FFC000"/>
            <w:textDirection w:val="btLr"/>
            <w:vAlign w:val="center"/>
          </w:tcPr>
          <w:p w:rsidR="00125B47" w:rsidRPr="00C8623D" w:rsidRDefault="00125B47" w:rsidP="00E26956">
            <w:pPr>
              <w:ind w:left="113" w:right="113"/>
              <w:jc w:val="center"/>
              <w:rPr>
                <w:rFonts w:ascii="Times New Roman" w:hAnsi="Times New Roman"/>
                <w:b/>
                <w:sz w:val="26"/>
                <w:szCs w:val="26"/>
              </w:rPr>
            </w:pPr>
          </w:p>
        </w:tc>
        <w:tc>
          <w:tcPr>
            <w:tcW w:w="941" w:type="dxa"/>
            <w:vMerge/>
            <w:textDirection w:val="btLr"/>
            <w:vAlign w:val="center"/>
          </w:tcPr>
          <w:p w:rsidR="00125B47" w:rsidRPr="00C8623D" w:rsidRDefault="00125B47" w:rsidP="00E26956">
            <w:pPr>
              <w:ind w:left="113" w:right="113"/>
              <w:jc w:val="center"/>
              <w:rPr>
                <w:rFonts w:ascii="Times New Roman" w:hAnsi="Times New Roman"/>
                <w:b/>
                <w:sz w:val="20"/>
              </w:rPr>
            </w:pPr>
          </w:p>
        </w:tc>
        <w:tc>
          <w:tcPr>
            <w:tcW w:w="7423" w:type="dxa"/>
          </w:tcPr>
          <w:p w:rsidR="00125B47" w:rsidRPr="00FB2AC6" w:rsidRDefault="00125B47" w:rsidP="00E52E32">
            <w:pPr>
              <w:pStyle w:val="Paragrafoelenco"/>
              <w:numPr>
                <w:ilvl w:val="0"/>
                <w:numId w:val="26"/>
              </w:numPr>
              <w:spacing w:after="0" w:line="240" w:lineRule="auto"/>
              <w:ind w:left="317" w:hanging="317"/>
              <w:rPr>
                <w:rFonts w:ascii="Times New Roman" w:eastAsia="Times New Roman" w:hAnsi="Times New Roman"/>
                <w:sz w:val="21"/>
                <w:szCs w:val="21"/>
              </w:rPr>
            </w:pPr>
            <w:r w:rsidRPr="00FB2AC6">
              <w:rPr>
                <w:rFonts w:ascii="Times New Roman" w:eastAsia="Times New Roman" w:hAnsi="Times New Roman"/>
                <w:sz w:val="21"/>
                <w:szCs w:val="21"/>
              </w:rPr>
              <w:t>Fondamentali individuali della pallavolo, del calcio a cinque e della    pallacanestro. Avviamento alla corsa campestre.</w:t>
            </w:r>
          </w:p>
        </w:tc>
        <w:tc>
          <w:tcPr>
            <w:tcW w:w="794" w:type="dxa"/>
          </w:tcPr>
          <w:p w:rsidR="00125B47" w:rsidRPr="00C8623D" w:rsidRDefault="00CC1E3E" w:rsidP="00E26956">
            <w:pPr>
              <w:jc w:val="center"/>
              <w:rPr>
                <w:rFonts w:ascii="Times New Roman" w:hAnsi="Times New Roman"/>
                <w:lang w:val="it-IT"/>
              </w:rPr>
            </w:pPr>
            <w:r>
              <w:rPr>
                <w:rFonts w:ascii="Times New Roman" w:hAnsi="Times New Roman"/>
                <w:lang w:val="it-IT"/>
              </w:rPr>
              <w:t>x</w:t>
            </w:r>
          </w:p>
        </w:tc>
        <w:tc>
          <w:tcPr>
            <w:tcW w:w="794" w:type="dxa"/>
            <w:tcBorders>
              <w:right w:val="double" w:sz="4" w:space="0" w:color="auto"/>
            </w:tcBorders>
          </w:tcPr>
          <w:p w:rsidR="00125B47" w:rsidRPr="00C8623D" w:rsidRDefault="00125B47" w:rsidP="00E26956">
            <w:pPr>
              <w:jc w:val="center"/>
              <w:rPr>
                <w:rFonts w:ascii="Times New Roman" w:hAnsi="Times New Roman"/>
              </w:rPr>
            </w:pPr>
          </w:p>
        </w:tc>
      </w:tr>
      <w:tr w:rsidR="00125B47" w:rsidRPr="00C8623D" w:rsidTr="00CC1E3E">
        <w:trPr>
          <w:cantSplit/>
          <w:trHeight w:val="190"/>
          <w:jc w:val="center"/>
        </w:trPr>
        <w:tc>
          <w:tcPr>
            <w:tcW w:w="283" w:type="dxa"/>
            <w:tcBorders>
              <w:left w:val="double" w:sz="4" w:space="0" w:color="auto"/>
              <w:right w:val="single" w:sz="4" w:space="0" w:color="auto"/>
            </w:tcBorders>
            <w:vAlign w:val="center"/>
          </w:tcPr>
          <w:p w:rsidR="00125B47" w:rsidRPr="00C8623D" w:rsidRDefault="00125B47" w:rsidP="00E26956">
            <w:pPr>
              <w:jc w:val="center"/>
              <w:rPr>
                <w:rFonts w:ascii="Times New Roman" w:hAnsi="Times New Roman"/>
              </w:rPr>
            </w:pPr>
          </w:p>
        </w:tc>
        <w:tc>
          <w:tcPr>
            <w:tcW w:w="426" w:type="dxa"/>
            <w:vMerge/>
            <w:tcBorders>
              <w:left w:val="single" w:sz="4" w:space="0" w:color="auto"/>
            </w:tcBorders>
            <w:shd w:val="clear" w:color="auto" w:fill="FFC000"/>
            <w:textDirection w:val="btLr"/>
            <w:vAlign w:val="center"/>
          </w:tcPr>
          <w:p w:rsidR="00125B47" w:rsidRPr="00C8623D" w:rsidRDefault="00125B47" w:rsidP="00E26956">
            <w:pPr>
              <w:ind w:left="113" w:right="113"/>
              <w:jc w:val="center"/>
              <w:rPr>
                <w:rFonts w:ascii="Times New Roman" w:hAnsi="Times New Roman"/>
                <w:b/>
                <w:sz w:val="26"/>
                <w:szCs w:val="26"/>
              </w:rPr>
            </w:pPr>
          </w:p>
        </w:tc>
        <w:tc>
          <w:tcPr>
            <w:tcW w:w="941" w:type="dxa"/>
            <w:vMerge/>
            <w:textDirection w:val="btLr"/>
            <w:vAlign w:val="center"/>
          </w:tcPr>
          <w:p w:rsidR="00125B47" w:rsidRPr="00C8623D" w:rsidRDefault="00125B47" w:rsidP="00E26956">
            <w:pPr>
              <w:ind w:left="113" w:right="113"/>
              <w:jc w:val="center"/>
              <w:rPr>
                <w:rFonts w:ascii="Times New Roman" w:hAnsi="Times New Roman"/>
                <w:b/>
                <w:sz w:val="20"/>
              </w:rPr>
            </w:pPr>
          </w:p>
        </w:tc>
        <w:tc>
          <w:tcPr>
            <w:tcW w:w="7423" w:type="dxa"/>
          </w:tcPr>
          <w:p w:rsidR="00125B47" w:rsidRPr="00FB2AC6" w:rsidRDefault="00125B47" w:rsidP="00E52E32">
            <w:pPr>
              <w:pStyle w:val="Paragrafoelenco"/>
              <w:numPr>
                <w:ilvl w:val="0"/>
                <w:numId w:val="26"/>
              </w:numPr>
              <w:spacing w:after="0" w:line="240" w:lineRule="auto"/>
              <w:ind w:left="317" w:hanging="317"/>
              <w:rPr>
                <w:rFonts w:ascii="Times New Roman" w:eastAsia="Times New Roman" w:hAnsi="Times New Roman"/>
                <w:sz w:val="21"/>
                <w:szCs w:val="21"/>
              </w:rPr>
            </w:pPr>
            <w:r w:rsidRPr="00FB2AC6">
              <w:rPr>
                <w:rFonts w:ascii="Times New Roman" w:eastAsia="Times New Roman" w:hAnsi="Times New Roman"/>
                <w:sz w:val="21"/>
                <w:szCs w:val="21"/>
              </w:rPr>
              <w:t>Teoria : resistenza generale, apparato muscolo-scheletrico, la respirazione.</w:t>
            </w:r>
          </w:p>
        </w:tc>
        <w:tc>
          <w:tcPr>
            <w:tcW w:w="794" w:type="dxa"/>
          </w:tcPr>
          <w:p w:rsidR="00125B47" w:rsidRPr="00C8623D" w:rsidRDefault="00CC1E3E" w:rsidP="00E26956">
            <w:pPr>
              <w:jc w:val="center"/>
              <w:rPr>
                <w:rFonts w:ascii="Times New Roman" w:hAnsi="Times New Roman"/>
                <w:lang w:val="it-IT"/>
              </w:rPr>
            </w:pPr>
            <w:r>
              <w:rPr>
                <w:rFonts w:ascii="Times New Roman" w:hAnsi="Times New Roman"/>
                <w:lang w:val="it-IT"/>
              </w:rPr>
              <w:t>x</w:t>
            </w:r>
          </w:p>
        </w:tc>
        <w:tc>
          <w:tcPr>
            <w:tcW w:w="794" w:type="dxa"/>
            <w:tcBorders>
              <w:right w:val="double" w:sz="4" w:space="0" w:color="auto"/>
            </w:tcBorders>
          </w:tcPr>
          <w:p w:rsidR="00125B47" w:rsidRPr="00C8623D" w:rsidRDefault="00125B47" w:rsidP="00E26956">
            <w:pPr>
              <w:jc w:val="center"/>
              <w:rPr>
                <w:rFonts w:ascii="Times New Roman" w:hAnsi="Times New Roman"/>
              </w:rPr>
            </w:pPr>
          </w:p>
        </w:tc>
      </w:tr>
      <w:tr w:rsidR="00125B47" w:rsidRPr="00C8623D" w:rsidTr="00CC1E3E">
        <w:trPr>
          <w:cantSplit/>
          <w:trHeight w:val="190"/>
          <w:jc w:val="center"/>
        </w:trPr>
        <w:tc>
          <w:tcPr>
            <w:tcW w:w="283" w:type="dxa"/>
            <w:tcBorders>
              <w:left w:val="double" w:sz="4" w:space="0" w:color="auto"/>
              <w:right w:val="single" w:sz="4" w:space="0" w:color="auto"/>
            </w:tcBorders>
            <w:vAlign w:val="center"/>
          </w:tcPr>
          <w:p w:rsidR="00125B47" w:rsidRPr="00C8623D" w:rsidRDefault="00125B47" w:rsidP="00E26956">
            <w:pPr>
              <w:jc w:val="center"/>
              <w:rPr>
                <w:rFonts w:ascii="Times New Roman" w:hAnsi="Times New Roman"/>
              </w:rPr>
            </w:pPr>
          </w:p>
        </w:tc>
        <w:tc>
          <w:tcPr>
            <w:tcW w:w="426" w:type="dxa"/>
            <w:vMerge/>
            <w:tcBorders>
              <w:left w:val="single" w:sz="4" w:space="0" w:color="auto"/>
            </w:tcBorders>
            <w:shd w:val="clear" w:color="auto" w:fill="FFC000"/>
            <w:textDirection w:val="btLr"/>
            <w:vAlign w:val="center"/>
          </w:tcPr>
          <w:p w:rsidR="00125B47" w:rsidRPr="00C8623D" w:rsidRDefault="00125B47" w:rsidP="00E26956">
            <w:pPr>
              <w:ind w:left="113" w:right="113"/>
              <w:jc w:val="center"/>
              <w:rPr>
                <w:rFonts w:ascii="Times New Roman" w:hAnsi="Times New Roman"/>
                <w:b/>
                <w:sz w:val="26"/>
                <w:szCs w:val="26"/>
              </w:rPr>
            </w:pPr>
          </w:p>
        </w:tc>
        <w:tc>
          <w:tcPr>
            <w:tcW w:w="941" w:type="dxa"/>
            <w:vMerge/>
            <w:textDirection w:val="btLr"/>
            <w:vAlign w:val="center"/>
          </w:tcPr>
          <w:p w:rsidR="00125B47" w:rsidRPr="00C8623D" w:rsidRDefault="00125B47" w:rsidP="00E26956">
            <w:pPr>
              <w:ind w:left="113" w:right="113"/>
              <w:jc w:val="center"/>
              <w:rPr>
                <w:rFonts w:ascii="Times New Roman" w:hAnsi="Times New Roman"/>
                <w:b/>
                <w:sz w:val="20"/>
              </w:rPr>
            </w:pPr>
          </w:p>
        </w:tc>
        <w:tc>
          <w:tcPr>
            <w:tcW w:w="7423" w:type="dxa"/>
          </w:tcPr>
          <w:p w:rsidR="00125B47" w:rsidRPr="00FB2AC6" w:rsidRDefault="00125B47" w:rsidP="00E52E32">
            <w:pPr>
              <w:pStyle w:val="Paragrafoelenco"/>
              <w:numPr>
                <w:ilvl w:val="0"/>
                <w:numId w:val="26"/>
              </w:numPr>
              <w:spacing w:after="0" w:line="240" w:lineRule="auto"/>
              <w:ind w:left="317" w:hanging="317"/>
              <w:rPr>
                <w:rFonts w:ascii="Times New Roman" w:eastAsia="Times New Roman" w:hAnsi="Times New Roman"/>
                <w:sz w:val="21"/>
                <w:szCs w:val="21"/>
              </w:rPr>
            </w:pPr>
            <w:r w:rsidRPr="00FB2AC6">
              <w:rPr>
                <w:rFonts w:ascii="Times New Roman" w:eastAsia="Times New Roman" w:hAnsi="Times New Roman"/>
                <w:sz w:val="21"/>
                <w:szCs w:val="21"/>
              </w:rPr>
              <w:t xml:space="preserve">Riscaldamento programmato in autonomia. Corsa con variazione di </w:t>
            </w:r>
          </w:p>
          <w:p w:rsidR="00125B47" w:rsidRPr="00FB2AC6" w:rsidRDefault="00125B47" w:rsidP="00791648">
            <w:pPr>
              <w:rPr>
                <w:rFonts w:ascii="Times New Roman" w:hAnsi="Times New Roman"/>
                <w:sz w:val="21"/>
                <w:szCs w:val="21"/>
                <w:lang w:val="it-IT" w:eastAsia="en-US"/>
              </w:rPr>
            </w:pPr>
            <w:r>
              <w:rPr>
                <w:rFonts w:ascii="Times New Roman" w:hAnsi="Times New Roman"/>
                <w:sz w:val="21"/>
                <w:szCs w:val="21"/>
                <w:lang w:val="it-IT" w:eastAsia="en-US"/>
              </w:rPr>
              <w:t xml:space="preserve">      </w:t>
            </w:r>
            <w:r w:rsidRPr="00FB2AC6">
              <w:rPr>
                <w:rFonts w:ascii="Times New Roman" w:hAnsi="Times New Roman"/>
                <w:sz w:val="21"/>
                <w:szCs w:val="21"/>
                <w:lang w:val="it-IT" w:eastAsia="en-US"/>
              </w:rPr>
              <w:t>ritmo. Forza generale. Stretching.</w:t>
            </w:r>
          </w:p>
        </w:tc>
        <w:tc>
          <w:tcPr>
            <w:tcW w:w="794" w:type="dxa"/>
          </w:tcPr>
          <w:p w:rsidR="00125B47" w:rsidRPr="00C8623D" w:rsidRDefault="00125B47" w:rsidP="00E26956">
            <w:pPr>
              <w:jc w:val="center"/>
              <w:rPr>
                <w:rFonts w:ascii="Times New Roman" w:hAnsi="Times New Roman"/>
                <w:lang w:val="it-IT"/>
              </w:rPr>
            </w:pPr>
          </w:p>
        </w:tc>
        <w:tc>
          <w:tcPr>
            <w:tcW w:w="794" w:type="dxa"/>
            <w:tcBorders>
              <w:right w:val="double" w:sz="4" w:space="0" w:color="auto"/>
            </w:tcBorders>
          </w:tcPr>
          <w:p w:rsidR="00125B47" w:rsidRPr="00C8623D" w:rsidRDefault="00CC1E3E" w:rsidP="00E26956">
            <w:pPr>
              <w:jc w:val="center"/>
              <w:rPr>
                <w:rFonts w:ascii="Times New Roman" w:hAnsi="Times New Roman"/>
              </w:rPr>
            </w:pPr>
            <w:r>
              <w:rPr>
                <w:rFonts w:ascii="Times New Roman" w:hAnsi="Times New Roman"/>
              </w:rPr>
              <w:t>x</w:t>
            </w:r>
          </w:p>
        </w:tc>
      </w:tr>
      <w:tr w:rsidR="00125B47" w:rsidRPr="00C8623D" w:rsidTr="00CC1E3E">
        <w:trPr>
          <w:cantSplit/>
          <w:trHeight w:val="190"/>
          <w:jc w:val="center"/>
        </w:trPr>
        <w:tc>
          <w:tcPr>
            <w:tcW w:w="283" w:type="dxa"/>
            <w:tcBorders>
              <w:left w:val="double" w:sz="4" w:space="0" w:color="auto"/>
              <w:right w:val="single" w:sz="4" w:space="0" w:color="auto"/>
            </w:tcBorders>
            <w:vAlign w:val="center"/>
          </w:tcPr>
          <w:p w:rsidR="00125B47" w:rsidRPr="00C8623D" w:rsidRDefault="00125B47" w:rsidP="00E26956">
            <w:pPr>
              <w:jc w:val="center"/>
              <w:rPr>
                <w:rFonts w:ascii="Times New Roman" w:hAnsi="Times New Roman"/>
              </w:rPr>
            </w:pPr>
          </w:p>
        </w:tc>
        <w:tc>
          <w:tcPr>
            <w:tcW w:w="426" w:type="dxa"/>
            <w:vMerge/>
            <w:tcBorders>
              <w:left w:val="single" w:sz="4" w:space="0" w:color="auto"/>
            </w:tcBorders>
            <w:shd w:val="clear" w:color="auto" w:fill="FFC000"/>
            <w:textDirection w:val="btLr"/>
            <w:vAlign w:val="center"/>
          </w:tcPr>
          <w:p w:rsidR="00125B47" w:rsidRPr="00C8623D" w:rsidRDefault="00125B47" w:rsidP="00E26956">
            <w:pPr>
              <w:ind w:left="113" w:right="113"/>
              <w:jc w:val="center"/>
              <w:rPr>
                <w:rFonts w:ascii="Times New Roman" w:hAnsi="Times New Roman"/>
                <w:b/>
                <w:sz w:val="26"/>
                <w:szCs w:val="26"/>
              </w:rPr>
            </w:pPr>
          </w:p>
        </w:tc>
        <w:tc>
          <w:tcPr>
            <w:tcW w:w="941" w:type="dxa"/>
            <w:vMerge/>
            <w:textDirection w:val="btLr"/>
            <w:vAlign w:val="center"/>
          </w:tcPr>
          <w:p w:rsidR="00125B47" w:rsidRPr="00C8623D" w:rsidRDefault="00125B47" w:rsidP="00E26956">
            <w:pPr>
              <w:ind w:left="113" w:right="113"/>
              <w:jc w:val="center"/>
              <w:rPr>
                <w:rFonts w:ascii="Times New Roman" w:hAnsi="Times New Roman"/>
                <w:b/>
                <w:sz w:val="20"/>
              </w:rPr>
            </w:pPr>
          </w:p>
        </w:tc>
        <w:tc>
          <w:tcPr>
            <w:tcW w:w="7423" w:type="dxa"/>
          </w:tcPr>
          <w:p w:rsidR="00125B47" w:rsidRPr="00FB2AC6" w:rsidRDefault="00125B47" w:rsidP="00E52E32">
            <w:pPr>
              <w:pStyle w:val="Paragrafoelenco"/>
              <w:numPr>
                <w:ilvl w:val="0"/>
                <w:numId w:val="26"/>
              </w:numPr>
              <w:spacing w:after="0" w:line="240" w:lineRule="auto"/>
              <w:ind w:left="317" w:hanging="317"/>
              <w:rPr>
                <w:rFonts w:ascii="Times New Roman" w:eastAsia="Times New Roman" w:hAnsi="Times New Roman"/>
                <w:sz w:val="21"/>
                <w:szCs w:val="21"/>
              </w:rPr>
            </w:pPr>
            <w:r w:rsidRPr="00FB2AC6">
              <w:rPr>
                <w:rFonts w:ascii="Times New Roman" w:eastAsia="Times New Roman" w:hAnsi="Times New Roman"/>
                <w:sz w:val="21"/>
                <w:szCs w:val="21"/>
              </w:rPr>
              <w:t>Esecuzioni di esercizi semplici a corpo libero. La spalliera svedese.</w:t>
            </w:r>
          </w:p>
        </w:tc>
        <w:tc>
          <w:tcPr>
            <w:tcW w:w="794" w:type="dxa"/>
          </w:tcPr>
          <w:p w:rsidR="00125B47" w:rsidRPr="00C8623D" w:rsidRDefault="00125B47" w:rsidP="00E26956">
            <w:pPr>
              <w:jc w:val="center"/>
              <w:rPr>
                <w:rFonts w:ascii="Times New Roman" w:hAnsi="Times New Roman"/>
                <w:lang w:val="it-IT"/>
              </w:rPr>
            </w:pPr>
          </w:p>
        </w:tc>
        <w:tc>
          <w:tcPr>
            <w:tcW w:w="794" w:type="dxa"/>
            <w:tcBorders>
              <w:right w:val="double" w:sz="4" w:space="0" w:color="auto"/>
            </w:tcBorders>
          </w:tcPr>
          <w:p w:rsidR="00125B47" w:rsidRPr="00C8623D" w:rsidRDefault="00CC1E3E" w:rsidP="00E26956">
            <w:pPr>
              <w:jc w:val="center"/>
              <w:rPr>
                <w:rFonts w:ascii="Times New Roman" w:hAnsi="Times New Roman"/>
              </w:rPr>
            </w:pPr>
            <w:r>
              <w:rPr>
                <w:rFonts w:ascii="Times New Roman" w:hAnsi="Times New Roman"/>
              </w:rPr>
              <w:t>x</w:t>
            </w:r>
          </w:p>
        </w:tc>
      </w:tr>
      <w:tr w:rsidR="00125B47" w:rsidRPr="00C8623D" w:rsidTr="00CC1E3E">
        <w:trPr>
          <w:cantSplit/>
          <w:trHeight w:val="190"/>
          <w:jc w:val="center"/>
        </w:trPr>
        <w:tc>
          <w:tcPr>
            <w:tcW w:w="283" w:type="dxa"/>
            <w:tcBorders>
              <w:left w:val="double" w:sz="4" w:space="0" w:color="auto"/>
              <w:right w:val="single" w:sz="4" w:space="0" w:color="auto"/>
            </w:tcBorders>
            <w:vAlign w:val="center"/>
          </w:tcPr>
          <w:p w:rsidR="00125B47" w:rsidRPr="00C8623D" w:rsidRDefault="00125B47" w:rsidP="00E26956">
            <w:pPr>
              <w:jc w:val="center"/>
              <w:rPr>
                <w:rFonts w:ascii="Times New Roman" w:hAnsi="Times New Roman"/>
              </w:rPr>
            </w:pPr>
          </w:p>
        </w:tc>
        <w:tc>
          <w:tcPr>
            <w:tcW w:w="426" w:type="dxa"/>
            <w:vMerge/>
            <w:tcBorders>
              <w:left w:val="single" w:sz="4" w:space="0" w:color="auto"/>
            </w:tcBorders>
            <w:shd w:val="clear" w:color="auto" w:fill="FFC000"/>
            <w:textDirection w:val="btLr"/>
            <w:vAlign w:val="center"/>
          </w:tcPr>
          <w:p w:rsidR="00125B47" w:rsidRPr="00C8623D" w:rsidRDefault="00125B47" w:rsidP="00E26956">
            <w:pPr>
              <w:ind w:left="113" w:right="113"/>
              <w:jc w:val="center"/>
              <w:rPr>
                <w:rFonts w:ascii="Times New Roman" w:hAnsi="Times New Roman"/>
                <w:b/>
                <w:sz w:val="26"/>
                <w:szCs w:val="26"/>
              </w:rPr>
            </w:pPr>
          </w:p>
        </w:tc>
        <w:tc>
          <w:tcPr>
            <w:tcW w:w="941" w:type="dxa"/>
            <w:vMerge/>
            <w:textDirection w:val="btLr"/>
            <w:vAlign w:val="center"/>
          </w:tcPr>
          <w:p w:rsidR="00125B47" w:rsidRPr="00C8623D" w:rsidRDefault="00125B47" w:rsidP="00E26956">
            <w:pPr>
              <w:ind w:left="113" w:right="113"/>
              <w:jc w:val="center"/>
              <w:rPr>
                <w:rFonts w:ascii="Times New Roman" w:hAnsi="Times New Roman"/>
                <w:b/>
                <w:sz w:val="20"/>
              </w:rPr>
            </w:pPr>
          </w:p>
        </w:tc>
        <w:tc>
          <w:tcPr>
            <w:tcW w:w="7423" w:type="dxa"/>
          </w:tcPr>
          <w:p w:rsidR="00125B47" w:rsidRPr="00FB2AC6" w:rsidRDefault="00125B47" w:rsidP="00E52E32">
            <w:pPr>
              <w:pStyle w:val="Paragrafoelenco"/>
              <w:numPr>
                <w:ilvl w:val="0"/>
                <w:numId w:val="26"/>
              </w:numPr>
              <w:spacing w:after="0" w:line="240" w:lineRule="auto"/>
              <w:ind w:left="317" w:hanging="317"/>
              <w:rPr>
                <w:rFonts w:ascii="Times New Roman" w:eastAsia="Times New Roman" w:hAnsi="Times New Roman"/>
                <w:sz w:val="21"/>
                <w:szCs w:val="21"/>
              </w:rPr>
            </w:pPr>
            <w:r w:rsidRPr="00FB2AC6">
              <w:rPr>
                <w:rFonts w:ascii="Times New Roman" w:eastAsia="Times New Roman" w:hAnsi="Times New Roman"/>
                <w:sz w:val="21"/>
                <w:szCs w:val="21"/>
              </w:rPr>
              <w:t>Fondamentali di pallamano, di pallavolo, di tennistavolo e di atletica leggera.</w:t>
            </w:r>
          </w:p>
        </w:tc>
        <w:tc>
          <w:tcPr>
            <w:tcW w:w="794" w:type="dxa"/>
          </w:tcPr>
          <w:p w:rsidR="00125B47" w:rsidRPr="00C8623D" w:rsidRDefault="00125B47" w:rsidP="00E26956">
            <w:pPr>
              <w:jc w:val="center"/>
              <w:rPr>
                <w:rFonts w:ascii="Times New Roman" w:hAnsi="Times New Roman"/>
                <w:lang w:val="it-IT"/>
              </w:rPr>
            </w:pPr>
          </w:p>
        </w:tc>
        <w:tc>
          <w:tcPr>
            <w:tcW w:w="794" w:type="dxa"/>
            <w:tcBorders>
              <w:right w:val="double" w:sz="4" w:space="0" w:color="auto"/>
            </w:tcBorders>
          </w:tcPr>
          <w:p w:rsidR="00125B47" w:rsidRPr="00C8623D" w:rsidRDefault="00CC1E3E" w:rsidP="00E26956">
            <w:pPr>
              <w:jc w:val="center"/>
              <w:rPr>
                <w:rFonts w:ascii="Times New Roman" w:hAnsi="Times New Roman"/>
              </w:rPr>
            </w:pPr>
            <w:r>
              <w:rPr>
                <w:rFonts w:ascii="Times New Roman" w:hAnsi="Times New Roman"/>
              </w:rPr>
              <w:t>x</w:t>
            </w:r>
          </w:p>
        </w:tc>
      </w:tr>
      <w:tr w:rsidR="00125B47" w:rsidRPr="00C8623D" w:rsidTr="00CC1E3E">
        <w:trPr>
          <w:cantSplit/>
          <w:trHeight w:val="190"/>
          <w:jc w:val="center"/>
        </w:trPr>
        <w:tc>
          <w:tcPr>
            <w:tcW w:w="283" w:type="dxa"/>
            <w:tcBorders>
              <w:left w:val="double" w:sz="4" w:space="0" w:color="auto"/>
              <w:right w:val="single" w:sz="4" w:space="0" w:color="auto"/>
            </w:tcBorders>
            <w:vAlign w:val="center"/>
          </w:tcPr>
          <w:p w:rsidR="00125B47" w:rsidRPr="00C8623D" w:rsidRDefault="00125B47" w:rsidP="00E26956">
            <w:pPr>
              <w:jc w:val="center"/>
              <w:rPr>
                <w:rFonts w:ascii="Times New Roman" w:hAnsi="Times New Roman"/>
              </w:rPr>
            </w:pPr>
          </w:p>
        </w:tc>
        <w:tc>
          <w:tcPr>
            <w:tcW w:w="426" w:type="dxa"/>
            <w:vMerge/>
            <w:tcBorders>
              <w:left w:val="single" w:sz="4" w:space="0" w:color="auto"/>
            </w:tcBorders>
            <w:shd w:val="clear" w:color="auto" w:fill="FFC000"/>
            <w:textDirection w:val="btLr"/>
            <w:vAlign w:val="center"/>
          </w:tcPr>
          <w:p w:rsidR="00125B47" w:rsidRPr="00C8623D" w:rsidRDefault="00125B47" w:rsidP="00E26956">
            <w:pPr>
              <w:ind w:left="113" w:right="113"/>
              <w:jc w:val="center"/>
              <w:rPr>
                <w:rFonts w:ascii="Times New Roman" w:hAnsi="Times New Roman"/>
                <w:b/>
                <w:sz w:val="26"/>
                <w:szCs w:val="26"/>
              </w:rPr>
            </w:pPr>
          </w:p>
        </w:tc>
        <w:tc>
          <w:tcPr>
            <w:tcW w:w="941" w:type="dxa"/>
            <w:vMerge/>
            <w:textDirection w:val="btLr"/>
            <w:vAlign w:val="center"/>
          </w:tcPr>
          <w:p w:rsidR="00125B47" w:rsidRPr="00C8623D" w:rsidRDefault="00125B47" w:rsidP="00E26956">
            <w:pPr>
              <w:ind w:left="113" w:right="113"/>
              <w:jc w:val="center"/>
              <w:rPr>
                <w:rFonts w:ascii="Times New Roman" w:hAnsi="Times New Roman"/>
                <w:b/>
                <w:sz w:val="20"/>
              </w:rPr>
            </w:pPr>
          </w:p>
        </w:tc>
        <w:tc>
          <w:tcPr>
            <w:tcW w:w="7423" w:type="dxa"/>
          </w:tcPr>
          <w:p w:rsidR="00125B47" w:rsidRPr="00FB2AC6" w:rsidRDefault="00125B47" w:rsidP="00E52E32">
            <w:pPr>
              <w:pStyle w:val="Paragrafoelenco"/>
              <w:numPr>
                <w:ilvl w:val="0"/>
                <w:numId w:val="26"/>
              </w:numPr>
              <w:spacing w:after="0" w:line="240" w:lineRule="auto"/>
              <w:ind w:left="317" w:hanging="317"/>
              <w:rPr>
                <w:rFonts w:ascii="Times New Roman" w:eastAsia="Times New Roman" w:hAnsi="Times New Roman"/>
                <w:sz w:val="21"/>
                <w:szCs w:val="21"/>
              </w:rPr>
            </w:pPr>
            <w:r w:rsidRPr="00FB2AC6">
              <w:rPr>
                <w:rFonts w:ascii="Times New Roman" w:eastAsia="Times New Roman" w:hAnsi="Times New Roman"/>
                <w:sz w:val="21"/>
                <w:szCs w:val="21"/>
              </w:rPr>
              <w:t>Teoria : apparato cardio-circolatorio. Alimentazione. Elementi di pronto soccorso. Regolamento tecnico degli sport praticati.</w:t>
            </w:r>
          </w:p>
        </w:tc>
        <w:tc>
          <w:tcPr>
            <w:tcW w:w="794" w:type="dxa"/>
          </w:tcPr>
          <w:p w:rsidR="00125B47" w:rsidRPr="00C8623D" w:rsidRDefault="00125B47" w:rsidP="00E26956">
            <w:pPr>
              <w:jc w:val="center"/>
              <w:rPr>
                <w:rFonts w:ascii="Times New Roman" w:hAnsi="Times New Roman"/>
                <w:lang w:val="it-IT"/>
              </w:rPr>
            </w:pPr>
          </w:p>
        </w:tc>
        <w:tc>
          <w:tcPr>
            <w:tcW w:w="794" w:type="dxa"/>
            <w:tcBorders>
              <w:right w:val="double" w:sz="4" w:space="0" w:color="auto"/>
            </w:tcBorders>
          </w:tcPr>
          <w:p w:rsidR="00125B47" w:rsidRPr="00C8623D" w:rsidRDefault="00CC1E3E" w:rsidP="00E26956">
            <w:pPr>
              <w:jc w:val="center"/>
              <w:rPr>
                <w:rFonts w:ascii="Times New Roman" w:hAnsi="Times New Roman"/>
              </w:rPr>
            </w:pPr>
            <w:r>
              <w:rPr>
                <w:rFonts w:ascii="Times New Roman" w:hAnsi="Times New Roman"/>
              </w:rPr>
              <w:t>x</w:t>
            </w:r>
          </w:p>
        </w:tc>
      </w:tr>
      <w:tr w:rsidR="008E4F43" w:rsidRPr="00C8623D" w:rsidTr="00CC1E3E">
        <w:trPr>
          <w:jc w:val="center"/>
        </w:trPr>
        <w:tc>
          <w:tcPr>
            <w:tcW w:w="283" w:type="dxa"/>
            <w:tcBorders>
              <w:top w:val="nil"/>
              <w:left w:val="double" w:sz="4" w:space="0" w:color="auto"/>
              <w:bottom w:val="nil"/>
              <w:right w:val="single" w:sz="4" w:space="0" w:color="auto"/>
            </w:tcBorders>
            <w:vAlign w:val="center"/>
          </w:tcPr>
          <w:p w:rsidR="008E4F43" w:rsidRPr="00C8623D" w:rsidRDefault="008E4F43" w:rsidP="00E26956">
            <w:pPr>
              <w:jc w:val="center"/>
              <w:rPr>
                <w:rFonts w:ascii="Times New Roman" w:hAnsi="Times New Roman"/>
              </w:rPr>
            </w:pPr>
          </w:p>
        </w:tc>
        <w:tc>
          <w:tcPr>
            <w:tcW w:w="426" w:type="dxa"/>
            <w:vMerge w:val="restart"/>
            <w:tcBorders>
              <w:left w:val="single" w:sz="4" w:space="0" w:color="auto"/>
            </w:tcBorders>
            <w:shd w:val="clear" w:color="auto" w:fill="FFC000"/>
            <w:textDirection w:val="btLr"/>
          </w:tcPr>
          <w:p w:rsidR="008E4F43" w:rsidRPr="00C8623D" w:rsidRDefault="008E4F43" w:rsidP="00E26956">
            <w:pPr>
              <w:ind w:left="113" w:right="113"/>
              <w:jc w:val="center"/>
              <w:rPr>
                <w:rFonts w:ascii="Times New Roman" w:hAnsi="Times New Roman"/>
                <w:b/>
              </w:rPr>
            </w:pPr>
            <w:r>
              <w:rPr>
                <w:rFonts w:ascii="Times New Roman" w:hAnsi="Times New Roman"/>
                <w:b/>
              </w:rPr>
              <w:t>2° ANNO</w:t>
            </w:r>
          </w:p>
        </w:tc>
        <w:tc>
          <w:tcPr>
            <w:tcW w:w="941" w:type="dxa"/>
            <w:vMerge w:val="restart"/>
            <w:tcBorders>
              <w:top w:val="double" w:sz="4" w:space="0" w:color="auto"/>
            </w:tcBorders>
            <w:textDirection w:val="btLr"/>
            <w:vAlign w:val="center"/>
          </w:tcPr>
          <w:p w:rsidR="008E4F43" w:rsidRPr="00C8623D" w:rsidRDefault="008E4F43" w:rsidP="00E26956">
            <w:pPr>
              <w:ind w:left="113" w:right="113"/>
              <w:jc w:val="center"/>
              <w:rPr>
                <w:rFonts w:ascii="Times New Roman" w:hAnsi="Times New Roman"/>
                <w:b/>
                <w:sz w:val="20"/>
              </w:rPr>
            </w:pPr>
            <w:r w:rsidRPr="00C8623D">
              <w:rPr>
                <w:rFonts w:ascii="Times New Roman" w:hAnsi="Times New Roman"/>
                <w:b/>
                <w:sz w:val="20"/>
              </w:rPr>
              <w:t>CHIMICA</w:t>
            </w:r>
          </w:p>
        </w:tc>
        <w:tc>
          <w:tcPr>
            <w:tcW w:w="7423" w:type="dxa"/>
            <w:tcBorders>
              <w:top w:val="double" w:sz="4" w:space="0" w:color="auto"/>
            </w:tcBorders>
          </w:tcPr>
          <w:p w:rsidR="008E4F43" w:rsidRPr="00C8623D" w:rsidRDefault="008E4F43" w:rsidP="00E52E32">
            <w:pPr>
              <w:pStyle w:val="Paragrafoelenco"/>
              <w:numPr>
                <w:ilvl w:val="0"/>
                <w:numId w:val="12"/>
              </w:numPr>
              <w:spacing w:after="0" w:line="240" w:lineRule="auto"/>
              <w:ind w:left="317" w:hanging="317"/>
              <w:rPr>
                <w:rFonts w:ascii="Times New Roman" w:hAnsi="Times New Roman"/>
                <w:sz w:val="21"/>
                <w:szCs w:val="21"/>
              </w:rPr>
            </w:pPr>
            <w:r w:rsidRPr="00C8623D">
              <w:rPr>
                <w:rStyle w:val="Carpredefinitoparagrafo1"/>
                <w:rFonts w:ascii="Times New Roman" w:hAnsi="Times New Roman"/>
                <w:color w:val="000000"/>
                <w:sz w:val="21"/>
                <w:szCs w:val="21"/>
              </w:rPr>
              <w:t>Le principali reazioni chimiche</w:t>
            </w:r>
          </w:p>
        </w:tc>
        <w:tc>
          <w:tcPr>
            <w:tcW w:w="794" w:type="dxa"/>
            <w:tcBorders>
              <w:top w:val="double" w:sz="4" w:space="0" w:color="auto"/>
            </w:tcBorders>
          </w:tcPr>
          <w:p w:rsidR="008E4F43" w:rsidRPr="00C8623D" w:rsidRDefault="008E4F43" w:rsidP="00E26956">
            <w:pPr>
              <w:jc w:val="center"/>
              <w:rPr>
                <w:rFonts w:ascii="Times New Roman" w:hAnsi="Times New Roman"/>
              </w:rPr>
            </w:pPr>
            <w:r w:rsidRPr="00C8623D">
              <w:rPr>
                <w:rFonts w:ascii="Times New Roman" w:hAnsi="Times New Roman"/>
              </w:rPr>
              <w:t>x</w:t>
            </w:r>
          </w:p>
        </w:tc>
        <w:tc>
          <w:tcPr>
            <w:tcW w:w="794" w:type="dxa"/>
            <w:tcBorders>
              <w:top w:val="double" w:sz="4" w:space="0" w:color="auto"/>
              <w:right w:val="double" w:sz="4" w:space="0" w:color="auto"/>
            </w:tcBorders>
          </w:tcPr>
          <w:p w:rsidR="008E4F43" w:rsidRPr="00C8623D" w:rsidRDefault="008E4F43" w:rsidP="00E26956">
            <w:pPr>
              <w:jc w:val="center"/>
              <w:rPr>
                <w:rFonts w:ascii="Times New Roman" w:hAnsi="Times New Roman"/>
              </w:rPr>
            </w:pPr>
          </w:p>
        </w:tc>
      </w:tr>
      <w:tr w:rsidR="008E4F43" w:rsidRPr="00C8623D" w:rsidTr="00CC1E3E">
        <w:trPr>
          <w:jc w:val="center"/>
        </w:trPr>
        <w:tc>
          <w:tcPr>
            <w:tcW w:w="283" w:type="dxa"/>
            <w:tcBorders>
              <w:top w:val="nil"/>
              <w:left w:val="double" w:sz="4" w:space="0" w:color="auto"/>
              <w:bottom w:val="nil"/>
              <w:right w:val="single" w:sz="4" w:space="0" w:color="auto"/>
            </w:tcBorders>
          </w:tcPr>
          <w:p w:rsidR="008E4F43" w:rsidRPr="00C8623D" w:rsidRDefault="008E4F43" w:rsidP="00E26956">
            <w:pPr>
              <w:rPr>
                <w:rFonts w:ascii="Times New Roman" w:hAnsi="Times New Roman"/>
              </w:rPr>
            </w:pPr>
          </w:p>
        </w:tc>
        <w:tc>
          <w:tcPr>
            <w:tcW w:w="426" w:type="dxa"/>
            <w:vMerge/>
            <w:tcBorders>
              <w:left w:val="single" w:sz="4" w:space="0" w:color="auto"/>
            </w:tcBorders>
            <w:shd w:val="clear" w:color="auto" w:fill="FFC000"/>
          </w:tcPr>
          <w:p w:rsidR="008E4F43" w:rsidRPr="00C8623D" w:rsidRDefault="008E4F43" w:rsidP="00E26956">
            <w:pPr>
              <w:rPr>
                <w:rFonts w:ascii="Times New Roman" w:hAnsi="Times New Roman"/>
                <w:b/>
              </w:rPr>
            </w:pPr>
          </w:p>
        </w:tc>
        <w:tc>
          <w:tcPr>
            <w:tcW w:w="941" w:type="dxa"/>
            <w:vMerge/>
          </w:tcPr>
          <w:p w:rsidR="008E4F43" w:rsidRPr="00C8623D" w:rsidRDefault="008E4F43" w:rsidP="00E26956">
            <w:pPr>
              <w:rPr>
                <w:rFonts w:ascii="Times New Roman" w:hAnsi="Times New Roman"/>
                <w:b/>
                <w:sz w:val="20"/>
              </w:rPr>
            </w:pPr>
          </w:p>
        </w:tc>
        <w:tc>
          <w:tcPr>
            <w:tcW w:w="7423" w:type="dxa"/>
          </w:tcPr>
          <w:p w:rsidR="008E4F43" w:rsidRPr="00C8623D" w:rsidRDefault="008E4F43" w:rsidP="00E52E32">
            <w:pPr>
              <w:pStyle w:val="Paragrafoelenco"/>
              <w:numPr>
                <w:ilvl w:val="0"/>
                <w:numId w:val="12"/>
              </w:numPr>
              <w:spacing w:after="0" w:line="240" w:lineRule="auto"/>
              <w:ind w:left="317" w:hanging="317"/>
              <w:rPr>
                <w:rFonts w:ascii="Times New Roman" w:hAnsi="Times New Roman"/>
                <w:sz w:val="21"/>
                <w:szCs w:val="21"/>
              </w:rPr>
            </w:pPr>
            <w:r w:rsidRPr="00C8623D">
              <w:rPr>
                <w:rStyle w:val="Carpredefinitoparagrafo1"/>
                <w:rFonts w:ascii="Times New Roman" w:hAnsi="Times New Roman"/>
                <w:color w:val="000000"/>
                <w:sz w:val="21"/>
                <w:szCs w:val="21"/>
              </w:rPr>
              <w:t xml:space="preserve">Il </w:t>
            </w:r>
            <w:r w:rsidRPr="00C8623D">
              <w:rPr>
                <w:rStyle w:val="Carpredefinitoparagrafo2"/>
                <w:rFonts w:ascii="Times New Roman" w:hAnsi="Times New Roman"/>
                <w:sz w:val="21"/>
                <w:szCs w:val="21"/>
              </w:rPr>
              <w:t>controllo</w:t>
            </w:r>
            <w:r w:rsidRPr="00C8623D">
              <w:rPr>
                <w:rStyle w:val="Carpredefinitoparagrafo1"/>
                <w:rFonts w:ascii="Times New Roman" w:hAnsi="Times New Roman"/>
                <w:color w:val="000000"/>
                <w:sz w:val="21"/>
                <w:szCs w:val="21"/>
              </w:rPr>
              <w:t xml:space="preserve"> delle reazioni chimiche</w:t>
            </w:r>
          </w:p>
        </w:tc>
        <w:tc>
          <w:tcPr>
            <w:tcW w:w="794" w:type="dxa"/>
          </w:tcPr>
          <w:p w:rsidR="008E4F43" w:rsidRPr="00C8623D" w:rsidRDefault="008E4F43" w:rsidP="00E26956">
            <w:pPr>
              <w:jc w:val="center"/>
              <w:rPr>
                <w:rFonts w:ascii="Times New Roman" w:hAnsi="Times New Roman"/>
              </w:rPr>
            </w:pPr>
            <w:r w:rsidRPr="00C8623D">
              <w:rPr>
                <w:rFonts w:ascii="Times New Roman" w:hAnsi="Times New Roman"/>
              </w:rPr>
              <w:t>x</w:t>
            </w:r>
          </w:p>
        </w:tc>
        <w:tc>
          <w:tcPr>
            <w:tcW w:w="794" w:type="dxa"/>
            <w:tcBorders>
              <w:right w:val="double" w:sz="4" w:space="0" w:color="auto"/>
            </w:tcBorders>
          </w:tcPr>
          <w:p w:rsidR="008E4F43" w:rsidRPr="00C8623D" w:rsidRDefault="008E4F43" w:rsidP="00E26956">
            <w:pPr>
              <w:jc w:val="center"/>
              <w:rPr>
                <w:rFonts w:ascii="Times New Roman" w:hAnsi="Times New Roman"/>
              </w:rPr>
            </w:pPr>
          </w:p>
        </w:tc>
      </w:tr>
      <w:tr w:rsidR="008E4F43" w:rsidRPr="00C8623D" w:rsidTr="00CC1E3E">
        <w:trPr>
          <w:jc w:val="center"/>
        </w:trPr>
        <w:tc>
          <w:tcPr>
            <w:tcW w:w="283" w:type="dxa"/>
            <w:tcBorders>
              <w:top w:val="nil"/>
              <w:left w:val="double" w:sz="4" w:space="0" w:color="auto"/>
              <w:bottom w:val="nil"/>
              <w:right w:val="single" w:sz="4" w:space="0" w:color="auto"/>
            </w:tcBorders>
          </w:tcPr>
          <w:p w:rsidR="008E4F43" w:rsidRPr="00C8623D" w:rsidRDefault="008E4F43" w:rsidP="00E26956">
            <w:pPr>
              <w:rPr>
                <w:rFonts w:ascii="Times New Roman" w:hAnsi="Times New Roman"/>
              </w:rPr>
            </w:pPr>
          </w:p>
        </w:tc>
        <w:tc>
          <w:tcPr>
            <w:tcW w:w="426" w:type="dxa"/>
            <w:vMerge/>
            <w:tcBorders>
              <w:left w:val="single" w:sz="4" w:space="0" w:color="auto"/>
            </w:tcBorders>
            <w:shd w:val="clear" w:color="auto" w:fill="FFC000"/>
          </w:tcPr>
          <w:p w:rsidR="008E4F43" w:rsidRPr="00C8623D" w:rsidRDefault="008E4F43" w:rsidP="00E26956">
            <w:pPr>
              <w:rPr>
                <w:rFonts w:ascii="Times New Roman" w:hAnsi="Times New Roman"/>
                <w:b/>
              </w:rPr>
            </w:pPr>
          </w:p>
        </w:tc>
        <w:tc>
          <w:tcPr>
            <w:tcW w:w="941" w:type="dxa"/>
            <w:vMerge/>
          </w:tcPr>
          <w:p w:rsidR="008E4F43" w:rsidRPr="00C8623D" w:rsidRDefault="008E4F43" w:rsidP="00E26956">
            <w:pPr>
              <w:rPr>
                <w:rFonts w:ascii="Times New Roman" w:hAnsi="Times New Roman"/>
                <w:b/>
                <w:sz w:val="20"/>
              </w:rPr>
            </w:pPr>
          </w:p>
        </w:tc>
        <w:tc>
          <w:tcPr>
            <w:tcW w:w="7423" w:type="dxa"/>
          </w:tcPr>
          <w:p w:rsidR="008E4F43" w:rsidRPr="00C8623D" w:rsidRDefault="008E4F43" w:rsidP="00E52E32">
            <w:pPr>
              <w:pStyle w:val="Paragrafoelenco"/>
              <w:numPr>
                <w:ilvl w:val="0"/>
                <w:numId w:val="12"/>
              </w:numPr>
              <w:spacing w:after="0" w:line="240" w:lineRule="auto"/>
              <w:ind w:left="317" w:hanging="317"/>
              <w:rPr>
                <w:rFonts w:ascii="Times New Roman" w:hAnsi="Times New Roman"/>
                <w:sz w:val="21"/>
                <w:szCs w:val="21"/>
              </w:rPr>
            </w:pPr>
            <w:r w:rsidRPr="00C8623D">
              <w:rPr>
                <w:rFonts w:ascii="Times New Roman" w:hAnsi="Times New Roman"/>
                <w:sz w:val="21"/>
                <w:szCs w:val="21"/>
              </w:rPr>
              <w:t xml:space="preserve">Gli </w:t>
            </w:r>
            <w:r w:rsidRPr="00C8623D">
              <w:rPr>
                <w:rStyle w:val="Carpredefinitoparagrafo2"/>
                <w:rFonts w:ascii="Times New Roman" w:hAnsi="Times New Roman"/>
                <w:sz w:val="21"/>
                <w:szCs w:val="21"/>
              </w:rPr>
              <w:t>equilibri</w:t>
            </w:r>
            <w:r w:rsidRPr="00C8623D">
              <w:rPr>
                <w:rFonts w:ascii="Times New Roman" w:hAnsi="Times New Roman"/>
                <w:sz w:val="21"/>
                <w:szCs w:val="21"/>
              </w:rPr>
              <w:t xml:space="preserve"> in soluzione</w:t>
            </w:r>
          </w:p>
        </w:tc>
        <w:tc>
          <w:tcPr>
            <w:tcW w:w="794" w:type="dxa"/>
          </w:tcPr>
          <w:p w:rsidR="008E4F43" w:rsidRPr="00C8623D" w:rsidRDefault="008E4F43" w:rsidP="00E26956">
            <w:pPr>
              <w:jc w:val="center"/>
              <w:rPr>
                <w:rFonts w:ascii="Times New Roman" w:hAnsi="Times New Roman"/>
                <w:lang w:val="it-IT"/>
              </w:rPr>
            </w:pPr>
          </w:p>
        </w:tc>
        <w:tc>
          <w:tcPr>
            <w:tcW w:w="794" w:type="dxa"/>
            <w:tcBorders>
              <w:right w:val="double" w:sz="4" w:space="0" w:color="auto"/>
            </w:tcBorders>
          </w:tcPr>
          <w:p w:rsidR="008E4F43" w:rsidRPr="00C8623D" w:rsidRDefault="008E4F43" w:rsidP="00E26956">
            <w:pPr>
              <w:jc w:val="center"/>
              <w:rPr>
                <w:rFonts w:ascii="Times New Roman" w:hAnsi="Times New Roman"/>
              </w:rPr>
            </w:pPr>
            <w:r w:rsidRPr="00C8623D">
              <w:rPr>
                <w:rFonts w:ascii="Times New Roman" w:hAnsi="Times New Roman"/>
              </w:rPr>
              <w:t>x</w:t>
            </w:r>
          </w:p>
        </w:tc>
      </w:tr>
      <w:tr w:rsidR="008E4F43" w:rsidRPr="00C8623D" w:rsidTr="00CC1E3E">
        <w:trPr>
          <w:jc w:val="center"/>
        </w:trPr>
        <w:tc>
          <w:tcPr>
            <w:tcW w:w="283" w:type="dxa"/>
            <w:tcBorders>
              <w:top w:val="nil"/>
              <w:left w:val="double" w:sz="4" w:space="0" w:color="auto"/>
              <w:bottom w:val="nil"/>
              <w:right w:val="single" w:sz="4" w:space="0" w:color="auto"/>
            </w:tcBorders>
          </w:tcPr>
          <w:p w:rsidR="008E4F43" w:rsidRPr="00C8623D" w:rsidRDefault="008E4F43" w:rsidP="00E26956">
            <w:pPr>
              <w:rPr>
                <w:rFonts w:ascii="Times New Roman" w:hAnsi="Times New Roman"/>
              </w:rPr>
            </w:pPr>
          </w:p>
        </w:tc>
        <w:tc>
          <w:tcPr>
            <w:tcW w:w="426" w:type="dxa"/>
            <w:vMerge/>
            <w:tcBorders>
              <w:left w:val="single" w:sz="4" w:space="0" w:color="auto"/>
            </w:tcBorders>
            <w:shd w:val="clear" w:color="auto" w:fill="FFC000"/>
          </w:tcPr>
          <w:p w:rsidR="008E4F43" w:rsidRPr="00C8623D" w:rsidRDefault="008E4F43" w:rsidP="00E26956">
            <w:pPr>
              <w:rPr>
                <w:rFonts w:ascii="Times New Roman" w:hAnsi="Times New Roman"/>
                <w:b/>
              </w:rPr>
            </w:pPr>
          </w:p>
        </w:tc>
        <w:tc>
          <w:tcPr>
            <w:tcW w:w="941" w:type="dxa"/>
            <w:vMerge/>
          </w:tcPr>
          <w:p w:rsidR="008E4F43" w:rsidRPr="00C8623D" w:rsidRDefault="008E4F43" w:rsidP="00E26956">
            <w:pPr>
              <w:rPr>
                <w:rFonts w:ascii="Times New Roman" w:hAnsi="Times New Roman"/>
                <w:b/>
                <w:sz w:val="20"/>
              </w:rPr>
            </w:pPr>
          </w:p>
        </w:tc>
        <w:tc>
          <w:tcPr>
            <w:tcW w:w="7423" w:type="dxa"/>
          </w:tcPr>
          <w:p w:rsidR="008E4F43" w:rsidRPr="00C8623D" w:rsidRDefault="008E4F43" w:rsidP="00E52E32">
            <w:pPr>
              <w:pStyle w:val="Paragrafoelenco"/>
              <w:numPr>
                <w:ilvl w:val="0"/>
                <w:numId w:val="12"/>
              </w:numPr>
              <w:spacing w:after="0" w:line="240" w:lineRule="auto"/>
              <w:ind w:left="317" w:hanging="317"/>
              <w:rPr>
                <w:rFonts w:ascii="Times New Roman" w:hAnsi="Times New Roman"/>
                <w:sz w:val="21"/>
                <w:szCs w:val="21"/>
              </w:rPr>
            </w:pPr>
            <w:r w:rsidRPr="00C8623D">
              <w:rPr>
                <w:rFonts w:ascii="Times New Roman" w:hAnsi="Times New Roman"/>
                <w:sz w:val="21"/>
                <w:szCs w:val="21"/>
              </w:rPr>
              <w:t>Calcolo delle concentrazioni e proprietà colligative</w:t>
            </w:r>
          </w:p>
        </w:tc>
        <w:tc>
          <w:tcPr>
            <w:tcW w:w="794" w:type="dxa"/>
          </w:tcPr>
          <w:p w:rsidR="008E4F43" w:rsidRPr="00C8623D" w:rsidRDefault="008E4F43" w:rsidP="00E26956">
            <w:pPr>
              <w:jc w:val="center"/>
              <w:rPr>
                <w:rFonts w:ascii="Times New Roman" w:hAnsi="Times New Roman"/>
                <w:lang w:val="it-IT"/>
              </w:rPr>
            </w:pPr>
          </w:p>
        </w:tc>
        <w:tc>
          <w:tcPr>
            <w:tcW w:w="794" w:type="dxa"/>
            <w:tcBorders>
              <w:right w:val="double" w:sz="4" w:space="0" w:color="auto"/>
            </w:tcBorders>
          </w:tcPr>
          <w:p w:rsidR="008E4F43" w:rsidRPr="00C8623D" w:rsidRDefault="008E4F43" w:rsidP="00E26956">
            <w:pPr>
              <w:jc w:val="center"/>
              <w:rPr>
                <w:rFonts w:ascii="Times New Roman" w:hAnsi="Times New Roman"/>
              </w:rPr>
            </w:pPr>
            <w:r w:rsidRPr="00C8623D">
              <w:rPr>
                <w:rFonts w:ascii="Times New Roman" w:hAnsi="Times New Roman"/>
              </w:rPr>
              <w:t>x</w:t>
            </w:r>
          </w:p>
        </w:tc>
      </w:tr>
      <w:tr w:rsidR="008E4F43" w:rsidRPr="00C8623D" w:rsidTr="00CC1E3E">
        <w:trPr>
          <w:jc w:val="center"/>
        </w:trPr>
        <w:tc>
          <w:tcPr>
            <w:tcW w:w="283" w:type="dxa"/>
            <w:tcBorders>
              <w:top w:val="nil"/>
              <w:left w:val="double" w:sz="4" w:space="0" w:color="auto"/>
              <w:bottom w:val="nil"/>
              <w:right w:val="single" w:sz="4" w:space="0" w:color="auto"/>
            </w:tcBorders>
          </w:tcPr>
          <w:p w:rsidR="008E4F43" w:rsidRPr="00C8623D" w:rsidRDefault="008E4F43" w:rsidP="00E26956">
            <w:pPr>
              <w:rPr>
                <w:rFonts w:ascii="Times New Roman" w:hAnsi="Times New Roman"/>
              </w:rPr>
            </w:pPr>
          </w:p>
        </w:tc>
        <w:tc>
          <w:tcPr>
            <w:tcW w:w="426" w:type="dxa"/>
            <w:vMerge/>
            <w:tcBorders>
              <w:left w:val="single" w:sz="4" w:space="0" w:color="auto"/>
            </w:tcBorders>
            <w:shd w:val="clear" w:color="auto" w:fill="FFC000"/>
          </w:tcPr>
          <w:p w:rsidR="008E4F43" w:rsidRPr="00C8623D" w:rsidRDefault="008E4F43" w:rsidP="00E26956">
            <w:pPr>
              <w:rPr>
                <w:rFonts w:ascii="Times New Roman" w:hAnsi="Times New Roman"/>
                <w:b/>
              </w:rPr>
            </w:pPr>
          </w:p>
        </w:tc>
        <w:tc>
          <w:tcPr>
            <w:tcW w:w="941" w:type="dxa"/>
            <w:vMerge/>
            <w:tcBorders>
              <w:bottom w:val="double" w:sz="4" w:space="0" w:color="auto"/>
            </w:tcBorders>
          </w:tcPr>
          <w:p w:rsidR="008E4F43" w:rsidRPr="00C8623D" w:rsidRDefault="008E4F43" w:rsidP="00E26956">
            <w:pPr>
              <w:rPr>
                <w:rFonts w:ascii="Times New Roman" w:hAnsi="Times New Roman"/>
                <w:b/>
                <w:sz w:val="20"/>
              </w:rPr>
            </w:pPr>
          </w:p>
        </w:tc>
        <w:tc>
          <w:tcPr>
            <w:tcW w:w="7423" w:type="dxa"/>
            <w:tcBorders>
              <w:bottom w:val="double" w:sz="4" w:space="0" w:color="auto"/>
            </w:tcBorders>
          </w:tcPr>
          <w:p w:rsidR="008E4F43" w:rsidRPr="00C8623D" w:rsidRDefault="008E4F43" w:rsidP="00E52E32">
            <w:pPr>
              <w:pStyle w:val="Paragrafoelenco"/>
              <w:numPr>
                <w:ilvl w:val="0"/>
                <w:numId w:val="12"/>
              </w:numPr>
              <w:spacing w:after="0" w:line="240" w:lineRule="auto"/>
              <w:ind w:left="317" w:hanging="317"/>
              <w:rPr>
                <w:rFonts w:ascii="Times New Roman" w:hAnsi="Times New Roman"/>
                <w:sz w:val="21"/>
                <w:szCs w:val="21"/>
              </w:rPr>
            </w:pPr>
            <w:r w:rsidRPr="00C8623D">
              <w:rPr>
                <w:rStyle w:val="Carpredefinitoparagrafo2"/>
                <w:rFonts w:ascii="Times New Roman" w:hAnsi="Times New Roman"/>
                <w:sz w:val="21"/>
                <w:szCs w:val="21"/>
              </w:rPr>
              <w:t>Elettrochimica</w:t>
            </w:r>
            <w:r w:rsidRPr="00C8623D">
              <w:rPr>
                <w:rFonts w:ascii="Times New Roman" w:hAnsi="Times New Roman"/>
                <w:sz w:val="21"/>
                <w:szCs w:val="21"/>
              </w:rPr>
              <w:t xml:space="preserve"> reazioni </w:t>
            </w:r>
            <w:proofErr w:type="spellStart"/>
            <w:r w:rsidRPr="00C8623D">
              <w:rPr>
                <w:rFonts w:ascii="Times New Roman" w:hAnsi="Times New Roman"/>
                <w:sz w:val="21"/>
                <w:szCs w:val="21"/>
              </w:rPr>
              <w:t>redox</w:t>
            </w:r>
            <w:proofErr w:type="spellEnd"/>
          </w:p>
        </w:tc>
        <w:tc>
          <w:tcPr>
            <w:tcW w:w="794" w:type="dxa"/>
            <w:tcBorders>
              <w:bottom w:val="double" w:sz="4" w:space="0" w:color="auto"/>
            </w:tcBorders>
          </w:tcPr>
          <w:p w:rsidR="008E4F43" w:rsidRPr="00C8623D" w:rsidRDefault="008E4F43" w:rsidP="00E26956">
            <w:pPr>
              <w:jc w:val="center"/>
              <w:rPr>
                <w:rFonts w:ascii="Times New Roman" w:hAnsi="Times New Roman"/>
              </w:rPr>
            </w:pPr>
          </w:p>
        </w:tc>
        <w:tc>
          <w:tcPr>
            <w:tcW w:w="794" w:type="dxa"/>
            <w:tcBorders>
              <w:bottom w:val="double" w:sz="4" w:space="0" w:color="auto"/>
              <w:right w:val="double" w:sz="4" w:space="0" w:color="auto"/>
            </w:tcBorders>
          </w:tcPr>
          <w:p w:rsidR="008E4F43" w:rsidRPr="00C8623D" w:rsidRDefault="008E4F43" w:rsidP="00E26956">
            <w:pPr>
              <w:jc w:val="center"/>
              <w:rPr>
                <w:rFonts w:ascii="Times New Roman" w:hAnsi="Times New Roman"/>
              </w:rPr>
            </w:pPr>
            <w:r w:rsidRPr="00C8623D">
              <w:rPr>
                <w:rFonts w:ascii="Times New Roman" w:hAnsi="Times New Roman"/>
              </w:rPr>
              <w:t>x</w:t>
            </w:r>
          </w:p>
        </w:tc>
      </w:tr>
      <w:tr w:rsidR="008E4F43" w:rsidRPr="00C8623D" w:rsidTr="00CC1E3E">
        <w:trPr>
          <w:jc w:val="center"/>
        </w:trPr>
        <w:tc>
          <w:tcPr>
            <w:tcW w:w="283" w:type="dxa"/>
            <w:tcBorders>
              <w:top w:val="nil"/>
              <w:left w:val="double" w:sz="4" w:space="0" w:color="auto"/>
              <w:bottom w:val="nil"/>
              <w:right w:val="single" w:sz="4" w:space="0" w:color="auto"/>
            </w:tcBorders>
            <w:vAlign w:val="center"/>
          </w:tcPr>
          <w:p w:rsidR="008E4F43" w:rsidRPr="00C8623D" w:rsidRDefault="008E4F43" w:rsidP="00E26956">
            <w:pPr>
              <w:jc w:val="center"/>
              <w:rPr>
                <w:rFonts w:ascii="Times New Roman" w:hAnsi="Times New Roman"/>
              </w:rPr>
            </w:pPr>
          </w:p>
        </w:tc>
        <w:tc>
          <w:tcPr>
            <w:tcW w:w="426" w:type="dxa"/>
            <w:vMerge/>
            <w:tcBorders>
              <w:left w:val="single" w:sz="4" w:space="0" w:color="auto"/>
            </w:tcBorders>
            <w:shd w:val="clear" w:color="auto" w:fill="FFC000"/>
            <w:textDirection w:val="btLr"/>
          </w:tcPr>
          <w:p w:rsidR="008E4F43" w:rsidRPr="00C8623D" w:rsidRDefault="008E4F43" w:rsidP="00E26956">
            <w:pPr>
              <w:ind w:left="113" w:right="113"/>
              <w:jc w:val="center"/>
              <w:rPr>
                <w:rFonts w:ascii="Times New Roman" w:hAnsi="Times New Roman"/>
                <w:b/>
              </w:rPr>
            </w:pPr>
          </w:p>
        </w:tc>
        <w:tc>
          <w:tcPr>
            <w:tcW w:w="941" w:type="dxa"/>
            <w:vMerge w:val="restart"/>
            <w:tcBorders>
              <w:top w:val="double" w:sz="4" w:space="0" w:color="auto"/>
            </w:tcBorders>
            <w:textDirection w:val="btLr"/>
            <w:vAlign w:val="center"/>
          </w:tcPr>
          <w:p w:rsidR="008E4F43" w:rsidRPr="00C8623D" w:rsidRDefault="008E4F43" w:rsidP="00E26956">
            <w:pPr>
              <w:ind w:left="113" w:right="113"/>
              <w:jc w:val="center"/>
              <w:rPr>
                <w:rFonts w:ascii="Times New Roman" w:hAnsi="Times New Roman"/>
                <w:b/>
                <w:sz w:val="20"/>
              </w:rPr>
            </w:pPr>
            <w:r w:rsidRPr="00C8623D">
              <w:rPr>
                <w:rFonts w:ascii="Times New Roman" w:hAnsi="Times New Roman"/>
                <w:b/>
                <w:sz w:val="20"/>
              </w:rPr>
              <w:t>BIOLOGIA</w:t>
            </w:r>
          </w:p>
        </w:tc>
        <w:tc>
          <w:tcPr>
            <w:tcW w:w="7423" w:type="dxa"/>
            <w:tcBorders>
              <w:top w:val="double" w:sz="4" w:space="0" w:color="auto"/>
            </w:tcBorders>
          </w:tcPr>
          <w:p w:rsidR="008E4F43" w:rsidRPr="00C8623D" w:rsidRDefault="008E4F43" w:rsidP="00E52E32">
            <w:pPr>
              <w:pStyle w:val="Paragrafoelenco"/>
              <w:numPr>
                <w:ilvl w:val="0"/>
                <w:numId w:val="13"/>
              </w:numPr>
              <w:spacing w:after="0" w:line="240" w:lineRule="auto"/>
              <w:ind w:left="317" w:hanging="317"/>
              <w:rPr>
                <w:rFonts w:ascii="Times New Roman" w:hAnsi="Times New Roman"/>
                <w:sz w:val="21"/>
                <w:szCs w:val="21"/>
              </w:rPr>
            </w:pPr>
            <w:r w:rsidRPr="00C8623D">
              <w:rPr>
                <w:rStyle w:val="Carpredefinitoparagrafo2"/>
                <w:rFonts w:ascii="Times New Roman" w:hAnsi="Times New Roman"/>
                <w:sz w:val="21"/>
                <w:szCs w:val="21"/>
              </w:rPr>
              <w:t>Le basi della Biologia</w:t>
            </w:r>
          </w:p>
        </w:tc>
        <w:tc>
          <w:tcPr>
            <w:tcW w:w="794" w:type="dxa"/>
            <w:tcBorders>
              <w:top w:val="double" w:sz="4" w:space="0" w:color="auto"/>
            </w:tcBorders>
          </w:tcPr>
          <w:p w:rsidR="008E4F43" w:rsidRPr="00C8623D" w:rsidRDefault="008E4F43" w:rsidP="00E26956">
            <w:pPr>
              <w:jc w:val="center"/>
              <w:rPr>
                <w:rFonts w:ascii="Times New Roman" w:hAnsi="Times New Roman"/>
              </w:rPr>
            </w:pPr>
            <w:r w:rsidRPr="00C8623D">
              <w:rPr>
                <w:rFonts w:ascii="Times New Roman" w:hAnsi="Times New Roman"/>
              </w:rPr>
              <w:t>x</w:t>
            </w:r>
          </w:p>
        </w:tc>
        <w:tc>
          <w:tcPr>
            <w:tcW w:w="794" w:type="dxa"/>
            <w:tcBorders>
              <w:top w:val="double" w:sz="4" w:space="0" w:color="auto"/>
              <w:right w:val="double" w:sz="4" w:space="0" w:color="auto"/>
            </w:tcBorders>
          </w:tcPr>
          <w:p w:rsidR="008E4F43" w:rsidRPr="00C8623D" w:rsidRDefault="008E4F43" w:rsidP="00E26956">
            <w:pPr>
              <w:jc w:val="center"/>
              <w:rPr>
                <w:rFonts w:ascii="Times New Roman" w:hAnsi="Times New Roman"/>
              </w:rPr>
            </w:pPr>
          </w:p>
        </w:tc>
      </w:tr>
      <w:tr w:rsidR="008E4F43" w:rsidRPr="00C8623D" w:rsidTr="00CC1E3E">
        <w:trPr>
          <w:jc w:val="center"/>
        </w:trPr>
        <w:tc>
          <w:tcPr>
            <w:tcW w:w="283" w:type="dxa"/>
            <w:tcBorders>
              <w:top w:val="nil"/>
              <w:left w:val="double" w:sz="4" w:space="0" w:color="auto"/>
              <w:bottom w:val="nil"/>
              <w:right w:val="single" w:sz="4" w:space="0" w:color="auto"/>
            </w:tcBorders>
          </w:tcPr>
          <w:p w:rsidR="008E4F43" w:rsidRPr="00C8623D" w:rsidRDefault="008E4F43" w:rsidP="00E26956">
            <w:pPr>
              <w:rPr>
                <w:rFonts w:ascii="Times New Roman" w:hAnsi="Times New Roman"/>
              </w:rPr>
            </w:pPr>
          </w:p>
        </w:tc>
        <w:tc>
          <w:tcPr>
            <w:tcW w:w="426" w:type="dxa"/>
            <w:vMerge/>
            <w:tcBorders>
              <w:left w:val="single" w:sz="4" w:space="0" w:color="auto"/>
            </w:tcBorders>
            <w:shd w:val="clear" w:color="auto" w:fill="FFC000"/>
          </w:tcPr>
          <w:p w:rsidR="008E4F43" w:rsidRPr="00C8623D" w:rsidRDefault="008E4F43" w:rsidP="00E26956">
            <w:pPr>
              <w:rPr>
                <w:rFonts w:ascii="Times New Roman" w:hAnsi="Times New Roman"/>
                <w:b/>
              </w:rPr>
            </w:pPr>
          </w:p>
        </w:tc>
        <w:tc>
          <w:tcPr>
            <w:tcW w:w="941" w:type="dxa"/>
            <w:vMerge/>
          </w:tcPr>
          <w:p w:rsidR="008E4F43" w:rsidRPr="00C8623D" w:rsidRDefault="008E4F43" w:rsidP="00E26956">
            <w:pPr>
              <w:rPr>
                <w:rFonts w:ascii="Times New Roman" w:hAnsi="Times New Roman"/>
                <w:b/>
                <w:sz w:val="20"/>
              </w:rPr>
            </w:pPr>
          </w:p>
        </w:tc>
        <w:tc>
          <w:tcPr>
            <w:tcW w:w="7423" w:type="dxa"/>
          </w:tcPr>
          <w:p w:rsidR="008E4F43" w:rsidRPr="00C8623D" w:rsidRDefault="008E4F43" w:rsidP="00E52E32">
            <w:pPr>
              <w:pStyle w:val="Paragrafoelenco"/>
              <w:numPr>
                <w:ilvl w:val="0"/>
                <w:numId w:val="13"/>
              </w:numPr>
              <w:spacing w:after="0" w:line="240" w:lineRule="auto"/>
              <w:ind w:left="317" w:hanging="317"/>
              <w:rPr>
                <w:rFonts w:ascii="Times New Roman" w:hAnsi="Times New Roman"/>
                <w:sz w:val="21"/>
                <w:szCs w:val="21"/>
              </w:rPr>
            </w:pPr>
            <w:r>
              <w:rPr>
                <w:rStyle w:val="Carpredefinitoparagrafo2"/>
                <w:rFonts w:ascii="Times New Roman" w:hAnsi="Times New Roman"/>
                <w:sz w:val="21"/>
                <w:szCs w:val="21"/>
              </w:rPr>
              <w:t>La cellula: struttura e f</w:t>
            </w:r>
            <w:r w:rsidRPr="00C8623D">
              <w:rPr>
                <w:rStyle w:val="Carpredefinitoparagrafo2"/>
                <w:rFonts w:ascii="Times New Roman" w:hAnsi="Times New Roman"/>
                <w:sz w:val="21"/>
                <w:szCs w:val="21"/>
              </w:rPr>
              <w:t>unzioni</w:t>
            </w:r>
          </w:p>
        </w:tc>
        <w:tc>
          <w:tcPr>
            <w:tcW w:w="794" w:type="dxa"/>
          </w:tcPr>
          <w:p w:rsidR="008E4F43" w:rsidRPr="00C8623D" w:rsidRDefault="008E4F43" w:rsidP="00E26956">
            <w:pPr>
              <w:jc w:val="center"/>
              <w:rPr>
                <w:rFonts w:ascii="Times New Roman" w:hAnsi="Times New Roman"/>
              </w:rPr>
            </w:pPr>
            <w:r w:rsidRPr="00C8623D">
              <w:rPr>
                <w:rFonts w:ascii="Times New Roman" w:hAnsi="Times New Roman"/>
              </w:rPr>
              <w:t>x</w:t>
            </w:r>
          </w:p>
        </w:tc>
        <w:tc>
          <w:tcPr>
            <w:tcW w:w="794" w:type="dxa"/>
            <w:tcBorders>
              <w:right w:val="double" w:sz="4" w:space="0" w:color="auto"/>
            </w:tcBorders>
          </w:tcPr>
          <w:p w:rsidR="008E4F43" w:rsidRPr="00C8623D" w:rsidRDefault="008E4F43" w:rsidP="00E26956">
            <w:pPr>
              <w:jc w:val="center"/>
              <w:rPr>
                <w:rFonts w:ascii="Times New Roman" w:hAnsi="Times New Roman"/>
              </w:rPr>
            </w:pPr>
          </w:p>
        </w:tc>
      </w:tr>
      <w:tr w:rsidR="008E4F43" w:rsidRPr="00C8623D" w:rsidTr="00CC1E3E">
        <w:trPr>
          <w:jc w:val="center"/>
        </w:trPr>
        <w:tc>
          <w:tcPr>
            <w:tcW w:w="283" w:type="dxa"/>
            <w:tcBorders>
              <w:top w:val="nil"/>
              <w:left w:val="double" w:sz="4" w:space="0" w:color="auto"/>
              <w:bottom w:val="nil"/>
              <w:right w:val="single" w:sz="4" w:space="0" w:color="auto"/>
            </w:tcBorders>
          </w:tcPr>
          <w:p w:rsidR="008E4F43" w:rsidRPr="00C8623D" w:rsidRDefault="008E4F43" w:rsidP="00E26956">
            <w:pPr>
              <w:rPr>
                <w:rFonts w:ascii="Times New Roman" w:hAnsi="Times New Roman"/>
              </w:rPr>
            </w:pPr>
          </w:p>
        </w:tc>
        <w:tc>
          <w:tcPr>
            <w:tcW w:w="426" w:type="dxa"/>
            <w:vMerge/>
            <w:tcBorders>
              <w:left w:val="single" w:sz="4" w:space="0" w:color="auto"/>
            </w:tcBorders>
            <w:shd w:val="clear" w:color="auto" w:fill="FFC000"/>
          </w:tcPr>
          <w:p w:rsidR="008E4F43" w:rsidRPr="00C8623D" w:rsidRDefault="008E4F43" w:rsidP="00E26956">
            <w:pPr>
              <w:rPr>
                <w:rFonts w:ascii="Times New Roman" w:hAnsi="Times New Roman"/>
                <w:b/>
              </w:rPr>
            </w:pPr>
          </w:p>
        </w:tc>
        <w:tc>
          <w:tcPr>
            <w:tcW w:w="941" w:type="dxa"/>
            <w:vMerge/>
          </w:tcPr>
          <w:p w:rsidR="008E4F43" w:rsidRPr="00C8623D" w:rsidRDefault="008E4F43" w:rsidP="00E26956">
            <w:pPr>
              <w:rPr>
                <w:rFonts w:ascii="Times New Roman" w:hAnsi="Times New Roman"/>
                <w:b/>
                <w:sz w:val="20"/>
              </w:rPr>
            </w:pPr>
          </w:p>
        </w:tc>
        <w:tc>
          <w:tcPr>
            <w:tcW w:w="7423" w:type="dxa"/>
          </w:tcPr>
          <w:p w:rsidR="008E4F43" w:rsidRPr="00C8623D" w:rsidRDefault="008E4F43" w:rsidP="00E52E32">
            <w:pPr>
              <w:pStyle w:val="Paragrafoelenco"/>
              <w:numPr>
                <w:ilvl w:val="0"/>
                <w:numId w:val="13"/>
              </w:numPr>
              <w:spacing w:after="0" w:line="240" w:lineRule="auto"/>
              <w:ind w:left="317" w:hanging="317"/>
              <w:rPr>
                <w:rFonts w:ascii="Times New Roman" w:hAnsi="Times New Roman"/>
                <w:sz w:val="21"/>
                <w:szCs w:val="21"/>
              </w:rPr>
            </w:pPr>
            <w:r>
              <w:rPr>
                <w:rStyle w:val="Carpredefinitoparagrafo2"/>
                <w:rFonts w:ascii="Times New Roman" w:hAnsi="Times New Roman"/>
                <w:sz w:val="21"/>
                <w:szCs w:val="21"/>
              </w:rPr>
              <w:t>La riproduzione della cellula e la riproduzione dei p</w:t>
            </w:r>
            <w:r w:rsidRPr="00C8623D">
              <w:rPr>
                <w:rStyle w:val="Carpredefinitoparagrafo2"/>
                <w:rFonts w:ascii="Times New Roman" w:hAnsi="Times New Roman"/>
                <w:sz w:val="21"/>
                <w:szCs w:val="21"/>
              </w:rPr>
              <w:t>luricellulari</w:t>
            </w:r>
          </w:p>
        </w:tc>
        <w:tc>
          <w:tcPr>
            <w:tcW w:w="794" w:type="dxa"/>
          </w:tcPr>
          <w:p w:rsidR="008E4F43" w:rsidRPr="00C8623D" w:rsidRDefault="008E4F43" w:rsidP="00E26956">
            <w:pPr>
              <w:jc w:val="center"/>
              <w:rPr>
                <w:rFonts w:ascii="Times New Roman" w:hAnsi="Times New Roman"/>
                <w:lang w:val="it-IT"/>
              </w:rPr>
            </w:pPr>
          </w:p>
        </w:tc>
        <w:tc>
          <w:tcPr>
            <w:tcW w:w="794" w:type="dxa"/>
            <w:tcBorders>
              <w:right w:val="double" w:sz="4" w:space="0" w:color="auto"/>
            </w:tcBorders>
          </w:tcPr>
          <w:p w:rsidR="008E4F43" w:rsidRPr="00C8623D" w:rsidRDefault="008E4F43" w:rsidP="00E26956">
            <w:pPr>
              <w:jc w:val="center"/>
              <w:rPr>
                <w:rFonts w:ascii="Times New Roman" w:hAnsi="Times New Roman"/>
              </w:rPr>
            </w:pPr>
            <w:r w:rsidRPr="00C8623D">
              <w:rPr>
                <w:rFonts w:ascii="Times New Roman" w:hAnsi="Times New Roman"/>
              </w:rPr>
              <w:t>x</w:t>
            </w:r>
          </w:p>
        </w:tc>
      </w:tr>
      <w:tr w:rsidR="008E4F43" w:rsidRPr="00C8623D" w:rsidTr="00CC1E3E">
        <w:trPr>
          <w:jc w:val="center"/>
        </w:trPr>
        <w:tc>
          <w:tcPr>
            <w:tcW w:w="283" w:type="dxa"/>
            <w:tcBorders>
              <w:top w:val="nil"/>
              <w:left w:val="double" w:sz="4" w:space="0" w:color="auto"/>
              <w:bottom w:val="nil"/>
              <w:right w:val="single" w:sz="4" w:space="0" w:color="auto"/>
            </w:tcBorders>
          </w:tcPr>
          <w:p w:rsidR="008E4F43" w:rsidRPr="00C8623D" w:rsidRDefault="008E4F43" w:rsidP="00E26956">
            <w:pPr>
              <w:rPr>
                <w:rFonts w:ascii="Times New Roman" w:hAnsi="Times New Roman"/>
              </w:rPr>
            </w:pPr>
          </w:p>
        </w:tc>
        <w:tc>
          <w:tcPr>
            <w:tcW w:w="426" w:type="dxa"/>
            <w:vMerge/>
            <w:tcBorders>
              <w:left w:val="single" w:sz="4" w:space="0" w:color="auto"/>
            </w:tcBorders>
            <w:shd w:val="clear" w:color="auto" w:fill="FFC000"/>
          </w:tcPr>
          <w:p w:rsidR="008E4F43" w:rsidRPr="00C8623D" w:rsidRDefault="008E4F43" w:rsidP="00E26956">
            <w:pPr>
              <w:rPr>
                <w:rFonts w:ascii="Times New Roman" w:hAnsi="Times New Roman"/>
                <w:b/>
              </w:rPr>
            </w:pPr>
          </w:p>
        </w:tc>
        <w:tc>
          <w:tcPr>
            <w:tcW w:w="941" w:type="dxa"/>
            <w:vMerge/>
          </w:tcPr>
          <w:p w:rsidR="008E4F43" w:rsidRPr="00C8623D" w:rsidRDefault="008E4F43" w:rsidP="00E26956">
            <w:pPr>
              <w:rPr>
                <w:rFonts w:ascii="Times New Roman" w:hAnsi="Times New Roman"/>
                <w:b/>
                <w:sz w:val="20"/>
              </w:rPr>
            </w:pPr>
          </w:p>
        </w:tc>
        <w:tc>
          <w:tcPr>
            <w:tcW w:w="7423" w:type="dxa"/>
          </w:tcPr>
          <w:p w:rsidR="008E4F43" w:rsidRPr="00C8623D" w:rsidRDefault="008E4F43" w:rsidP="00E52E32">
            <w:pPr>
              <w:pStyle w:val="Paragrafoelenco"/>
              <w:numPr>
                <w:ilvl w:val="0"/>
                <w:numId w:val="13"/>
              </w:numPr>
              <w:spacing w:after="0" w:line="240" w:lineRule="auto"/>
              <w:ind w:left="317" w:hanging="317"/>
              <w:rPr>
                <w:rFonts w:ascii="Times New Roman" w:hAnsi="Times New Roman"/>
                <w:sz w:val="21"/>
                <w:szCs w:val="21"/>
              </w:rPr>
            </w:pPr>
            <w:r>
              <w:rPr>
                <w:rStyle w:val="Carpredefinitoparagrafo2"/>
                <w:rFonts w:ascii="Times New Roman" w:hAnsi="Times New Roman"/>
                <w:sz w:val="21"/>
                <w:szCs w:val="21"/>
              </w:rPr>
              <w:t>La trasmissione dei caratteri e</w:t>
            </w:r>
            <w:r w:rsidRPr="00C8623D">
              <w:rPr>
                <w:rStyle w:val="Carpredefinitoparagrafo2"/>
                <w:rFonts w:ascii="Times New Roman" w:hAnsi="Times New Roman"/>
                <w:sz w:val="21"/>
                <w:szCs w:val="21"/>
              </w:rPr>
              <w:t>reditari</w:t>
            </w:r>
          </w:p>
        </w:tc>
        <w:tc>
          <w:tcPr>
            <w:tcW w:w="794" w:type="dxa"/>
          </w:tcPr>
          <w:p w:rsidR="008E4F43" w:rsidRPr="00C8623D" w:rsidRDefault="008E4F43" w:rsidP="00E26956">
            <w:pPr>
              <w:jc w:val="center"/>
              <w:rPr>
                <w:rFonts w:ascii="Times New Roman" w:hAnsi="Times New Roman"/>
                <w:lang w:val="it-IT"/>
              </w:rPr>
            </w:pPr>
          </w:p>
        </w:tc>
        <w:tc>
          <w:tcPr>
            <w:tcW w:w="794" w:type="dxa"/>
            <w:tcBorders>
              <w:right w:val="double" w:sz="4" w:space="0" w:color="auto"/>
            </w:tcBorders>
          </w:tcPr>
          <w:p w:rsidR="008E4F43" w:rsidRPr="00C8623D" w:rsidRDefault="008E4F43" w:rsidP="00E26956">
            <w:pPr>
              <w:jc w:val="center"/>
              <w:rPr>
                <w:rFonts w:ascii="Times New Roman" w:hAnsi="Times New Roman"/>
              </w:rPr>
            </w:pPr>
            <w:r w:rsidRPr="00C8623D">
              <w:rPr>
                <w:rFonts w:ascii="Times New Roman" w:hAnsi="Times New Roman"/>
              </w:rPr>
              <w:t>x</w:t>
            </w:r>
          </w:p>
        </w:tc>
      </w:tr>
      <w:tr w:rsidR="008E4F43" w:rsidRPr="00DE7297" w:rsidTr="00CC1E3E">
        <w:trPr>
          <w:jc w:val="center"/>
        </w:trPr>
        <w:tc>
          <w:tcPr>
            <w:tcW w:w="283" w:type="dxa"/>
            <w:tcBorders>
              <w:top w:val="nil"/>
              <w:left w:val="double" w:sz="4" w:space="0" w:color="auto"/>
              <w:bottom w:val="nil"/>
              <w:right w:val="single" w:sz="4" w:space="0" w:color="auto"/>
            </w:tcBorders>
          </w:tcPr>
          <w:p w:rsidR="008E4F43" w:rsidRPr="00C8623D" w:rsidRDefault="008E4F43" w:rsidP="00E26956">
            <w:pPr>
              <w:rPr>
                <w:rFonts w:ascii="Times New Roman" w:hAnsi="Times New Roman"/>
              </w:rPr>
            </w:pPr>
          </w:p>
        </w:tc>
        <w:tc>
          <w:tcPr>
            <w:tcW w:w="426" w:type="dxa"/>
            <w:vMerge/>
            <w:tcBorders>
              <w:left w:val="single" w:sz="4" w:space="0" w:color="auto"/>
            </w:tcBorders>
            <w:shd w:val="clear" w:color="auto" w:fill="FFC000"/>
          </w:tcPr>
          <w:p w:rsidR="008E4F43" w:rsidRPr="00C8623D" w:rsidRDefault="008E4F43" w:rsidP="00E26956">
            <w:pPr>
              <w:rPr>
                <w:rFonts w:ascii="Times New Roman" w:hAnsi="Times New Roman"/>
                <w:b/>
              </w:rPr>
            </w:pPr>
          </w:p>
        </w:tc>
        <w:tc>
          <w:tcPr>
            <w:tcW w:w="941" w:type="dxa"/>
            <w:vMerge/>
          </w:tcPr>
          <w:p w:rsidR="008E4F43" w:rsidRPr="00C8623D" w:rsidRDefault="008E4F43" w:rsidP="00E26956">
            <w:pPr>
              <w:rPr>
                <w:rFonts w:ascii="Times New Roman" w:hAnsi="Times New Roman"/>
                <w:b/>
                <w:sz w:val="20"/>
              </w:rPr>
            </w:pPr>
          </w:p>
        </w:tc>
        <w:tc>
          <w:tcPr>
            <w:tcW w:w="7423" w:type="dxa"/>
            <w:tcBorders>
              <w:bottom w:val="single" w:sz="4" w:space="0" w:color="auto"/>
            </w:tcBorders>
          </w:tcPr>
          <w:p w:rsidR="008E4F43" w:rsidRPr="00C8623D" w:rsidRDefault="008E4F43" w:rsidP="00E52E32">
            <w:pPr>
              <w:pStyle w:val="Paragrafoelenco"/>
              <w:numPr>
                <w:ilvl w:val="0"/>
                <w:numId w:val="13"/>
              </w:numPr>
              <w:spacing w:after="0" w:line="240" w:lineRule="auto"/>
              <w:ind w:left="317" w:hanging="317"/>
              <w:rPr>
                <w:rStyle w:val="Carpredefinitoparagrafo2"/>
                <w:rFonts w:ascii="Times New Roman" w:hAnsi="Times New Roman"/>
                <w:sz w:val="21"/>
                <w:szCs w:val="21"/>
              </w:rPr>
            </w:pPr>
            <w:r>
              <w:rPr>
                <w:rStyle w:val="Carpredefinitoparagrafo2"/>
                <w:rFonts w:ascii="Times New Roman" w:hAnsi="Times New Roman"/>
                <w:sz w:val="21"/>
                <w:szCs w:val="21"/>
              </w:rPr>
              <w:t>Cenni sulle teorie evolutive e sulla classificazione degli esseri viventi</w:t>
            </w:r>
          </w:p>
        </w:tc>
        <w:tc>
          <w:tcPr>
            <w:tcW w:w="794" w:type="dxa"/>
            <w:tcBorders>
              <w:bottom w:val="single" w:sz="4" w:space="0" w:color="auto"/>
            </w:tcBorders>
          </w:tcPr>
          <w:p w:rsidR="008E4F43" w:rsidRPr="00283B36" w:rsidRDefault="008E4F43" w:rsidP="00E26956">
            <w:pPr>
              <w:jc w:val="center"/>
              <w:rPr>
                <w:rFonts w:ascii="Times New Roman" w:hAnsi="Times New Roman"/>
                <w:lang w:val="it-IT"/>
              </w:rPr>
            </w:pPr>
          </w:p>
        </w:tc>
        <w:tc>
          <w:tcPr>
            <w:tcW w:w="794" w:type="dxa"/>
            <w:tcBorders>
              <w:bottom w:val="single" w:sz="4" w:space="0" w:color="auto"/>
              <w:right w:val="double" w:sz="4" w:space="0" w:color="auto"/>
            </w:tcBorders>
          </w:tcPr>
          <w:p w:rsidR="008E4F43" w:rsidRPr="00283B36" w:rsidRDefault="008E4F43" w:rsidP="00E26956">
            <w:pPr>
              <w:jc w:val="center"/>
              <w:rPr>
                <w:rFonts w:ascii="Times New Roman" w:hAnsi="Times New Roman"/>
                <w:lang w:val="it-IT"/>
              </w:rPr>
            </w:pPr>
          </w:p>
        </w:tc>
      </w:tr>
      <w:tr w:rsidR="008E4F43" w:rsidRPr="00C8623D" w:rsidTr="00CC1E3E">
        <w:trPr>
          <w:jc w:val="center"/>
        </w:trPr>
        <w:tc>
          <w:tcPr>
            <w:tcW w:w="283" w:type="dxa"/>
            <w:tcBorders>
              <w:top w:val="nil"/>
              <w:left w:val="double" w:sz="4" w:space="0" w:color="auto"/>
              <w:bottom w:val="nil"/>
              <w:right w:val="single" w:sz="4" w:space="0" w:color="auto"/>
            </w:tcBorders>
          </w:tcPr>
          <w:p w:rsidR="008E4F43" w:rsidRPr="00283B36" w:rsidRDefault="008E4F43" w:rsidP="00E26956">
            <w:pPr>
              <w:rPr>
                <w:rFonts w:ascii="Times New Roman" w:hAnsi="Times New Roman"/>
                <w:lang w:val="it-IT"/>
              </w:rPr>
            </w:pPr>
          </w:p>
        </w:tc>
        <w:tc>
          <w:tcPr>
            <w:tcW w:w="426" w:type="dxa"/>
            <w:vMerge/>
            <w:tcBorders>
              <w:left w:val="single" w:sz="4" w:space="0" w:color="auto"/>
            </w:tcBorders>
            <w:shd w:val="clear" w:color="auto" w:fill="FFC000"/>
          </w:tcPr>
          <w:p w:rsidR="008E4F43" w:rsidRPr="00283B36" w:rsidRDefault="008E4F43" w:rsidP="00E26956">
            <w:pPr>
              <w:rPr>
                <w:rFonts w:ascii="Times New Roman" w:hAnsi="Times New Roman"/>
                <w:b/>
                <w:lang w:val="it-IT"/>
              </w:rPr>
            </w:pPr>
          </w:p>
        </w:tc>
        <w:tc>
          <w:tcPr>
            <w:tcW w:w="941" w:type="dxa"/>
            <w:vMerge/>
          </w:tcPr>
          <w:p w:rsidR="008E4F43" w:rsidRPr="00283B36" w:rsidRDefault="008E4F43" w:rsidP="00E26956">
            <w:pPr>
              <w:rPr>
                <w:rFonts w:ascii="Times New Roman" w:hAnsi="Times New Roman"/>
                <w:b/>
                <w:sz w:val="20"/>
                <w:lang w:val="it-IT"/>
              </w:rPr>
            </w:pPr>
          </w:p>
        </w:tc>
        <w:tc>
          <w:tcPr>
            <w:tcW w:w="7423" w:type="dxa"/>
            <w:tcBorders>
              <w:bottom w:val="double" w:sz="4" w:space="0" w:color="auto"/>
            </w:tcBorders>
          </w:tcPr>
          <w:p w:rsidR="008E4F43" w:rsidRPr="00C8623D" w:rsidRDefault="008E4F43" w:rsidP="00E52E32">
            <w:pPr>
              <w:pStyle w:val="Paragrafoelenco"/>
              <w:numPr>
                <w:ilvl w:val="0"/>
                <w:numId w:val="13"/>
              </w:numPr>
              <w:spacing w:after="0" w:line="240" w:lineRule="auto"/>
              <w:ind w:left="317" w:hanging="317"/>
              <w:rPr>
                <w:rFonts w:ascii="Times New Roman" w:hAnsi="Times New Roman"/>
                <w:sz w:val="21"/>
                <w:szCs w:val="21"/>
              </w:rPr>
            </w:pPr>
            <w:r>
              <w:rPr>
                <w:rStyle w:val="Carpredefinitoparagrafo2"/>
                <w:rFonts w:ascii="Times New Roman" w:hAnsi="Times New Roman"/>
                <w:sz w:val="21"/>
                <w:szCs w:val="21"/>
              </w:rPr>
              <w:t>Il corpo u</w:t>
            </w:r>
            <w:r w:rsidRPr="00C8623D">
              <w:rPr>
                <w:rStyle w:val="Carpredefinitoparagrafo2"/>
                <w:rFonts w:ascii="Times New Roman" w:hAnsi="Times New Roman"/>
                <w:sz w:val="21"/>
                <w:szCs w:val="21"/>
              </w:rPr>
              <w:t>mano</w:t>
            </w:r>
          </w:p>
        </w:tc>
        <w:tc>
          <w:tcPr>
            <w:tcW w:w="794" w:type="dxa"/>
            <w:tcBorders>
              <w:bottom w:val="double" w:sz="4" w:space="0" w:color="auto"/>
            </w:tcBorders>
          </w:tcPr>
          <w:p w:rsidR="008E4F43" w:rsidRPr="00C8623D" w:rsidRDefault="008E4F43" w:rsidP="00E26956">
            <w:pPr>
              <w:jc w:val="center"/>
              <w:rPr>
                <w:rFonts w:ascii="Times New Roman" w:hAnsi="Times New Roman"/>
              </w:rPr>
            </w:pPr>
          </w:p>
        </w:tc>
        <w:tc>
          <w:tcPr>
            <w:tcW w:w="794" w:type="dxa"/>
            <w:tcBorders>
              <w:bottom w:val="double" w:sz="4" w:space="0" w:color="auto"/>
              <w:right w:val="double" w:sz="4" w:space="0" w:color="auto"/>
            </w:tcBorders>
          </w:tcPr>
          <w:p w:rsidR="008E4F43" w:rsidRPr="00C8623D" w:rsidRDefault="008E4F43" w:rsidP="00E26956">
            <w:pPr>
              <w:jc w:val="center"/>
              <w:rPr>
                <w:rFonts w:ascii="Times New Roman" w:hAnsi="Times New Roman"/>
              </w:rPr>
            </w:pPr>
            <w:r w:rsidRPr="00C8623D">
              <w:rPr>
                <w:rFonts w:ascii="Times New Roman" w:hAnsi="Times New Roman"/>
              </w:rPr>
              <w:t>x</w:t>
            </w:r>
          </w:p>
        </w:tc>
      </w:tr>
      <w:tr w:rsidR="008E4F43" w:rsidRPr="00C8623D" w:rsidTr="00CC1E3E">
        <w:trPr>
          <w:jc w:val="center"/>
        </w:trPr>
        <w:tc>
          <w:tcPr>
            <w:tcW w:w="283" w:type="dxa"/>
            <w:tcBorders>
              <w:top w:val="nil"/>
              <w:left w:val="double" w:sz="4" w:space="0" w:color="auto"/>
              <w:bottom w:val="nil"/>
              <w:right w:val="single" w:sz="4" w:space="0" w:color="auto"/>
            </w:tcBorders>
          </w:tcPr>
          <w:p w:rsidR="008E4F43" w:rsidRPr="00283B36" w:rsidRDefault="008E4F43" w:rsidP="00E26956">
            <w:pPr>
              <w:rPr>
                <w:rFonts w:ascii="Times New Roman" w:hAnsi="Times New Roman"/>
                <w:lang w:val="it-IT"/>
              </w:rPr>
            </w:pPr>
          </w:p>
        </w:tc>
        <w:tc>
          <w:tcPr>
            <w:tcW w:w="426" w:type="dxa"/>
            <w:vMerge/>
            <w:tcBorders>
              <w:left w:val="single" w:sz="4" w:space="0" w:color="auto"/>
            </w:tcBorders>
            <w:shd w:val="clear" w:color="auto" w:fill="FFC000"/>
          </w:tcPr>
          <w:p w:rsidR="008E4F43" w:rsidRPr="00283B36" w:rsidRDefault="008E4F43" w:rsidP="00E26956">
            <w:pPr>
              <w:rPr>
                <w:rFonts w:ascii="Times New Roman" w:hAnsi="Times New Roman"/>
                <w:b/>
                <w:lang w:val="it-IT"/>
              </w:rPr>
            </w:pPr>
          </w:p>
        </w:tc>
        <w:tc>
          <w:tcPr>
            <w:tcW w:w="941" w:type="dxa"/>
            <w:vMerge w:val="restart"/>
            <w:textDirection w:val="btLr"/>
            <w:vAlign w:val="center"/>
          </w:tcPr>
          <w:p w:rsidR="008E4F43" w:rsidRPr="00C8623D" w:rsidRDefault="008E4F43" w:rsidP="00791648">
            <w:pPr>
              <w:ind w:left="113" w:right="113"/>
              <w:jc w:val="center"/>
              <w:rPr>
                <w:rFonts w:ascii="Times New Roman" w:hAnsi="Times New Roman"/>
                <w:b/>
                <w:sz w:val="20"/>
              </w:rPr>
            </w:pPr>
            <w:r>
              <w:rPr>
                <w:rFonts w:ascii="Times New Roman" w:hAnsi="Times New Roman"/>
                <w:b/>
                <w:sz w:val="20"/>
              </w:rPr>
              <w:t>SCIENZE MOTORIE</w:t>
            </w:r>
          </w:p>
        </w:tc>
        <w:tc>
          <w:tcPr>
            <w:tcW w:w="7423" w:type="dxa"/>
            <w:tcBorders>
              <w:top w:val="double" w:sz="4" w:space="0" w:color="auto"/>
            </w:tcBorders>
          </w:tcPr>
          <w:p w:rsidR="008E4F43" w:rsidRPr="00FB2AC6" w:rsidRDefault="008E4F43" w:rsidP="00E52E32">
            <w:pPr>
              <w:pStyle w:val="Paragrafoelenco"/>
              <w:numPr>
                <w:ilvl w:val="0"/>
                <w:numId w:val="27"/>
              </w:numPr>
              <w:spacing w:after="0" w:line="240" w:lineRule="auto"/>
              <w:rPr>
                <w:rFonts w:ascii="Times New Roman" w:eastAsia="Times New Roman" w:hAnsi="Times New Roman"/>
                <w:sz w:val="21"/>
                <w:szCs w:val="21"/>
              </w:rPr>
            </w:pPr>
            <w:r w:rsidRPr="00FB2AC6">
              <w:rPr>
                <w:rFonts w:ascii="Times New Roman" w:eastAsia="Times New Roman" w:hAnsi="Times New Roman"/>
                <w:sz w:val="21"/>
                <w:szCs w:val="21"/>
              </w:rPr>
              <w:t>Il riscaldamento, corsa “</w:t>
            </w:r>
            <w:proofErr w:type="spellStart"/>
            <w:r w:rsidRPr="00FB2AC6">
              <w:rPr>
                <w:rFonts w:ascii="Times New Roman" w:eastAsia="Times New Roman" w:hAnsi="Times New Roman"/>
                <w:sz w:val="21"/>
                <w:szCs w:val="21"/>
              </w:rPr>
              <w:t>stady-state</w:t>
            </w:r>
            <w:proofErr w:type="spellEnd"/>
            <w:r w:rsidRPr="00FB2AC6">
              <w:rPr>
                <w:rFonts w:ascii="Times New Roman" w:eastAsia="Times New Roman" w:hAnsi="Times New Roman"/>
                <w:sz w:val="21"/>
                <w:szCs w:val="21"/>
              </w:rPr>
              <w:t>”, corsa veloce, forza specifica e allungamento muscolare.</w:t>
            </w:r>
          </w:p>
        </w:tc>
        <w:tc>
          <w:tcPr>
            <w:tcW w:w="794" w:type="dxa"/>
            <w:tcBorders>
              <w:top w:val="double" w:sz="4" w:space="0" w:color="auto"/>
            </w:tcBorders>
          </w:tcPr>
          <w:p w:rsidR="008E4F43" w:rsidRPr="00C8623D" w:rsidRDefault="00CC1E3E" w:rsidP="00791648">
            <w:pPr>
              <w:jc w:val="center"/>
              <w:rPr>
                <w:rFonts w:ascii="Times New Roman" w:hAnsi="Times New Roman"/>
                <w:lang w:val="it-IT"/>
              </w:rPr>
            </w:pPr>
            <w:r>
              <w:rPr>
                <w:rFonts w:ascii="Times New Roman" w:hAnsi="Times New Roman"/>
                <w:lang w:val="it-IT"/>
              </w:rPr>
              <w:t>x</w:t>
            </w:r>
          </w:p>
        </w:tc>
        <w:tc>
          <w:tcPr>
            <w:tcW w:w="794" w:type="dxa"/>
            <w:tcBorders>
              <w:top w:val="double" w:sz="4" w:space="0" w:color="auto"/>
              <w:right w:val="double" w:sz="4" w:space="0" w:color="auto"/>
            </w:tcBorders>
          </w:tcPr>
          <w:p w:rsidR="008E4F43" w:rsidRPr="00C8623D" w:rsidRDefault="008E4F43" w:rsidP="00791648">
            <w:pPr>
              <w:jc w:val="center"/>
              <w:rPr>
                <w:rFonts w:ascii="Times New Roman" w:hAnsi="Times New Roman"/>
              </w:rPr>
            </w:pPr>
          </w:p>
        </w:tc>
      </w:tr>
      <w:tr w:rsidR="008E4F43" w:rsidRPr="00C8623D" w:rsidTr="00CC1E3E">
        <w:trPr>
          <w:jc w:val="center"/>
        </w:trPr>
        <w:tc>
          <w:tcPr>
            <w:tcW w:w="283" w:type="dxa"/>
            <w:tcBorders>
              <w:top w:val="nil"/>
              <w:left w:val="double" w:sz="4" w:space="0" w:color="auto"/>
              <w:bottom w:val="nil"/>
              <w:right w:val="single" w:sz="4" w:space="0" w:color="auto"/>
            </w:tcBorders>
          </w:tcPr>
          <w:p w:rsidR="008E4F43" w:rsidRPr="00283B36" w:rsidRDefault="008E4F43" w:rsidP="00E26956">
            <w:pPr>
              <w:rPr>
                <w:rFonts w:ascii="Times New Roman" w:hAnsi="Times New Roman"/>
                <w:lang w:val="it-IT"/>
              </w:rPr>
            </w:pPr>
          </w:p>
        </w:tc>
        <w:tc>
          <w:tcPr>
            <w:tcW w:w="426" w:type="dxa"/>
            <w:vMerge/>
            <w:tcBorders>
              <w:left w:val="single" w:sz="4" w:space="0" w:color="auto"/>
            </w:tcBorders>
            <w:shd w:val="clear" w:color="auto" w:fill="FFC000"/>
          </w:tcPr>
          <w:p w:rsidR="008E4F43" w:rsidRPr="00283B36" w:rsidRDefault="008E4F43" w:rsidP="00E26956">
            <w:pPr>
              <w:rPr>
                <w:rFonts w:ascii="Times New Roman" w:hAnsi="Times New Roman"/>
                <w:b/>
                <w:lang w:val="it-IT"/>
              </w:rPr>
            </w:pPr>
          </w:p>
        </w:tc>
        <w:tc>
          <w:tcPr>
            <w:tcW w:w="941" w:type="dxa"/>
            <w:vMerge/>
            <w:textDirection w:val="btLr"/>
            <w:vAlign w:val="center"/>
          </w:tcPr>
          <w:p w:rsidR="008E4F43" w:rsidRPr="00283B36" w:rsidRDefault="008E4F43" w:rsidP="00E26956">
            <w:pPr>
              <w:rPr>
                <w:rFonts w:ascii="Times New Roman" w:hAnsi="Times New Roman"/>
                <w:b/>
                <w:sz w:val="20"/>
                <w:lang w:val="it-IT"/>
              </w:rPr>
            </w:pPr>
          </w:p>
        </w:tc>
        <w:tc>
          <w:tcPr>
            <w:tcW w:w="7423" w:type="dxa"/>
          </w:tcPr>
          <w:p w:rsidR="008E4F43" w:rsidRPr="00FB2AC6" w:rsidRDefault="008E4F43" w:rsidP="00E52E32">
            <w:pPr>
              <w:pStyle w:val="Paragrafoelenco"/>
              <w:numPr>
                <w:ilvl w:val="0"/>
                <w:numId w:val="27"/>
              </w:numPr>
              <w:spacing w:after="0" w:line="240" w:lineRule="auto"/>
              <w:ind w:left="317" w:hanging="317"/>
              <w:rPr>
                <w:rFonts w:ascii="Times New Roman" w:eastAsia="Times New Roman" w:hAnsi="Times New Roman"/>
                <w:sz w:val="21"/>
                <w:szCs w:val="21"/>
              </w:rPr>
            </w:pPr>
            <w:r w:rsidRPr="00FB2AC6">
              <w:rPr>
                <w:rFonts w:ascii="Times New Roman" w:eastAsia="Times New Roman" w:hAnsi="Times New Roman"/>
                <w:sz w:val="21"/>
                <w:szCs w:val="21"/>
              </w:rPr>
              <w:t xml:space="preserve">Resistenza specifica. </w:t>
            </w:r>
          </w:p>
        </w:tc>
        <w:tc>
          <w:tcPr>
            <w:tcW w:w="794" w:type="dxa"/>
          </w:tcPr>
          <w:p w:rsidR="008E4F43" w:rsidRPr="00C8623D" w:rsidRDefault="00CC1E3E" w:rsidP="00E26956">
            <w:pPr>
              <w:jc w:val="center"/>
              <w:rPr>
                <w:rFonts w:ascii="Times New Roman" w:hAnsi="Times New Roman"/>
              </w:rPr>
            </w:pPr>
            <w:r>
              <w:rPr>
                <w:rFonts w:ascii="Times New Roman" w:hAnsi="Times New Roman"/>
              </w:rPr>
              <w:t>x</w:t>
            </w:r>
          </w:p>
        </w:tc>
        <w:tc>
          <w:tcPr>
            <w:tcW w:w="794" w:type="dxa"/>
            <w:tcBorders>
              <w:right w:val="double" w:sz="4" w:space="0" w:color="auto"/>
            </w:tcBorders>
          </w:tcPr>
          <w:p w:rsidR="008E4F43" w:rsidRPr="00C8623D" w:rsidRDefault="008E4F43" w:rsidP="00E26956">
            <w:pPr>
              <w:jc w:val="center"/>
              <w:rPr>
                <w:rFonts w:ascii="Times New Roman" w:hAnsi="Times New Roman"/>
              </w:rPr>
            </w:pPr>
          </w:p>
        </w:tc>
      </w:tr>
      <w:tr w:rsidR="008E4F43" w:rsidRPr="00C8623D" w:rsidTr="00CC1E3E">
        <w:trPr>
          <w:jc w:val="center"/>
        </w:trPr>
        <w:tc>
          <w:tcPr>
            <w:tcW w:w="283" w:type="dxa"/>
            <w:tcBorders>
              <w:top w:val="nil"/>
              <w:left w:val="double" w:sz="4" w:space="0" w:color="auto"/>
              <w:bottom w:val="nil"/>
              <w:right w:val="single" w:sz="4" w:space="0" w:color="auto"/>
            </w:tcBorders>
          </w:tcPr>
          <w:p w:rsidR="008E4F43" w:rsidRPr="00283B36" w:rsidRDefault="008E4F43" w:rsidP="00E26956">
            <w:pPr>
              <w:rPr>
                <w:rFonts w:ascii="Times New Roman" w:hAnsi="Times New Roman"/>
                <w:lang w:val="it-IT"/>
              </w:rPr>
            </w:pPr>
          </w:p>
        </w:tc>
        <w:tc>
          <w:tcPr>
            <w:tcW w:w="426" w:type="dxa"/>
            <w:vMerge/>
            <w:tcBorders>
              <w:left w:val="single" w:sz="4" w:space="0" w:color="auto"/>
            </w:tcBorders>
            <w:shd w:val="clear" w:color="auto" w:fill="FFC000"/>
          </w:tcPr>
          <w:p w:rsidR="008E4F43" w:rsidRPr="00283B36" w:rsidRDefault="008E4F43" w:rsidP="00E26956">
            <w:pPr>
              <w:rPr>
                <w:rFonts w:ascii="Times New Roman" w:hAnsi="Times New Roman"/>
                <w:b/>
                <w:lang w:val="it-IT"/>
              </w:rPr>
            </w:pPr>
          </w:p>
        </w:tc>
        <w:tc>
          <w:tcPr>
            <w:tcW w:w="941" w:type="dxa"/>
            <w:vMerge/>
            <w:textDirection w:val="btLr"/>
            <w:vAlign w:val="center"/>
          </w:tcPr>
          <w:p w:rsidR="008E4F43" w:rsidRPr="00283B36" w:rsidRDefault="008E4F43" w:rsidP="00E26956">
            <w:pPr>
              <w:rPr>
                <w:rFonts w:ascii="Times New Roman" w:hAnsi="Times New Roman"/>
                <w:b/>
                <w:sz w:val="20"/>
                <w:lang w:val="it-IT"/>
              </w:rPr>
            </w:pPr>
          </w:p>
        </w:tc>
        <w:tc>
          <w:tcPr>
            <w:tcW w:w="7423" w:type="dxa"/>
          </w:tcPr>
          <w:p w:rsidR="008E4F43" w:rsidRPr="00FB2AC6" w:rsidRDefault="008E4F43" w:rsidP="00E52E32">
            <w:pPr>
              <w:pStyle w:val="Paragrafoelenco"/>
              <w:numPr>
                <w:ilvl w:val="0"/>
                <w:numId w:val="27"/>
              </w:numPr>
              <w:spacing w:after="0" w:line="240" w:lineRule="auto"/>
              <w:ind w:left="317" w:hanging="317"/>
              <w:rPr>
                <w:rFonts w:ascii="Times New Roman" w:eastAsia="Times New Roman" w:hAnsi="Times New Roman"/>
                <w:sz w:val="21"/>
                <w:szCs w:val="21"/>
              </w:rPr>
            </w:pPr>
            <w:r w:rsidRPr="00FB2AC6">
              <w:rPr>
                <w:rFonts w:ascii="Times New Roman" w:eastAsia="Times New Roman" w:hAnsi="Times New Roman"/>
                <w:sz w:val="21"/>
                <w:szCs w:val="21"/>
              </w:rPr>
              <w:t>Fondamentali individuali della pallavolo, del calcio a cinque e della    pallacanestro. Avviamento alla corsa campestre.</w:t>
            </w:r>
          </w:p>
        </w:tc>
        <w:tc>
          <w:tcPr>
            <w:tcW w:w="794" w:type="dxa"/>
          </w:tcPr>
          <w:p w:rsidR="008E4F43" w:rsidRPr="00C8623D" w:rsidRDefault="00CC1E3E" w:rsidP="00E26956">
            <w:pPr>
              <w:jc w:val="center"/>
              <w:rPr>
                <w:rFonts w:ascii="Times New Roman" w:hAnsi="Times New Roman"/>
              </w:rPr>
            </w:pPr>
            <w:r>
              <w:rPr>
                <w:rFonts w:ascii="Times New Roman" w:hAnsi="Times New Roman"/>
              </w:rPr>
              <w:t>x</w:t>
            </w:r>
          </w:p>
        </w:tc>
        <w:tc>
          <w:tcPr>
            <w:tcW w:w="794" w:type="dxa"/>
            <w:tcBorders>
              <w:right w:val="double" w:sz="4" w:space="0" w:color="auto"/>
            </w:tcBorders>
          </w:tcPr>
          <w:p w:rsidR="008E4F43" w:rsidRPr="00C8623D" w:rsidRDefault="008E4F43" w:rsidP="00E26956">
            <w:pPr>
              <w:jc w:val="center"/>
              <w:rPr>
                <w:rFonts w:ascii="Times New Roman" w:hAnsi="Times New Roman"/>
              </w:rPr>
            </w:pPr>
          </w:p>
        </w:tc>
      </w:tr>
      <w:tr w:rsidR="008E4F43" w:rsidRPr="00C8623D" w:rsidTr="00CC1E3E">
        <w:trPr>
          <w:jc w:val="center"/>
        </w:trPr>
        <w:tc>
          <w:tcPr>
            <w:tcW w:w="283" w:type="dxa"/>
            <w:tcBorders>
              <w:top w:val="nil"/>
              <w:left w:val="double" w:sz="4" w:space="0" w:color="auto"/>
              <w:bottom w:val="nil"/>
              <w:right w:val="single" w:sz="4" w:space="0" w:color="auto"/>
            </w:tcBorders>
          </w:tcPr>
          <w:p w:rsidR="008E4F43" w:rsidRPr="00283B36" w:rsidRDefault="008E4F43" w:rsidP="00E26956">
            <w:pPr>
              <w:rPr>
                <w:rFonts w:ascii="Times New Roman" w:hAnsi="Times New Roman"/>
                <w:lang w:val="it-IT"/>
              </w:rPr>
            </w:pPr>
          </w:p>
        </w:tc>
        <w:tc>
          <w:tcPr>
            <w:tcW w:w="426" w:type="dxa"/>
            <w:vMerge/>
            <w:tcBorders>
              <w:left w:val="single" w:sz="4" w:space="0" w:color="auto"/>
            </w:tcBorders>
            <w:shd w:val="clear" w:color="auto" w:fill="FFC000"/>
          </w:tcPr>
          <w:p w:rsidR="008E4F43" w:rsidRPr="00283B36" w:rsidRDefault="008E4F43" w:rsidP="00E26956">
            <w:pPr>
              <w:rPr>
                <w:rFonts w:ascii="Times New Roman" w:hAnsi="Times New Roman"/>
                <w:b/>
                <w:lang w:val="it-IT"/>
              </w:rPr>
            </w:pPr>
          </w:p>
        </w:tc>
        <w:tc>
          <w:tcPr>
            <w:tcW w:w="941" w:type="dxa"/>
            <w:vMerge/>
            <w:textDirection w:val="btLr"/>
            <w:vAlign w:val="center"/>
          </w:tcPr>
          <w:p w:rsidR="008E4F43" w:rsidRPr="00283B36" w:rsidRDefault="008E4F43" w:rsidP="00E26956">
            <w:pPr>
              <w:rPr>
                <w:rFonts w:ascii="Times New Roman" w:hAnsi="Times New Roman"/>
                <w:b/>
                <w:sz w:val="20"/>
                <w:lang w:val="it-IT"/>
              </w:rPr>
            </w:pPr>
          </w:p>
        </w:tc>
        <w:tc>
          <w:tcPr>
            <w:tcW w:w="7423" w:type="dxa"/>
          </w:tcPr>
          <w:p w:rsidR="008E4F43" w:rsidRPr="00FB2AC6" w:rsidRDefault="008E4F43" w:rsidP="00E52E32">
            <w:pPr>
              <w:pStyle w:val="Paragrafoelenco"/>
              <w:numPr>
                <w:ilvl w:val="0"/>
                <w:numId w:val="27"/>
              </w:numPr>
              <w:spacing w:after="0" w:line="240" w:lineRule="auto"/>
              <w:ind w:left="317" w:hanging="317"/>
              <w:rPr>
                <w:rFonts w:ascii="Times New Roman" w:eastAsia="Times New Roman" w:hAnsi="Times New Roman"/>
                <w:sz w:val="21"/>
                <w:szCs w:val="21"/>
              </w:rPr>
            </w:pPr>
            <w:r w:rsidRPr="00FB2AC6">
              <w:rPr>
                <w:rFonts w:ascii="Times New Roman" w:eastAsia="Times New Roman" w:hAnsi="Times New Roman"/>
                <w:sz w:val="21"/>
                <w:szCs w:val="21"/>
              </w:rPr>
              <w:t>Teoria : resistenza generale, apparato muscolo-scheletrico, la respirazione.</w:t>
            </w:r>
          </w:p>
        </w:tc>
        <w:tc>
          <w:tcPr>
            <w:tcW w:w="794" w:type="dxa"/>
          </w:tcPr>
          <w:p w:rsidR="008E4F43" w:rsidRPr="00C8623D" w:rsidRDefault="00CC1E3E" w:rsidP="00E26956">
            <w:pPr>
              <w:jc w:val="center"/>
              <w:rPr>
                <w:rFonts w:ascii="Times New Roman" w:hAnsi="Times New Roman"/>
              </w:rPr>
            </w:pPr>
            <w:r>
              <w:rPr>
                <w:rFonts w:ascii="Times New Roman" w:hAnsi="Times New Roman"/>
              </w:rPr>
              <w:t>x</w:t>
            </w:r>
          </w:p>
        </w:tc>
        <w:tc>
          <w:tcPr>
            <w:tcW w:w="794" w:type="dxa"/>
            <w:tcBorders>
              <w:right w:val="double" w:sz="4" w:space="0" w:color="auto"/>
            </w:tcBorders>
          </w:tcPr>
          <w:p w:rsidR="008E4F43" w:rsidRPr="00C8623D" w:rsidRDefault="008E4F43" w:rsidP="00E26956">
            <w:pPr>
              <w:jc w:val="center"/>
              <w:rPr>
                <w:rFonts w:ascii="Times New Roman" w:hAnsi="Times New Roman"/>
              </w:rPr>
            </w:pPr>
          </w:p>
        </w:tc>
      </w:tr>
      <w:tr w:rsidR="008E4F43" w:rsidRPr="00C8623D" w:rsidTr="00CC1E3E">
        <w:trPr>
          <w:jc w:val="center"/>
        </w:trPr>
        <w:tc>
          <w:tcPr>
            <w:tcW w:w="283" w:type="dxa"/>
            <w:tcBorders>
              <w:top w:val="nil"/>
              <w:left w:val="double" w:sz="4" w:space="0" w:color="auto"/>
              <w:bottom w:val="nil"/>
              <w:right w:val="single" w:sz="4" w:space="0" w:color="auto"/>
            </w:tcBorders>
          </w:tcPr>
          <w:p w:rsidR="008E4F43" w:rsidRPr="00283B36" w:rsidRDefault="008E4F43" w:rsidP="00E26956">
            <w:pPr>
              <w:rPr>
                <w:rFonts w:ascii="Times New Roman" w:hAnsi="Times New Roman"/>
                <w:lang w:val="it-IT"/>
              </w:rPr>
            </w:pPr>
          </w:p>
        </w:tc>
        <w:tc>
          <w:tcPr>
            <w:tcW w:w="426" w:type="dxa"/>
            <w:vMerge/>
            <w:tcBorders>
              <w:left w:val="single" w:sz="4" w:space="0" w:color="auto"/>
            </w:tcBorders>
            <w:shd w:val="clear" w:color="auto" w:fill="FFC000"/>
          </w:tcPr>
          <w:p w:rsidR="008E4F43" w:rsidRPr="00283B36" w:rsidRDefault="008E4F43" w:rsidP="00E26956">
            <w:pPr>
              <w:rPr>
                <w:rFonts w:ascii="Times New Roman" w:hAnsi="Times New Roman"/>
                <w:b/>
                <w:lang w:val="it-IT"/>
              </w:rPr>
            </w:pPr>
          </w:p>
        </w:tc>
        <w:tc>
          <w:tcPr>
            <w:tcW w:w="941" w:type="dxa"/>
            <w:vMerge/>
            <w:textDirection w:val="btLr"/>
            <w:vAlign w:val="center"/>
          </w:tcPr>
          <w:p w:rsidR="008E4F43" w:rsidRPr="00283B36" w:rsidRDefault="008E4F43" w:rsidP="00E26956">
            <w:pPr>
              <w:rPr>
                <w:rFonts w:ascii="Times New Roman" w:hAnsi="Times New Roman"/>
                <w:b/>
                <w:sz w:val="20"/>
                <w:lang w:val="it-IT"/>
              </w:rPr>
            </w:pPr>
          </w:p>
        </w:tc>
        <w:tc>
          <w:tcPr>
            <w:tcW w:w="7423" w:type="dxa"/>
          </w:tcPr>
          <w:p w:rsidR="008E4F43" w:rsidRPr="00FB2AC6" w:rsidRDefault="008E4F43" w:rsidP="00E52E32">
            <w:pPr>
              <w:pStyle w:val="Paragrafoelenco"/>
              <w:numPr>
                <w:ilvl w:val="0"/>
                <w:numId w:val="27"/>
              </w:numPr>
              <w:spacing w:after="0" w:line="240" w:lineRule="auto"/>
              <w:ind w:left="317" w:hanging="317"/>
              <w:rPr>
                <w:rFonts w:ascii="Times New Roman" w:eastAsia="Times New Roman" w:hAnsi="Times New Roman"/>
                <w:sz w:val="21"/>
                <w:szCs w:val="21"/>
              </w:rPr>
            </w:pPr>
            <w:r w:rsidRPr="00FB2AC6">
              <w:rPr>
                <w:rFonts w:ascii="Times New Roman" w:eastAsia="Times New Roman" w:hAnsi="Times New Roman"/>
                <w:sz w:val="21"/>
                <w:szCs w:val="21"/>
              </w:rPr>
              <w:t xml:space="preserve">Riscaldamento programmato in autonomia. Corsa con variazione di </w:t>
            </w:r>
          </w:p>
          <w:p w:rsidR="008E4F43" w:rsidRPr="00FB2AC6" w:rsidRDefault="008E4F43" w:rsidP="00791648">
            <w:pPr>
              <w:rPr>
                <w:rFonts w:ascii="Times New Roman" w:hAnsi="Times New Roman"/>
                <w:sz w:val="21"/>
                <w:szCs w:val="21"/>
                <w:lang w:val="it-IT" w:eastAsia="en-US"/>
              </w:rPr>
            </w:pPr>
            <w:r>
              <w:rPr>
                <w:rFonts w:ascii="Times New Roman" w:hAnsi="Times New Roman"/>
                <w:sz w:val="21"/>
                <w:szCs w:val="21"/>
                <w:lang w:val="it-IT" w:eastAsia="en-US"/>
              </w:rPr>
              <w:t xml:space="preserve">      </w:t>
            </w:r>
            <w:r w:rsidRPr="00FB2AC6">
              <w:rPr>
                <w:rFonts w:ascii="Times New Roman" w:hAnsi="Times New Roman"/>
                <w:sz w:val="21"/>
                <w:szCs w:val="21"/>
                <w:lang w:val="it-IT" w:eastAsia="en-US"/>
              </w:rPr>
              <w:t>ritmo. Forza generale. Stretching.</w:t>
            </w:r>
          </w:p>
        </w:tc>
        <w:tc>
          <w:tcPr>
            <w:tcW w:w="794" w:type="dxa"/>
          </w:tcPr>
          <w:p w:rsidR="008E4F43" w:rsidRPr="00C8623D" w:rsidRDefault="008E4F43" w:rsidP="00E26956">
            <w:pPr>
              <w:jc w:val="center"/>
              <w:rPr>
                <w:rFonts w:ascii="Times New Roman" w:hAnsi="Times New Roman"/>
              </w:rPr>
            </w:pPr>
          </w:p>
        </w:tc>
        <w:tc>
          <w:tcPr>
            <w:tcW w:w="794" w:type="dxa"/>
            <w:tcBorders>
              <w:right w:val="double" w:sz="4" w:space="0" w:color="auto"/>
            </w:tcBorders>
          </w:tcPr>
          <w:p w:rsidR="008E4F43" w:rsidRPr="00C8623D" w:rsidRDefault="00CC1E3E" w:rsidP="00E26956">
            <w:pPr>
              <w:jc w:val="center"/>
              <w:rPr>
                <w:rFonts w:ascii="Times New Roman" w:hAnsi="Times New Roman"/>
              </w:rPr>
            </w:pPr>
            <w:r>
              <w:rPr>
                <w:rFonts w:ascii="Times New Roman" w:hAnsi="Times New Roman"/>
              </w:rPr>
              <w:t>x</w:t>
            </w:r>
          </w:p>
        </w:tc>
      </w:tr>
      <w:tr w:rsidR="008E4F43" w:rsidRPr="00C8623D" w:rsidTr="00CC1E3E">
        <w:trPr>
          <w:jc w:val="center"/>
        </w:trPr>
        <w:tc>
          <w:tcPr>
            <w:tcW w:w="283" w:type="dxa"/>
            <w:tcBorders>
              <w:top w:val="nil"/>
              <w:left w:val="double" w:sz="4" w:space="0" w:color="auto"/>
              <w:bottom w:val="nil"/>
              <w:right w:val="single" w:sz="4" w:space="0" w:color="auto"/>
            </w:tcBorders>
          </w:tcPr>
          <w:p w:rsidR="008E4F43" w:rsidRPr="00283B36" w:rsidRDefault="008E4F43" w:rsidP="00E26956">
            <w:pPr>
              <w:rPr>
                <w:rFonts w:ascii="Times New Roman" w:hAnsi="Times New Roman"/>
                <w:lang w:val="it-IT"/>
              </w:rPr>
            </w:pPr>
          </w:p>
        </w:tc>
        <w:tc>
          <w:tcPr>
            <w:tcW w:w="426" w:type="dxa"/>
            <w:vMerge/>
            <w:tcBorders>
              <w:left w:val="single" w:sz="4" w:space="0" w:color="auto"/>
            </w:tcBorders>
            <w:shd w:val="clear" w:color="auto" w:fill="FFC000"/>
          </w:tcPr>
          <w:p w:rsidR="008E4F43" w:rsidRPr="00283B36" w:rsidRDefault="008E4F43" w:rsidP="00E26956">
            <w:pPr>
              <w:rPr>
                <w:rFonts w:ascii="Times New Roman" w:hAnsi="Times New Roman"/>
                <w:b/>
                <w:lang w:val="it-IT"/>
              </w:rPr>
            </w:pPr>
          </w:p>
        </w:tc>
        <w:tc>
          <w:tcPr>
            <w:tcW w:w="941" w:type="dxa"/>
            <w:vMerge/>
            <w:textDirection w:val="btLr"/>
            <w:vAlign w:val="center"/>
          </w:tcPr>
          <w:p w:rsidR="008E4F43" w:rsidRPr="00C8623D" w:rsidRDefault="008E4F43" w:rsidP="00791648">
            <w:pPr>
              <w:ind w:left="113" w:right="113"/>
              <w:jc w:val="center"/>
              <w:rPr>
                <w:rFonts w:ascii="Times New Roman" w:hAnsi="Times New Roman"/>
                <w:b/>
                <w:sz w:val="20"/>
              </w:rPr>
            </w:pPr>
          </w:p>
        </w:tc>
        <w:tc>
          <w:tcPr>
            <w:tcW w:w="7423" w:type="dxa"/>
          </w:tcPr>
          <w:p w:rsidR="008E4F43" w:rsidRPr="00FB2AC6" w:rsidRDefault="008E4F43" w:rsidP="00E52E32">
            <w:pPr>
              <w:pStyle w:val="Paragrafoelenco"/>
              <w:numPr>
                <w:ilvl w:val="0"/>
                <w:numId w:val="27"/>
              </w:numPr>
              <w:spacing w:after="0" w:line="240" w:lineRule="auto"/>
              <w:ind w:left="317" w:hanging="317"/>
              <w:rPr>
                <w:rFonts w:ascii="Times New Roman" w:eastAsia="Times New Roman" w:hAnsi="Times New Roman"/>
                <w:sz w:val="21"/>
                <w:szCs w:val="21"/>
              </w:rPr>
            </w:pPr>
            <w:r w:rsidRPr="00FB2AC6">
              <w:rPr>
                <w:rFonts w:ascii="Times New Roman" w:eastAsia="Times New Roman" w:hAnsi="Times New Roman"/>
                <w:sz w:val="21"/>
                <w:szCs w:val="21"/>
              </w:rPr>
              <w:t>Esecuzioni di esercizi semplici a corpo libero. La spalliera svedese.</w:t>
            </w:r>
          </w:p>
        </w:tc>
        <w:tc>
          <w:tcPr>
            <w:tcW w:w="794" w:type="dxa"/>
          </w:tcPr>
          <w:p w:rsidR="008E4F43" w:rsidRPr="00C8623D" w:rsidRDefault="008E4F43" w:rsidP="00791648">
            <w:pPr>
              <w:jc w:val="center"/>
              <w:rPr>
                <w:rFonts w:ascii="Times New Roman" w:hAnsi="Times New Roman"/>
                <w:lang w:val="it-IT"/>
              </w:rPr>
            </w:pPr>
          </w:p>
        </w:tc>
        <w:tc>
          <w:tcPr>
            <w:tcW w:w="794" w:type="dxa"/>
            <w:tcBorders>
              <w:right w:val="double" w:sz="4" w:space="0" w:color="auto"/>
            </w:tcBorders>
          </w:tcPr>
          <w:p w:rsidR="008E4F43" w:rsidRPr="00C8623D" w:rsidRDefault="00CC1E3E" w:rsidP="00791648">
            <w:pPr>
              <w:jc w:val="center"/>
              <w:rPr>
                <w:rFonts w:ascii="Times New Roman" w:hAnsi="Times New Roman"/>
              </w:rPr>
            </w:pPr>
            <w:r>
              <w:rPr>
                <w:rFonts w:ascii="Times New Roman" w:hAnsi="Times New Roman"/>
              </w:rPr>
              <w:t>x</w:t>
            </w:r>
          </w:p>
        </w:tc>
      </w:tr>
      <w:tr w:rsidR="008E4F43" w:rsidRPr="00C8623D" w:rsidTr="00CC1E3E">
        <w:trPr>
          <w:jc w:val="center"/>
        </w:trPr>
        <w:tc>
          <w:tcPr>
            <w:tcW w:w="283" w:type="dxa"/>
            <w:tcBorders>
              <w:top w:val="nil"/>
              <w:left w:val="double" w:sz="4" w:space="0" w:color="auto"/>
              <w:bottom w:val="nil"/>
              <w:right w:val="single" w:sz="4" w:space="0" w:color="auto"/>
            </w:tcBorders>
          </w:tcPr>
          <w:p w:rsidR="008E4F43" w:rsidRPr="00283B36" w:rsidRDefault="008E4F43" w:rsidP="00E26956">
            <w:pPr>
              <w:rPr>
                <w:rFonts w:ascii="Times New Roman" w:hAnsi="Times New Roman"/>
                <w:lang w:val="it-IT"/>
              </w:rPr>
            </w:pPr>
          </w:p>
        </w:tc>
        <w:tc>
          <w:tcPr>
            <w:tcW w:w="426" w:type="dxa"/>
            <w:vMerge/>
            <w:tcBorders>
              <w:left w:val="single" w:sz="4" w:space="0" w:color="auto"/>
            </w:tcBorders>
            <w:shd w:val="clear" w:color="auto" w:fill="FFC000"/>
          </w:tcPr>
          <w:p w:rsidR="008E4F43" w:rsidRPr="00283B36" w:rsidRDefault="008E4F43" w:rsidP="00E26956">
            <w:pPr>
              <w:rPr>
                <w:rFonts w:ascii="Times New Roman" w:hAnsi="Times New Roman"/>
                <w:b/>
                <w:lang w:val="it-IT"/>
              </w:rPr>
            </w:pPr>
          </w:p>
        </w:tc>
        <w:tc>
          <w:tcPr>
            <w:tcW w:w="941" w:type="dxa"/>
            <w:vMerge/>
            <w:textDirection w:val="btLr"/>
            <w:vAlign w:val="center"/>
          </w:tcPr>
          <w:p w:rsidR="008E4F43" w:rsidRPr="00C8623D" w:rsidRDefault="008E4F43" w:rsidP="00791648">
            <w:pPr>
              <w:ind w:left="113" w:right="113"/>
              <w:jc w:val="center"/>
              <w:rPr>
                <w:rFonts w:ascii="Times New Roman" w:hAnsi="Times New Roman"/>
                <w:b/>
                <w:sz w:val="20"/>
              </w:rPr>
            </w:pPr>
          </w:p>
        </w:tc>
        <w:tc>
          <w:tcPr>
            <w:tcW w:w="7423" w:type="dxa"/>
          </w:tcPr>
          <w:p w:rsidR="008E4F43" w:rsidRPr="00FB2AC6" w:rsidRDefault="008E4F43" w:rsidP="00E52E32">
            <w:pPr>
              <w:pStyle w:val="Paragrafoelenco"/>
              <w:numPr>
                <w:ilvl w:val="0"/>
                <w:numId w:val="27"/>
              </w:numPr>
              <w:spacing w:after="0" w:line="240" w:lineRule="auto"/>
              <w:ind w:left="317" w:hanging="317"/>
              <w:rPr>
                <w:rFonts w:ascii="Times New Roman" w:eastAsia="Times New Roman" w:hAnsi="Times New Roman"/>
                <w:sz w:val="21"/>
                <w:szCs w:val="21"/>
              </w:rPr>
            </w:pPr>
            <w:r w:rsidRPr="00FB2AC6">
              <w:rPr>
                <w:rFonts w:ascii="Times New Roman" w:eastAsia="Times New Roman" w:hAnsi="Times New Roman"/>
                <w:sz w:val="21"/>
                <w:szCs w:val="21"/>
              </w:rPr>
              <w:t>Fondamentali di pallamano, di pallavolo, di tennistavolo e di atletica leggera.</w:t>
            </w:r>
          </w:p>
        </w:tc>
        <w:tc>
          <w:tcPr>
            <w:tcW w:w="794" w:type="dxa"/>
          </w:tcPr>
          <w:p w:rsidR="008E4F43" w:rsidRPr="00C8623D" w:rsidRDefault="008E4F43" w:rsidP="00791648">
            <w:pPr>
              <w:jc w:val="center"/>
              <w:rPr>
                <w:rFonts w:ascii="Times New Roman" w:hAnsi="Times New Roman"/>
                <w:lang w:val="it-IT"/>
              </w:rPr>
            </w:pPr>
          </w:p>
        </w:tc>
        <w:tc>
          <w:tcPr>
            <w:tcW w:w="794" w:type="dxa"/>
            <w:tcBorders>
              <w:right w:val="double" w:sz="4" w:space="0" w:color="auto"/>
            </w:tcBorders>
          </w:tcPr>
          <w:p w:rsidR="008E4F43" w:rsidRPr="00C8623D" w:rsidRDefault="00CC1E3E" w:rsidP="00791648">
            <w:pPr>
              <w:jc w:val="center"/>
              <w:rPr>
                <w:rFonts w:ascii="Times New Roman" w:hAnsi="Times New Roman"/>
              </w:rPr>
            </w:pPr>
            <w:r>
              <w:rPr>
                <w:rFonts w:ascii="Times New Roman" w:hAnsi="Times New Roman"/>
              </w:rPr>
              <w:t>x</w:t>
            </w:r>
          </w:p>
        </w:tc>
      </w:tr>
      <w:tr w:rsidR="008E4F43" w:rsidRPr="00C8623D" w:rsidTr="00CC1E3E">
        <w:trPr>
          <w:jc w:val="center"/>
        </w:trPr>
        <w:tc>
          <w:tcPr>
            <w:tcW w:w="283" w:type="dxa"/>
            <w:tcBorders>
              <w:top w:val="nil"/>
              <w:left w:val="double" w:sz="4" w:space="0" w:color="auto"/>
              <w:bottom w:val="double" w:sz="4" w:space="0" w:color="auto"/>
              <w:right w:val="single" w:sz="4" w:space="0" w:color="auto"/>
            </w:tcBorders>
          </w:tcPr>
          <w:p w:rsidR="008E4F43" w:rsidRPr="00283B36" w:rsidRDefault="008E4F43" w:rsidP="00E26956">
            <w:pPr>
              <w:rPr>
                <w:rFonts w:ascii="Times New Roman" w:hAnsi="Times New Roman"/>
                <w:lang w:val="it-IT"/>
              </w:rPr>
            </w:pPr>
          </w:p>
        </w:tc>
        <w:tc>
          <w:tcPr>
            <w:tcW w:w="426" w:type="dxa"/>
            <w:vMerge/>
            <w:tcBorders>
              <w:left w:val="single" w:sz="4" w:space="0" w:color="auto"/>
              <w:bottom w:val="double" w:sz="4" w:space="0" w:color="auto"/>
            </w:tcBorders>
            <w:shd w:val="clear" w:color="auto" w:fill="FFC000"/>
          </w:tcPr>
          <w:p w:rsidR="008E4F43" w:rsidRPr="00283B36" w:rsidRDefault="008E4F43" w:rsidP="00E26956">
            <w:pPr>
              <w:rPr>
                <w:rFonts w:ascii="Times New Roman" w:hAnsi="Times New Roman"/>
                <w:b/>
                <w:lang w:val="it-IT"/>
              </w:rPr>
            </w:pPr>
          </w:p>
        </w:tc>
        <w:tc>
          <w:tcPr>
            <w:tcW w:w="941" w:type="dxa"/>
            <w:vMerge/>
            <w:tcBorders>
              <w:bottom w:val="double" w:sz="4" w:space="0" w:color="auto"/>
            </w:tcBorders>
            <w:textDirection w:val="btLr"/>
            <w:vAlign w:val="center"/>
          </w:tcPr>
          <w:p w:rsidR="008E4F43" w:rsidRPr="00C8623D" w:rsidRDefault="008E4F43" w:rsidP="00791648">
            <w:pPr>
              <w:ind w:left="113" w:right="113"/>
              <w:jc w:val="center"/>
              <w:rPr>
                <w:rFonts w:ascii="Times New Roman" w:hAnsi="Times New Roman"/>
                <w:b/>
                <w:sz w:val="20"/>
              </w:rPr>
            </w:pPr>
          </w:p>
        </w:tc>
        <w:tc>
          <w:tcPr>
            <w:tcW w:w="7423" w:type="dxa"/>
            <w:tcBorders>
              <w:bottom w:val="double" w:sz="4" w:space="0" w:color="auto"/>
            </w:tcBorders>
          </w:tcPr>
          <w:p w:rsidR="008E4F43" w:rsidRPr="00FB2AC6" w:rsidRDefault="008E4F43" w:rsidP="00E52E32">
            <w:pPr>
              <w:pStyle w:val="Paragrafoelenco"/>
              <w:numPr>
                <w:ilvl w:val="0"/>
                <w:numId w:val="27"/>
              </w:numPr>
              <w:spacing w:after="0" w:line="240" w:lineRule="auto"/>
              <w:ind w:left="317" w:hanging="317"/>
              <w:rPr>
                <w:rFonts w:ascii="Times New Roman" w:eastAsia="Times New Roman" w:hAnsi="Times New Roman"/>
                <w:sz w:val="21"/>
                <w:szCs w:val="21"/>
              </w:rPr>
            </w:pPr>
            <w:r w:rsidRPr="00FB2AC6">
              <w:rPr>
                <w:rFonts w:ascii="Times New Roman" w:eastAsia="Times New Roman" w:hAnsi="Times New Roman"/>
                <w:sz w:val="21"/>
                <w:szCs w:val="21"/>
              </w:rPr>
              <w:t>Teoria : apparato cardio-circolatorio. Alimentazione. Elementi di pronto soccorso. Regolamento tecnico degli sport praticati.</w:t>
            </w:r>
          </w:p>
        </w:tc>
        <w:tc>
          <w:tcPr>
            <w:tcW w:w="794" w:type="dxa"/>
            <w:tcBorders>
              <w:bottom w:val="double" w:sz="4" w:space="0" w:color="auto"/>
            </w:tcBorders>
          </w:tcPr>
          <w:p w:rsidR="008E4F43" w:rsidRPr="00C8623D" w:rsidRDefault="008E4F43" w:rsidP="00791648">
            <w:pPr>
              <w:jc w:val="center"/>
              <w:rPr>
                <w:rFonts w:ascii="Times New Roman" w:hAnsi="Times New Roman"/>
                <w:lang w:val="it-IT"/>
              </w:rPr>
            </w:pPr>
          </w:p>
        </w:tc>
        <w:tc>
          <w:tcPr>
            <w:tcW w:w="794" w:type="dxa"/>
            <w:tcBorders>
              <w:bottom w:val="double" w:sz="4" w:space="0" w:color="auto"/>
              <w:right w:val="double" w:sz="4" w:space="0" w:color="auto"/>
            </w:tcBorders>
          </w:tcPr>
          <w:p w:rsidR="008E4F43" w:rsidRPr="00C8623D" w:rsidRDefault="00CC1E3E" w:rsidP="00791648">
            <w:pPr>
              <w:jc w:val="center"/>
              <w:rPr>
                <w:rFonts w:ascii="Times New Roman" w:hAnsi="Times New Roman"/>
              </w:rPr>
            </w:pPr>
            <w:r>
              <w:rPr>
                <w:rFonts w:ascii="Times New Roman" w:hAnsi="Times New Roman"/>
              </w:rPr>
              <w:t>x</w:t>
            </w:r>
          </w:p>
        </w:tc>
      </w:tr>
    </w:tbl>
    <w:p w:rsidR="00316664" w:rsidRPr="00C8623D" w:rsidRDefault="00316664" w:rsidP="00DB79FE">
      <w:pPr>
        <w:pStyle w:val="Titolo2"/>
        <w:spacing w:after="240"/>
        <w:jc w:val="center"/>
        <w:rPr>
          <w:rFonts w:ascii="Times New Roman" w:hAnsi="Times New Roman"/>
          <w:i w:val="0"/>
        </w:rPr>
      </w:pPr>
      <w:bookmarkStart w:id="6" w:name="_Toc528527026"/>
      <w:r w:rsidRPr="00C8623D">
        <w:rPr>
          <w:rFonts w:ascii="Times New Roman" w:hAnsi="Times New Roman"/>
          <w:i w:val="0"/>
        </w:rPr>
        <w:lastRenderedPageBreak/>
        <w:t>I.T.T.</w:t>
      </w:r>
      <w:r w:rsidR="005F0378" w:rsidRPr="00C8623D">
        <w:rPr>
          <w:rFonts w:ascii="Times New Roman" w:hAnsi="Times New Roman"/>
          <w:i w:val="0"/>
        </w:rPr>
        <w:t xml:space="preserve"> - TRIENNIO</w:t>
      </w:r>
      <w:bookmarkEnd w:id="6"/>
    </w:p>
    <w:tbl>
      <w:tblPr>
        <w:tblStyle w:val="Grigliatabella"/>
        <w:tblW w:w="10377" w:type="dxa"/>
        <w:jc w:val="center"/>
        <w:tblInd w:w="-176" w:type="dxa"/>
        <w:tblLayout w:type="fixed"/>
        <w:tblLook w:val="04A0"/>
      </w:tblPr>
      <w:tblGrid>
        <w:gridCol w:w="318"/>
        <w:gridCol w:w="392"/>
        <w:gridCol w:w="992"/>
        <w:gridCol w:w="7087"/>
        <w:gridCol w:w="794"/>
        <w:gridCol w:w="794"/>
      </w:tblGrid>
      <w:tr w:rsidR="00316664" w:rsidRPr="00C8623D" w:rsidTr="00C75670">
        <w:trPr>
          <w:trHeight w:val="475"/>
          <w:jc w:val="center"/>
        </w:trPr>
        <w:tc>
          <w:tcPr>
            <w:tcW w:w="318" w:type="dxa"/>
            <w:tcBorders>
              <w:top w:val="nil"/>
              <w:left w:val="nil"/>
              <w:bottom w:val="nil"/>
              <w:right w:val="single" w:sz="4" w:space="0" w:color="auto"/>
            </w:tcBorders>
            <w:shd w:val="clear" w:color="auto" w:fill="auto"/>
            <w:vAlign w:val="center"/>
          </w:tcPr>
          <w:p w:rsidR="00316664" w:rsidRPr="00C8623D" w:rsidRDefault="00316664" w:rsidP="00E26956">
            <w:pPr>
              <w:jc w:val="center"/>
              <w:rPr>
                <w:rFonts w:ascii="Times New Roman" w:hAnsi="Times New Roman"/>
                <w:b/>
                <w:sz w:val="15"/>
                <w:szCs w:val="15"/>
              </w:rPr>
            </w:pPr>
          </w:p>
        </w:tc>
        <w:tc>
          <w:tcPr>
            <w:tcW w:w="392" w:type="dxa"/>
            <w:tcBorders>
              <w:left w:val="single" w:sz="4" w:space="0" w:color="auto"/>
            </w:tcBorders>
            <w:shd w:val="clear" w:color="auto" w:fill="auto"/>
          </w:tcPr>
          <w:p w:rsidR="00316664" w:rsidRPr="00C8623D" w:rsidRDefault="00316664" w:rsidP="00E26956">
            <w:pPr>
              <w:jc w:val="center"/>
              <w:rPr>
                <w:rFonts w:ascii="Times New Roman" w:hAnsi="Times New Roman"/>
                <w:b/>
                <w:sz w:val="20"/>
              </w:rPr>
            </w:pPr>
          </w:p>
        </w:tc>
        <w:tc>
          <w:tcPr>
            <w:tcW w:w="992" w:type="dxa"/>
            <w:shd w:val="clear" w:color="auto" w:fill="D9D9D9" w:themeFill="background1" w:themeFillShade="D9"/>
            <w:vAlign w:val="center"/>
          </w:tcPr>
          <w:p w:rsidR="00316664" w:rsidRPr="00C8623D" w:rsidRDefault="00316664" w:rsidP="00E26956">
            <w:pPr>
              <w:jc w:val="center"/>
              <w:rPr>
                <w:rFonts w:ascii="Times New Roman" w:hAnsi="Times New Roman"/>
                <w:b/>
                <w:sz w:val="20"/>
              </w:rPr>
            </w:pPr>
            <w:r w:rsidRPr="00C8623D">
              <w:rPr>
                <w:rFonts w:ascii="Times New Roman" w:hAnsi="Times New Roman"/>
                <w:b/>
                <w:sz w:val="20"/>
              </w:rPr>
              <w:t>DISCIP</w:t>
            </w:r>
          </w:p>
        </w:tc>
        <w:tc>
          <w:tcPr>
            <w:tcW w:w="7087" w:type="dxa"/>
            <w:shd w:val="clear" w:color="auto" w:fill="D9D9D9" w:themeFill="background1" w:themeFillShade="D9"/>
            <w:vAlign w:val="center"/>
          </w:tcPr>
          <w:p w:rsidR="00316664" w:rsidRPr="00C8623D" w:rsidRDefault="00316664" w:rsidP="00E26956">
            <w:pPr>
              <w:jc w:val="center"/>
              <w:rPr>
                <w:rFonts w:ascii="Times New Roman" w:hAnsi="Times New Roman"/>
                <w:b/>
                <w:sz w:val="20"/>
              </w:rPr>
            </w:pPr>
            <w:r w:rsidRPr="00C8623D">
              <w:rPr>
                <w:rFonts w:ascii="Times New Roman" w:hAnsi="Times New Roman"/>
                <w:b/>
                <w:sz w:val="20"/>
              </w:rPr>
              <w:t>MODULI - ARGOMENTI</w:t>
            </w:r>
          </w:p>
        </w:tc>
        <w:tc>
          <w:tcPr>
            <w:tcW w:w="794" w:type="dxa"/>
            <w:shd w:val="clear" w:color="auto" w:fill="D9D9D9" w:themeFill="background1" w:themeFillShade="D9"/>
            <w:vAlign w:val="center"/>
          </w:tcPr>
          <w:p w:rsidR="00316664" w:rsidRPr="00C8623D" w:rsidRDefault="00316664" w:rsidP="00E26956">
            <w:pPr>
              <w:jc w:val="center"/>
              <w:rPr>
                <w:rFonts w:ascii="Times New Roman" w:hAnsi="Times New Roman"/>
                <w:b/>
                <w:sz w:val="20"/>
              </w:rPr>
            </w:pPr>
            <w:r w:rsidRPr="00C8623D">
              <w:rPr>
                <w:rFonts w:ascii="Times New Roman" w:hAnsi="Times New Roman"/>
                <w:b/>
                <w:sz w:val="20"/>
              </w:rPr>
              <w:t>TRIM</w:t>
            </w:r>
          </w:p>
        </w:tc>
        <w:tc>
          <w:tcPr>
            <w:tcW w:w="794" w:type="dxa"/>
            <w:shd w:val="clear" w:color="auto" w:fill="D9D9D9" w:themeFill="background1" w:themeFillShade="D9"/>
            <w:vAlign w:val="center"/>
          </w:tcPr>
          <w:p w:rsidR="00316664" w:rsidRPr="00C8623D" w:rsidRDefault="00316664" w:rsidP="00E26956">
            <w:pPr>
              <w:jc w:val="center"/>
              <w:rPr>
                <w:rFonts w:ascii="Times New Roman" w:hAnsi="Times New Roman"/>
                <w:b/>
                <w:sz w:val="20"/>
              </w:rPr>
            </w:pPr>
            <w:r w:rsidRPr="00C8623D">
              <w:rPr>
                <w:rFonts w:ascii="Times New Roman" w:hAnsi="Times New Roman"/>
                <w:b/>
                <w:sz w:val="20"/>
              </w:rPr>
              <w:t>PENT</w:t>
            </w:r>
          </w:p>
        </w:tc>
      </w:tr>
      <w:tr w:rsidR="00CC1E3E" w:rsidRPr="00C8623D" w:rsidTr="00C75670">
        <w:trPr>
          <w:jc w:val="center"/>
        </w:trPr>
        <w:tc>
          <w:tcPr>
            <w:tcW w:w="318" w:type="dxa"/>
            <w:tcBorders>
              <w:top w:val="nil"/>
              <w:left w:val="nil"/>
              <w:bottom w:val="nil"/>
              <w:right w:val="single" w:sz="4" w:space="0" w:color="auto"/>
            </w:tcBorders>
            <w:vAlign w:val="center"/>
          </w:tcPr>
          <w:p w:rsidR="00CC1E3E" w:rsidRPr="00C8623D" w:rsidRDefault="00CC1E3E" w:rsidP="00E26956">
            <w:pPr>
              <w:jc w:val="center"/>
              <w:rPr>
                <w:rFonts w:ascii="Times New Roman" w:hAnsi="Times New Roman"/>
              </w:rPr>
            </w:pPr>
          </w:p>
        </w:tc>
        <w:tc>
          <w:tcPr>
            <w:tcW w:w="392" w:type="dxa"/>
            <w:vMerge w:val="restart"/>
            <w:tcBorders>
              <w:left w:val="single" w:sz="4" w:space="0" w:color="auto"/>
            </w:tcBorders>
            <w:shd w:val="clear" w:color="auto" w:fill="FFFF00"/>
            <w:textDirection w:val="btLr"/>
            <w:vAlign w:val="center"/>
          </w:tcPr>
          <w:p w:rsidR="00CC1E3E" w:rsidRPr="00C8623D" w:rsidRDefault="00CC1E3E" w:rsidP="00E26956">
            <w:pPr>
              <w:ind w:left="113" w:right="113"/>
              <w:jc w:val="center"/>
              <w:rPr>
                <w:rFonts w:ascii="Times New Roman" w:hAnsi="Times New Roman"/>
                <w:b/>
                <w:sz w:val="26"/>
                <w:szCs w:val="26"/>
              </w:rPr>
            </w:pPr>
            <w:r w:rsidRPr="00C8623D">
              <w:rPr>
                <w:rFonts w:ascii="Times New Roman" w:hAnsi="Times New Roman"/>
                <w:b/>
                <w:sz w:val="26"/>
                <w:szCs w:val="26"/>
              </w:rPr>
              <w:t>3° ANNO</w:t>
            </w:r>
          </w:p>
        </w:tc>
        <w:tc>
          <w:tcPr>
            <w:tcW w:w="992" w:type="dxa"/>
            <w:vMerge w:val="restart"/>
            <w:textDirection w:val="btLr"/>
            <w:vAlign w:val="center"/>
          </w:tcPr>
          <w:p w:rsidR="00CC1E3E" w:rsidRPr="00BF240C" w:rsidRDefault="00CC1E3E" w:rsidP="00E26956">
            <w:pPr>
              <w:ind w:left="113" w:right="113"/>
              <w:jc w:val="center"/>
              <w:rPr>
                <w:rFonts w:ascii="Times New Roman" w:hAnsi="Times New Roman"/>
                <w:b/>
                <w:sz w:val="16"/>
                <w:szCs w:val="16"/>
              </w:rPr>
            </w:pPr>
            <w:r>
              <w:rPr>
                <w:rFonts w:ascii="Times New Roman" w:hAnsi="Times New Roman"/>
                <w:b/>
                <w:sz w:val="16"/>
                <w:szCs w:val="16"/>
              </w:rPr>
              <w:t>SCIENZE MOTORIE</w:t>
            </w:r>
          </w:p>
        </w:tc>
        <w:tc>
          <w:tcPr>
            <w:tcW w:w="7087" w:type="dxa"/>
          </w:tcPr>
          <w:p w:rsidR="00CC1E3E" w:rsidRPr="00FB2AC6" w:rsidRDefault="00CC1E3E" w:rsidP="00E52E32">
            <w:pPr>
              <w:pStyle w:val="Paragrafoelenco"/>
              <w:numPr>
                <w:ilvl w:val="0"/>
                <w:numId w:val="28"/>
              </w:numPr>
              <w:spacing w:after="0" w:line="240" w:lineRule="auto"/>
              <w:rPr>
                <w:rFonts w:ascii="Times New Roman" w:eastAsia="Times New Roman" w:hAnsi="Times New Roman"/>
                <w:sz w:val="21"/>
                <w:szCs w:val="21"/>
              </w:rPr>
            </w:pPr>
            <w:r w:rsidRPr="00FB2AC6">
              <w:rPr>
                <w:rFonts w:ascii="Times New Roman" w:eastAsia="Times New Roman" w:hAnsi="Times New Roman"/>
                <w:sz w:val="21"/>
                <w:szCs w:val="21"/>
              </w:rPr>
              <w:t>Il riscaldamento, corsa “</w:t>
            </w:r>
            <w:proofErr w:type="spellStart"/>
            <w:r w:rsidRPr="00FB2AC6">
              <w:rPr>
                <w:rFonts w:ascii="Times New Roman" w:eastAsia="Times New Roman" w:hAnsi="Times New Roman"/>
                <w:sz w:val="21"/>
                <w:szCs w:val="21"/>
              </w:rPr>
              <w:t>stady-state</w:t>
            </w:r>
            <w:proofErr w:type="spellEnd"/>
            <w:r w:rsidRPr="00FB2AC6">
              <w:rPr>
                <w:rFonts w:ascii="Times New Roman" w:eastAsia="Times New Roman" w:hAnsi="Times New Roman"/>
                <w:sz w:val="21"/>
                <w:szCs w:val="21"/>
              </w:rPr>
              <w:t>”, corsa veloce, forza specifica e allungamento muscolare.</w:t>
            </w:r>
          </w:p>
        </w:tc>
        <w:tc>
          <w:tcPr>
            <w:tcW w:w="794" w:type="dxa"/>
          </w:tcPr>
          <w:p w:rsidR="00CC1E3E" w:rsidRPr="00C8623D" w:rsidRDefault="00CC1E3E" w:rsidP="00791648">
            <w:pPr>
              <w:jc w:val="center"/>
              <w:rPr>
                <w:rFonts w:ascii="Times New Roman" w:hAnsi="Times New Roman"/>
                <w:lang w:val="it-IT"/>
              </w:rPr>
            </w:pPr>
            <w:r>
              <w:rPr>
                <w:rFonts w:ascii="Times New Roman" w:hAnsi="Times New Roman"/>
                <w:lang w:val="it-IT"/>
              </w:rPr>
              <w:t>x</w:t>
            </w:r>
          </w:p>
        </w:tc>
        <w:tc>
          <w:tcPr>
            <w:tcW w:w="794" w:type="dxa"/>
          </w:tcPr>
          <w:p w:rsidR="00CC1E3E" w:rsidRPr="00C8623D" w:rsidRDefault="00CC1E3E" w:rsidP="00791648">
            <w:pPr>
              <w:jc w:val="center"/>
              <w:rPr>
                <w:rFonts w:ascii="Times New Roman" w:hAnsi="Times New Roman"/>
              </w:rPr>
            </w:pPr>
          </w:p>
        </w:tc>
      </w:tr>
      <w:tr w:rsidR="00CC1E3E" w:rsidRPr="00C8623D" w:rsidTr="00C75670">
        <w:trPr>
          <w:jc w:val="center"/>
        </w:trPr>
        <w:tc>
          <w:tcPr>
            <w:tcW w:w="318" w:type="dxa"/>
            <w:tcBorders>
              <w:top w:val="nil"/>
              <w:left w:val="nil"/>
              <w:bottom w:val="nil"/>
              <w:right w:val="single" w:sz="4" w:space="0" w:color="auto"/>
            </w:tcBorders>
          </w:tcPr>
          <w:p w:rsidR="00CC1E3E" w:rsidRPr="00C8623D" w:rsidRDefault="00CC1E3E" w:rsidP="00E26956">
            <w:pPr>
              <w:rPr>
                <w:rFonts w:ascii="Times New Roman" w:hAnsi="Times New Roman"/>
              </w:rPr>
            </w:pPr>
          </w:p>
        </w:tc>
        <w:tc>
          <w:tcPr>
            <w:tcW w:w="392" w:type="dxa"/>
            <w:vMerge/>
            <w:tcBorders>
              <w:left w:val="single" w:sz="4" w:space="0" w:color="auto"/>
            </w:tcBorders>
            <w:shd w:val="clear" w:color="auto" w:fill="FFFF00"/>
          </w:tcPr>
          <w:p w:rsidR="00CC1E3E" w:rsidRPr="00C8623D" w:rsidRDefault="00CC1E3E" w:rsidP="00E26956">
            <w:pPr>
              <w:ind w:left="113" w:right="113"/>
              <w:jc w:val="center"/>
              <w:rPr>
                <w:rFonts w:ascii="Times New Roman" w:hAnsi="Times New Roman"/>
                <w:b/>
              </w:rPr>
            </w:pPr>
          </w:p>
        </w:tc>
        <w:tc>
          <w:tcPr>
            <w:tcW w:w="992" w:type="dxa"/>
            <w:vMerge/>
          </w:tcPr>
          <w:p w:rsidR="00CC1E3E" w:rsidRPr="00C8623D" w:rsidRDefault="00CC1E3E" w:rsidP="00E26956">
            <w:pPr>
              <w:rPr>
                <w:rFonts w:ascii="Times New Roman" w:hAnsi="Times New Roman"/>
                <w:b/>
                <w:sz w:val="20"/>
              </w:rPr>
            </w:pPr>
          </w:p>
        </w:tc>
        <w:tc>
          <w:tcPr>
            <w:tcW w:w="7087" w:type="dxa"/>
          </w:tcPr>
          <w:p w:rsidR="00CC1E3E" w:rsidRPr="00FB2AC6" w:rsidRDefault="00CC1E3E" w:rsidP="00E52E32">
            <w:pPr>
              <w:pStyle w:val="Paragrafoelenco"/>
              <w:numPr>
                <w:ilvl w:val="0"/>
                <w:numId w:val="28"/>
              </w:numPr>
              <w:spacing w:after="0" w:line="240" w:lineRule="auto"/>
              <w:ind w:left="317" w:hanging="317"/>
              <w:rPr>
                <w:rFonts w:ascii="Times New Roman" w:eastAsia="Times New Roman" w:hAnsi="Times New Roman"/>
                <w:sz w:val="21"/>
                <w:szCs w:val="21"/>
              </w:rPr>
            </w:pPr>
            <w:r w:rsidRPr="00FB2AC6">
              <w:rPr>
                <w:rFonts w:ascii="Times New Roman" w:eastAsia="Times New Roman" w:hAnsi="Times New Roman"/>
                <w:sz w:val="21"/>
                <w:szCs w:val="21"/>
              </w:rPr>
              <w:t xml:space="preserve">Resistenza specifica. </w:t>
            </w:r>
          </w:p>
        </w:tc>
        <w:tc>
          <w:tcPr>
            <w:tcW w:w="794" w:type="dxa"/>
          </w:tcPr>
          <w:p w:rsidR="00CC1E3E" w:rsidRPr="00C8623D" w:rsidRDefault="00CC1E3E" w:rsidP="00791648">
            <w:pPr>
              <w:jc w:val="center"/>
              <w:rPr>
                <w:rFonts w:ascii="Times New Roman" w:hAnsi="Times New Roman"/>
              </w:rPr>
            </w:pPr>
            <w:r>
              <w:rPr>
                <w:rFonts w:ascii="Times New Roman" w:hAnsi="Times New Roman"/>
              </w:rPr>
              <w:t>x</w:t>
            </w:r>
          </w:p>
        </w:tc>
        <w:tc>
          <w:tcPr>
            <w:tcW w:w="794" w:type="dxa"/>
          </w:tcPr>
          <w:p w:rsidR="00CC1E3E" w:rsidRPr="00C8623D" w:rsidRDefault="00CC1E3E" w:rsidP="00791648">
            <w:pPr>
              <w:jc w:val="center"/>
              <w:rPr>
                <w:rFonts w:ascii="Times New Roman" w:hAnsi="Times New Roman"/>
              </w:rPr>
            </w:pPr>
          </w:p>
        </w:tc>
      </w:tr>
      <w:tr w:rsidR="00CC1E3E" w:rsidRPr="00C8623D" w:rsidTr="00C75670">
        <w:trPr>
          <w:jc w:val="center"/>
        </w:trPr>
        <w:tc>
          <w:tcPr>
            <w:tcW w:w="318" w:type="dxa"/>
            <w:tcBorders>
              <w:top w:val="nil"/>
              <w:left w:val="nil"/>
              <w:bottom w:val="nil"/>
              <w:right w:val="single" w:sz="4" w:space="0" w:color="auto"/>
            </w:tcBorders>
          </w:tcPr>
          <w:p w:rsidR="00CC1E3E" w:rsidRPr="00C8623D" w:rsidRDefault="00CC1E3E" w:rsidP="00E26956">
            <w:pPr>
              <w:rPr>
                <w:rFonts w:ascii="Times New Roman" w:hAnsi="Times New Roman"/>
              </w:rPr>
            </w:pPr>
          </w:p>
        </w:tc>
        <w:tc>
          <w:tcPr>
            <w:tcW w:w="392" w:type="dxa"/>
            <w:vMerge/>
            <w:tcBorders>
              <w:left w:val="single" w:sz="4" w:space="0" w:color="auto"/>
            </w:tcBorders>
            <w:shd w:val="clear" w:color="auto" w:fill="FFFF00"/>
          </w:tcPr>
          <w:p w:rsidR="00CC1E3E" w:rsidRPr="00C8623D" w:rsidRDefault="00CC1E3E" w:rsidP="00E26956">
            <w:pPr>
              <w:ind w:left="113" w:right="113"/>
              <w:jc w:val="center"/>
              <w:rPr>
                <w:rFonts w:ascii="Times New Roman" w:hAnsi="Times New Roman"/>
                <w:b/>
              </w:rPr>
            </w:pPr>
          </w:p>
        </w:tc>
        <w:tc>
          <w:tcPr>
            <w:tcW w:w="992" w:type="dxa"/>
            <w:vMerge/>
          </w:tcPr>
          <w:p w:rsidR="00CC1E3E" w:rsidRPr="00C8623D" w:rsidRDefault="00CC1E3E" w:rsidP="00E26956">
            <w:pPr>
              <w:rPr>
                <w:rFonts w:ascii="Times New Roman" w:hAnsi="Times New Roman"/>
                <w:b/>
                <w:sz w:val="20"/>
              </w:rPr>
            </w:pPr>
          </w:p>
        </w:tc>
        <w:tc>
          <w:tcPr>
            <w:tcW w:w="7087" w:type="dxa"/>
          </w:tcPr>
          <w:p w:rsidR="00CC1E3E" w:rsidRPr="00FB2AC6" w:rsidRDefault="00CC1E3E" w:rsidP="00E52E32">
            <w:pPr>
              <w:pStyle w:val="Paragrafoelenco"/>
              <w:numPr>
                <w:ilvl w:val="0"/>
                <w:numId w:val="28"/>
              </w:numPr>
              <w:spacing w:after="0" w:line="240" w:lineRule="auto"/>
              <w:ind w:left="317" w:hanging="317"/>
              <w:rPr>
                <w:rFonts w:ascii="Times New Roman" w:eastAsia="Times New Roman" w:hAnsi="Times New Roman"/>
                <w:sz w:val="21"/>
                <w:szCs w:val="21"/>
              </w:rPr>
            </w:pPr>
            <w:r w:rsidRPr="00FB2AC6">
              <w:rPr>
                <w:rFonts w:ascii="Times New Roman" w:eastAsia="Times New Roman" w:hAnsi="Times New Roman"/>
                <w:sz w:val="21"/>
                <w:szCs w:val="21"/>
              </w:rPr>
              <w:t>Fondamentali individuali della pallavolo, del calcio a cinque e della    pallacanestro. Avviamento alla corsa campestre.</w:t>
            </w:r>
          </w:p>
        </w:tc>
        <w:tc>
          <w:tcPr>
            <w:tcW w:w="794" w:type="dxa"/>
          </w:tcPr>
          <w:p w:rsidR="00CC1E3E" w:rsidRPr="00C8623D" w:rsidRDefault="00CC1E3E" w:rsidP="00791648">
            <w:pPr>
              <w:jc w:val="center"/>
              <w:rPr>
                <w:rFonts w:ascii="Times New Roman" w:hAnsi="Times New Roman"/>
              </w:rPr>
            </w:pPr>
            <w:r>
              <w:rPr>
                <w:rFonts w:ascii="Times New Roman" w:hAnsi="Times New Roman"/>
              </w:rPr>
              <w:t>x</w:t>
            </w:r>
          </w:p>
        </w:tc>
        <w:tc>
          <w:tcPr>
            <w:tcW w:w="794" w:type="dxa"/>
          </w:tcPr>
          <w:p w:rsidR="00CC1E3E" w:rsidRPr="00C8623D" w:rsidRDefault="00CC1E3E" w:rsidP="00791648">
            <w:pPr>
              <w:jc w:val="center"/>
              <w:rPr>
                <w:rFonts w:ascii="Times New Roman" w:hAnsi="Times New Roman"/>
              </w:rPr>
            </w:pPr>
          </w:p>
        </w:tc>
      </w:tr>
      <w:tr w:rsidR="00CC1E3E" w:rsidRPr="00C8623D" w:rsidTr="00C75670">
        <w:trPr>
          <w:jc w:val="center"/>
        </w:trPr>
        <w:tc>
          <w:tcPr>
            <w:tcW w:w="318" w:type="dxa"/>
            <w:tcBorders>
              <w:top w:val="nil"/>
              <w:left w:val="nil"/>
              <w:bottom w:val="nil"/>
              <w:right w:val="single" w:sz="4" w:space="0" w:color="auto"/>
            </w:tcBorders>
          </w:tcPr>
          <w:p w:rsidR="00CC1E3E" w:rsidRPr="00C8623D" w:rsidRDefault="00CC1E3E" w:rsidP="00E26956">
            <w:pPr>
              <w:rPr>
                <w:rFonts w:ascii="Times New Roman" w:hAnsi="Times New Roman"/>
              </w:rPr>
            </w:pPr>
          </w:p>
        </w:tc>
        <w:tc>
          <w:tcPr>
            <w:tcW w:w="392" w:type="dxa"/>
            <w:vMerge/>
            <w:tcBorders>
              <w:left w:val="single" w:sz="4" w:space="0" w:color="auto"/>
            </w:tcBorders>
            <w:shd w:val="clear" w:color="auto" w:fill="FFFF00"/>
          </w:tcPr>
          <w:p w:rsidR="00CC1E3E" w:rsidRPr="00C8623D" w:rsidRDefault="00CC1E3E" w:rsidP="00E26956">
            <w:pPr>
              <w:ind w:left="113" w:right="113"/>
              <w:jc w:val="center"/>
              <w:rPr>
                <w:rFonts w:ascii="Times New Roman" w:hAnsi="Times New Roman"/>
                <w:b/>
              </w:rPr>
            </w:pPr>
          </w:p>
        </w:tc>
        <w:tc>
          <w:tcPr>
            <w:tcW w:w="992" w:type="dxa"/>
            <w:vMerge/>
          </w:tcPr>
          <w:p w:rsidR="00CC1E3E" w:rsidRPr="00C8623D" w:rsidRDefault="00CC1E3E" w:rsidP="00E26956">
            <w:pPr>
              <w:rPr>
                <w:rFonts w:ascii="Times New Roman" w:hAnsi="Times New Roman"/>
                <w:b/>
                <w:sz w:val="20"/>
              </w:rPr>
            </w:pPr>
          </w:p>
        </w:tc>
        <w:tc>
          <w:tcPr>
            <w:tcW w:w="7087" w:type="dxa"/>
          </w:tcPr>
          <w:p w:rsidR="00CC1E3E" w:rsidRPr="00FB2AC6" w:rsidRDefault="00CC1E3E" w:rsidP="00E52E32">
            <w:pPr>
              <w:pStyle w:val="Paragrafoelenco"/>
              <w:numPr>
                <w:ilvl w:val="0"/>
                <w:numId w:val="28"/>
              </w:numPr>
              <w:spacing w:after="0" w:line="240" w:lineRule="auto"/>
              <w:ind w:left="317" w:hanging="317"/>
              <w:rPr>
                <w:rFonts w:ascii="Times New Roman" w:eastAsia="Times New Roman" w:hAnsi="Times New Roman"/>
                <w:sz w:val="21"/>
                <w:szCs w:val="21"/>
              </w:rPr>
            </w:pPr>
            <w:r w:rsidRPr="00FB2AC6">
              <w:rPr>
                <w:rFonts w:ascii="Times New Roman" w:eastAsia="Times New Roman" w:hAnsi="Times New Roman"/>
                <w:sz w:val="21"/>
                <w:szCs w:val="21"/>
              </w:rPr>
              <w:t>Teoria : resistenza generale, apparato muscolo-scheletrico, la respirazione.</w:t>
            </w:r>
          </w:p>
        </w:tc>
        <w:tc>
          <w:tcPr>
            <w:tcW w:w="794" w:type="dxa"/>
          </w:tcPr>
          <w:p w:rsidR="00CC1E3E" w:rsidRPr="00C8623D" w:rsidRDefault="00CC1E3E" w:rsidP="00791648">
            <w:pPr>
              <w:jc w:val="center"/>
              <w:rPr>
                <w:rFonts w:ascii="Times New Roman" w:hAnsi="Times New Roman"/>
              </w:rPr>
            </w:pPr>
            <w:r>
              <w:rPr>
                <w:rFonts w:ascii="Times New Roman" w:hAnsi="Times New Roman"/>
              </w:rPr>
              <w:t>x</w:t>
            </w:r>
          </w:p>
        </w:tc>
        <w:tc>
          <w:tcPr>
            <w:tcW w:w="794" w:type="dxa"/>
          </w:tcPr>
          <w:p w:rsidR="00CC1E3E" w:rsidRPr="00C8623D" w:rsidRDefault="00CC1E3E" w:rsidP="00791648">
            <w:pPr>
              <w:jc w:val="center"/>
              <w:rPr>
                <w:rFonts w:ascii="Times New Roman" w:hAnsi="Times New Roman"/>
              </w:rPr>
            </w:pPr>
          </w:p>
        </w:tc>
      </w:tr>
      <w:tr w:rsidR="00CC1E3E" w:rsidRPr="00C8623D" w:rsidTr="00C75670">
        <w:trPr>
          <w:jc w:val="center"/>
        </w:trPr>
        <w:tc>
          <w:tcPr>
            <w:tcW w:w="318" w:type="dxa"/>
            <w:tcBorders>
              <w:top w:val="nil"/>
              <w:left w:val="nil"/>
              <w:bottom w:val="nil"/>
              <w:right w:val="single" w:sz="4" w:space="0" w:color="auto"/>
            </w:tcBorders>
          </w:tcPr>
          <w:p w:rsidR="00CC1E3E" w:rsidRPr="00C8623D" w:rsidRDefault="00CC1E3E" w:rsidP="00E26956">
            <w:pPr>
              <w:rPr>
                <w:rFonts w:ascii="Times New Roman" w:hAnsi="Times New Roman"/>
              </w:rPr>
            </w:pPr>
          </w:p>
        </w:tc>
        <w:tc>
          <w:tcPr>
            <w:tcW w:w="392" w:type="dxa"/>
            <w:vMerge/>
            <w:tcBorders>
              <w:left w:val="single" w:sz="4" w:space="0" w:color="auto"/>
            </w:tcBorders>
            <w:shd w:val="clear" w:color="auto" w:fill="FFFF00"/>
          </w:tcPr>
          <w:p w:rsidR="00CC1E3E" w:rsidRPr="00C8623D" w:rsidRDefault="00CC1E3E" w:rsidP="00E26956">
            <w:pPr>
              <w:ind w:left="113" w:right="113"/>
              <w:jc w:val="center"/>
              <w:rPr>
                <w:rFonts w:ascii="Times New Roman" w:hAnsi="Times New Roman"/>
                <w:b/>
              </w:rPr>
            </w:pPr>
          </w:p>
        </w:tc>
        <w:tc>
          <w:tcPr>
            <w:tcW w:w="992" w:type="dxa"/>
            <w:vMerge/>
          </w:tcPr>
          <w:p w:rsidR="00CC1E3E" w:rsidRPr="00C8623D" w:rsidRDefault="00CC1E3E" w:rsidP="00E26956">
            <w:pPr>
              <w:rPr>
                <w:rFonts w:ascii="Times New Roman" w:hAnsi="Times New Roman"/>
                <w:b/>
                <w:sz w:val="20"/>
              </w:rPr>
            </w:pPr>
          </w:p>
        </w:tc>
        <w:tc>
          <w:tcPr>
            <w:tcW w:w="7087" w:type="dxa"/>
          </w:tcPr>
          <w:p w:rsidR="00CC1E3E" w:rsidRPr="00FB2AC6" w:rsidRDefault="00CC1E3E" w:rsidP="00E52E32">
            <w:pPr>
              <w:pStyle w:val="Paragrafoelenco"/>
              <w:numPr>
                <w:ilvl w:val="0"/>
                <w:numId w:val="28"/>
              </w:numPr>
              <w:spacing w:after="0" w:line="240" w:lineRule="auto"/>
              <w:ind w:left="317" w:hanging="317"/>
              <w:rPr>
                <w:rFonts w:ascii="Times New Roman" w:eastAsia="Times New Roman" w:hAnsi="Times New Roman"/>
                <w:sz w:val="21"/>
                <w:szCs w:val="21"/>
              </w:rPr>
            </w:pPr>
            <w:r w:rsidRPr="00FB2AC6">
              <w:rPr>
                <w:rFonts w:ascii="Times New Roman" w:eastAsia="Times New Roman" w:hAnsi="Times New Roman"/>
                <w:sz w:val="21"/>
                <w:szCs w:val="21"/>
              </w:rPr>
              <w:t xml:space="preserve">Riscaldamento programmato in autonomia. Corsa con variazione di </w:t>
            </w:r>
          </w:p>
          <w:p w:rsidR="00CC1E3E" w:rsidRPr="00FB2AC6" w:rsidRDefault="00CC1E3E" w:rsidP="00791648">
            <w:pPr>
              <w:rPr>
                <w:rFonts w:ascii="Times New Roman" w:hAnsi="Times New Roman"/>
                <w:sz w:val="21"/>
                <w:szCs w:val="21"/>
                <w:lang w:val="it-IT" w:eastAsia="en-US"/>
              </w:rPr>
            </w:pPr>
            <w:r>
              <w:rPr>
                <w:rFonts w:ascii="Times New Roman" w:hAnsi="Times New Roman"/>
                <w:sz w:val="21"/>
                <w:szCs w:val="21"/>
                <w:lang w:val="it-IT" w:eastAsia="en-US"/>
              </w:rPr>
              <w:t xml:space="preserve">      </w:t>
            </w:r>
            <w:r w:rsidRPr="00FB2AC6">
              <w:rPr>
                <w:rFonts w:ascii="Times New Roman" w:hAnsi="Times New Roman"/>
                <w:sz w:val="21"/>
                <w:szCs w:val="21"/>
                <w:lang w:val="it-IT" w:eastAsia="en-US"/>
              </w:rPr>
              <w:t>ritmo. Forza generale. Stretching.</w:t>
            </w:r>
          </w:p>
        </w:tc>
        <w:tc>
          <w:tcPr>
            <w:tcW w:w="794" w:type="dxa"/>
          </w:tcPr>
          <w:p w:rsidR="00CC1E3E" w:rsidRPr="00C8623D" w:rsidRDefault="00CC1E3E" w:rsidP="00791648">
            <w:pPr>
              <w:jc w:val="center"/>
              <w:rPr>
                <w:rFonts w:ascii="Times New Roman" w:hAnsi="Times New Roman"/>
              </w:rPr>
            </w:pPr>
          </w:p>
        </w:tc>
        <w:tc>
          <w:tcPr>
            <w:tcW w:w="794" w:type="dxa"/>
          </w:tcPr>
          <w:p w:rsidR="00CC1E3E" w:rsidRPr="00C8623D" w:rsidRDefault="00CC1E3E" w:rsidP="00791648">
            <w:pPr>
              <w:jc w:val="center"/>
              <w:rPr>
                <w:rFonts w:ascii="Times New Roman" w:hAnsi="Times New Roman"/>
              </w:rPr>
            </w:pPr>
            <w:r>
              <w:rPr>
                <w:rFonts w:ascii="Times New Roman" w:hAnsi="Times New Roman"/>
              </w:rPr>
              <w:t>x</w:t>
            </w:r>
          </w:p>
        </w:tc>
      </w:tr>
      <w:tr w:rsidR="00CC1E3E" w:rsidRPr="00C8623D" w:rsidTr="00C75670">
        <w:trPr>
          <w:jc w:val="center"/>
        </w:trPr>
        <w:tc>
          <w:tcPr>
            <w:tcW w:w="318" w:type="dxa"/>
            <w:tcBorders>
              <w:top w:val="nil"/>
              <w:left w:val="nil"/>
              <w:bottom w:val="nil"/>
              <w:right w:val="single" w:sz="4" w:space="0" w:color="auto"/>
            </w:tcBorders>
          </w:tcPr>
          <w:p w:rsidR="00CC1E3E" w:rsidRPr="00C8623D" w:rsidRDefault="00CC1E3E" w:rsidP="00E26956">
            <w:pPr>
              <w:rPr>
                <w:rFonts w:ascii="Times New Roman" w:hAnsi="Times New Roman"/>
              </w:rPr>
            </w:pPr>
          </w:p>
        </w:tc>
        <w:tc>
          <w:tcPr>
            <w:tcW w:w="392" w:type="dxa"/>
            <w:vMerge/>
            <w:tcBorders>
              <w:left w:val="single" w:sz="4" w:space="0" w:color="auto"/>
            </w:tcBorders>
            <w:shd w:val="clear" w:color="auto" w:fill="FFFF00"/>
          </w:tcPr>
          <w:p w:rsidR="00CC1E3E" w:rsidRPr="00C8623D" w:rsidRDefault="00CC1E3E" w:rsidP="00E26956">
            <w:pPr>
              <w:ind w:left="113" w:right="113"/>
              <w:jc w:val="center"/>
              <w:rPr>
                <w:rFonts w:ascii="Times New Roman" w:hAnsi="Times New Roman"/>
                <w:b/>
              </w:rPr>
            </w:pPr>
          </w:p>
        </w:tc>
        <w:tc>
          <w:tcPr>
            <w:tcW w:w="992" w:type="dxa"/>
            <w:vMerge/>
          </w:tcPr>
          <w:p w:rsidR="00CC1E3E" w:rsidRPr="00C8623D" w:rsidRDefault="00CC1E3E" w:rsidP="00E26956">
            <w:pPr>
              <w:rPr>
                <w:rFonts w:ascii="Times New Roman" w:hAnsi="Times New Roman"/>
                <w:b/>
                <w:sz w:val="20"/>
              </w:rPr>
            </w:pPr>
          </w:p>
        </w:tc>
        <w:tc>
          <w:tcPr>
            <w:tcW w:w="7087" w:type="dxa"/>
          </w:tcPr>
          <w:p w:rsidR="00CC1E3E" w:rsidRPr="00FB2AC6" w:rsidRDefault="00CC1E3E" w:rsidP="00E52E32">
            <w:pPr>
              <w:pStyle w:val="Paragrafoelenco"/>
              <w:numPr>
                <w:ilvl w:val="0"/>
                <w:numId w:val="28"/>
              </w:numPr>
              <w:spacing w:after="0" w:line="240" w:lineRule="auto"/>
              <w:ind w:left="317" w:hanging="317"/>
              <w:rPr>
                <w:rFonts w:ascii="Times New Roman" w:eastAsia="Times New Roman" w:hAnsi="Times New Roman"/>
                <w:sz w:val="21"/>
                <w:szCs w:val="21"/>
              </w:rPr>
            </w:pPr>
            <w:r w:rsidRPr="00FB2AC6">
              <w:rPr>
                <w:rFonts w:ascii="Times New Roman" w:eastAsia="Times New Roman" w:hAnsi="Times New Roman"/>
                <w:sz w:val="21"/>
                <w:szCs w:val="21"/>
              </w:rPr>
              <w:t>Esecuzioni di esercizi semplici a corpo libero. La spalliera svedese.</w:t>
            </w:r>
          </w:p>
        </w:tc>
        <w:tc>
          <w:tcPr>
            <w:tcW w:w="794" w:type="dxa"/>
          </w:tcPr>
          <w:p w:rsidR="00CC1E3E" w:rsidRPr="00C8623D" w:rsidRDefault="00CC1E3E" w:rsidP="00791648">
            <w:pPr>
              <w:jc w:val="center"/>
              <w:rPr>
                <w:rFonts w:ascii="Times New Roman" w:hAnsi="Times New Roman"/>
                <w:lang w:val="it-IT"/>
              </w:rPr>
            </w:pPr>
          </w:p>
        </w:tc>
        <w:tc>
          <w:tcPr>
            <w:tcW w:w="794" w:type="dxa"/>
          </w:tcPr>
          <w:p w:rsidR="00CC1E3E" w:rsidRPr="00C8623D" w:rsidRDefault="00CC1E3E" w:rsidP="00791648">
            <w:pPr>
              <w:jc w:val="center"/>
              <w:rPr>
                <w:rFonts w:ascii="Times New Roman" w:hAnsi="Times New Roman"/>
              </w:rPr>
            </w:pPr>
            <w:r>
              <w:rPr>
                <w:rFonts w:ascii="Times New Roman" w:hAnsi="Times New Roman"/>
              </w:rPr>
              <w:t>x</w:t>
            </w:r>
          </w:p>
        </w:tc>
      </w:tr>
      <w:tr w:rsidR="00CC1E3E" w:rsidRPr="00C8623D" w:rsidTr="00C75670">
        <w:trPr>
          <w:jc w:val="center"/>
        </w:trPr>
        <w:tc>
          <w:tcPr>
            <w:tcW w:w="318" w:type="dxa"/>
            <w:tcBorders>
              <w:top w:val="nil"/>
              <w:left w:val="nil"/>
              <w:bottom w:val="nil"/>
              <w:right w:val="single" w:sz="4" w:space="0" w:color="auto"/>
            </w:tcBorders>
          </w:tcPr>
          <w:p w:rsidR="00CC1E3E" w:rsidRPr="00C8623D" w:rsidRDefault="00CC1E3E" w:rsidP="00E26956">
            <w:pPr>
              <w:rPr>
                <w:rFonts w:ascii="Times New Roman" w:hAnsi="Times New Roman"/>
              </w:rPr>
            </w:pPr>
          </w:p>
        </w:tc>
        <w:tc>
          <w:tcPr>
            <w:tcW w:w="392" w:type="dxa"/>
            <w:vMerge/>
            <w:tcBorders>
              <w:left w:val="single" w:sz="4" w:space="0" w:color="auto"/>
            </w:tcBorders>
            <w:shd w:val="clear" w:color="auto" w:fill="FFFF00"/>
          </w:tcPr>
          <w:p w:rsidR="00CC1E3E" w:rsidRPr="00C8623D" w:rsidRDefault="00CC1E3E" w:rsidP="00E26956">
            <w:pPr>
              <w:ind w:left="113" w:right="113"/>
              <w:jc w:val="center"/>
              <w:rPr>
                <w:rFonts w:ascii="Times New Roman" w:hAnsi="Times New Roman"/>
                <w:b/>
              </w:rPr>
            </w:pPr>
          </w:p>
        </w:tc>
        <w:tc>
          <w:tcPr>
            <w:tcW w:w="992" w:type="dxa"/>
            <w:vMerge/>
          </w:tcPr>
          <w:p w:rsidR="00CC1E3E" w:rsidRPr="00C8623D" w:rsidRDefault="00CC1E3E" w:rsidP="00E26956">
            <w:pPr>
              <w:rPr>
                <w:rFonts w:ascii="Times New Roman" w:hAnsi="Times New Roman"/>
                <w:b/>
                <w:sz w:val="20"/>
              </w:rPr>
            </w:pPr>
          </w:p>
        </w:tc>
        <w:tc>
          <w:tcPr>
            <w:tcW w:w="7087" w:type="dxa"/>
          </w:tcPr>
          <w:p w:rsidR="00CC1E3E" w:rsidRPr="00FB2AC6" w:rsidRDefault="00CC1E3E" w:rsidP="00E52E32">
            <w:pPr>
              <w:pStyle w:val="Paragrafoelenco"/>
              <w:numPr>
                <w:ilvl w:val="0"/>
                <w:numId w:val="28"/>
              </w:numPr>
              <w:spacing w:after="0" w:line="240" w:lineRule="auto"/>
              <w:ind w:left="317" w:hanging="317"/>
              <w:rPr>
                <w:rFonts w:ascii="Times New Roman" w:eastAsia="Times New Roman" w:hAnsi="Times New Roman"/>
                <w:sz w:val="21"/>
                <w:szCs w:val="21"/>
              </w:rPr>
            </w:pPr>
            <w:r w:rsidRPr="00FB2AC6">
              <w:rPr>
                <w:rFonts w:ascii="Times New Roman" w:eastAsia="Times New Roman" w:hAnsi="Times New Roman"/>
                <w:sz w:val="21"/>
                <w:szCs w:val="21"/>
              </w:rPr>
              <w:t>Fondamentali di pallamano, di pallavolo, di tennistavolo e di atletica leggera.</w:t>
            </w:r>
          </w:p>
        </w:tc>
        <w:tc>
          <w:tcPr>
            <w:tcW w:w="794" w:type="dxa"/>
          </w:tcPr>
          <w:p w:rsidR="00CC1E3E" w:rsidRPr="00C8623D" w:rsidRDefault="00CC1E3E" w:rsidP="00791648">
            <w:pPr>
              <w:jc w:val="center"/>
              <w:rPr>
                <w:rFonts w:ascii="Times New Roman" w:hAnsi="Times New Roman"/>
                <w:lang w:val="it-IT"/>
              </w:rPr>
            </w:pPr>
          </w:p>
        </w:tc>
        <w:tc>
          <w:tcPr>
            <w:tcW w:w="794" w:type="dxa"/>
          </w:tcPr>
          <w:p w:rsidR="00CC1E3E" w:rsidRPr="00C8623D" w:rsidRDefault="00CC1E3E" w:rsidP="00791648">
            <w:pPr>
              <w:jc w:val="center"/>
              <w:rPr>
                <w:rFonts w:ascii="Times New Roman" w:hAnsi="Times New Roman"/>
              </w:rPr>
            </w:pPr>
            <w:r>
              <w:rPr>
                <w:rFonts w:ascii="Times New Roman" w:hAnsi="Times New Roman"/>
              </w:rPr>
              <w:t>x</w:t>
            </w:r>
          </w:p>
        </w:tc>
      </w:tr>
      <w:tr w:rsidR="00CC1E3E" w:rsidRPr="00C8623D" w:rsidTr="00C75670">
        <w:trPr>
          <w:jc w:val="center"/>
        </w:trPr>
        <w:tc>
          <w:tcPr>
            <w:tcW w:w="318" w:type="dxa"/>
            <w:tcBorders>
              <w:top w:val="nil"/>
              <w:left w:val="nil"/>
              <w:bottom w:val="nil"/>
              <w:right w:val="single" w:sz="4" w:space="0" w:color="auto"/>
            </w:tcBorders>
          </w:tcPr>
          <w:p w:rsidR="00CC1E3E" w:rsidRPr="00C8623D" w:rsidRDefault="00CC1E3E" w:rsidP="00E26956">
            <w:pPr>
              <w:rPr>
                <w:rFonts w:ascii="Times New Roman" w:hAnsi="Times New Roman"/>
              </w:rPr>
            </w:pPr>
          </w:p>
        </w:tc>
        <w:tc>
          <w:tcPr>
            <w:tcW w:w="392" w:type="dxa"/>
            <w:vMerge/>
            <w:tcBorders>
              <w:left w:val="single" w:sz="4" w:space="0" w:color="auto"/>
            </w:tcBorders>
            <w:shd w:val="clear" w:color="auto" w:fill="FFFF00"/>
          </w:tcPr>
          <w:p w:rsidR="00CC1E3E" w:rsidRPr="00C8623D" w:rsidRDefault="00CC1E3E" w:rsidP="00E26956">
            <w:pPr>
              <w:ind w:left="113" w:right="113"/>
              <w:jc w:val="center"/>
              <w:rPr>
                <w:rFonts w:ascii="Times New Roman" w:hAnsi="Times New Roman"/>
                <w:b/>
              </w:rPr>
            </w:pPr>
          </w:p>
        </w:tc>
        <w:tc>
          <w:tcPr>
            <w:tcW w:w="992" w:type="dxa"/>
            <w:vMerge/>
          </w:tcPr>
          <w:p w:rsidR="00CC1E3E" w:rsidRPr="00C8623D" w:rsidRDefault="00CC1E3E" w:rsidP="00E26956">
            <w:pPr>
              <w:rPr>
                <w:rFonts w:ascii="Times New Roman" w:hAnsi="Times New Roman"/>
                <w:b/>
                <w:sz w:val="20"/>
              </w:rPr>
            </w:pPr>
          </w:p>
        </w:tc>
        <w:tc>
          <w:tcPr>
            <w:tcW w:w="7087" w:type="dxa"/>
          </w:tcPr>
          <w:p w:rsidR="00CC1E3E" w:rsidRPr="00FB2AC6" w:rsidRDefault="00CC1E3E" w:rsidP="00E52E32">
            <w:pPr>
              <w:pStyle w:val="Paragrafoelenco"/>
              <w:numPr>
                <w:ilvl w:val="0"/>
                <w:numId w:val="28"/>
              </w:numPr>
              <w:spacing w:after="0" w:line="240" w:lineRule="auto"/>
              <w:ind w:left="317" w:hanging="317"/>
              <w:rPr>
                <w:rFonts w:ascii="Times New Roman" w:eastAsia="Times New Roman" w:hAnsi="Times New Roman"/>
                <w:sz w:val="21"/>
                <w:szCs w:val="21"/>
              </w:rPr>
            </w:pPr>
            <w:r w:rsidRPr="00FB2AC6">
              <w:rPr>
                <w:rFonts w:ascii="Times New Roman" w:eastAsia="Times New Roman" w:hAnsi="Times New Roman"/>
                <w:sz w:val="21"/>
                <w:szCs w:val="21"/>
              </w:rPr>
              <w:t>Teoria : apparato cardio-circolatorio. Alimentazione. Elementi di pronto soccorso. Regolamento tecnico degli sport praticati.</w:t>
            </w:r>
          </w:p>
        </w:tc>
        <w:tc>
          <w:tcPr>
            <w:tcW w:w="794" w:type="dxa"/>
          </w:tcPr>
          <w:p w:rsidR="00CC1E3E" w:rsidRPr="00C8623D" w:rsidRDefault="00CC1E3E" w:rsidP="00791648">
            <w:pPr>
              <w:jc w:val="center"/>
              <w:rPr>
                <w:rFonts w:ascii="Times New Roman" w:hAnsi="Times New Roman"/>
                <w:lang w:val="it-IT"/>
              </w:rPr>
            </w:pPr>
          </w:p>
        </w:tc>
        <w:tc>
          <w:tcPr>
            <w:tcW w:w="794" w:type="dxa"/>
          </w:tcPr>
          <w:p w:rsidR="00CC1E3E" w:rsidRPr="00C8623D" w:rsidRDefault="00CC1E3E" w:rsidP="00791648">
            <w:pPr>
              <w:jc w:val="center"/>
              <w:rPr>
                <w:rFonts w:ascii="Times New Roman" w:hAnsi="Times New Roman"/>
              </w:rPr>
            </w:pPr>
            <w:r>
              <w:rPr>
                <w:rFonts w:ascii="Times New Roman" w:hAnsi="Times New Roman"/>
              </w:rPr>
              <w:t>x</w:t>
            </w:r>
          </w:p>
        </w:tc>
      </w:tr>
      <w:tr w:rsidR="00CC1E3E" w:rsidRPr="00C8623D" w:rsidTr="00C75670">
        <w:trPr>
          <w:jc w:val="center"/>
        </w:trPr>
        <w:tc>
          <w:tcPr>
            <w:tcW w:w="318" w:type="dxa"/>
            <w:tcBorders>
              <w:top w:val="nil"/>
              <w:left w:val="nil"/>
              <w:bottom w:val="nil"/>
              <w:right w:val="single" w:sz="4" w:space="0" w:color="auto"/>
            </w:tcBorders>
            <w:vAlign w:val="center"/>
          </w:tcPr>
          <w:p w:rsidR="00CC1E3E" w:rsidRPr="00C8623D" w:rsidRDefault="00CC1E3E" w:rsidP="00E26956">
            <w:pPr>
              <w:jc w:val="center"/>
              <w:rPr>
                <w:rFonts w:ascii="Times New Roman" w:hAnsi="Times New Roman"/>
              </w:rPr>
            </w:pPr>
          </w:p>
        </w:tc>
        <w:tc>
          <w:tcPr>
            <w:tcW w:w="392" w:type="dxa"/>
            <w:vMerge w:val="restart"/>
            <w:tcBorders>
              <w:top w:val="double" w:sz="4" w:space="0" w:color="auto"/>
              <w:left w:val="single" w:sz="4" w:space="0" w:color="auto"/>
              <w:bottom w:val="double" w:sz="4" w:space="0" w:color="auto"/>
            </w:tcBorders>
            <w:shd w:val="clear" w:color="auto" w:fill="00B0F0"/>
            <w:textDirection w:val="btLr"/>
            <w:vAlign w:val="center"/>
          </w:tcPr>
          <w:p w:rsidR="00CC1E3E" w:rsidRPr="00C8623D" w:rsidRDefault="00CC1E3E" w:rsidP="00E26956">
            <w:pPr>
              <w:ind w:left="113" w:right="113"/>
              <w:jc w:val="center"/>
              <w:rPr>
                <w:rFonts w:ascii="Times New Roman" w:hAnsi="Times New Roman"/>
                <w:b/>
                <w:sz w:val="26"/>
                <w:szCs w:val="26"/>
              </w:rPr>
            </w:pPr>
            <w:r w:rsidRPr="00C8623D">
              <w:rPr>
                <w:rFonts w:ascii="Times New Roman" w:hAnsi="Times New Roman"/>
                <w:b/>
                <w:sz w:val="26"/>
                <w:szCs w:val="26"/>
              </w:rPr>
              <w:t>4° ANNO</w:t>
            </w:r>
          </w:p>
        </w:tc>
        <w:tc>
          <w:tcPr>
            <w:tcW w:w="992" w:type="dxa"/>
            <w:vMerge w:val="restart"/>
            <w:tcBorders>
              <w:top w:val="double" w:sz="4" w:space="0" w:color="auto"/>
            </w:tcBorders>
            <w:textDirection w:val="btLr"/>
            <w:vAlign w:val="center"/>
          </w:tcPr>
          <w:p w:rsidR="00CC1E3E" w:rsidRPr="001C6438" w:rsidRDefault="00CC1E3E" w:rsidP="00E26956">
            <w:pPr>
              <w:ind w:left="113" w:right="113"/>
              <w:jc w:val="center"/>
              <w:rPr>
                <w:rFonts w:ascii="Times New Roman" w:hAnsi="Times New Roman"/>
                <w:b/>
                <w:sz w:val="16"/>
                <w:szCs w:val="16"/>
              </w:rPr>
            </w:pPr>
            <w:r>
              <w:rPr>
                <w:rFonts w:ascii="Times New Roman" w:hAnsi="Times New Roman"/>
                <w:b/>
                <w:sz w:val="16"/>
                <w:szCs w:val="16"/>
              </w:rPr>
              <w:t>SCIENZE MOTORIE</w:t>
            </w:r>
          </w:p>
        </w:tc>
        <w:tc>
          <w:tcPr>
            <w:tcW w:w="7087" w:type="dxa"/>
            <w:tcBorders>
              <w:top w:val="double" w:sz="4" w:space="0" w:color="auto"/>
            </w:tcBorders>
          </w:tcPr>
          <w:p w:rsidR="00CC1E3E" w:rsidRPr="00FB2AC6" w:rsidRDefault="00CC1E3E" w:rsidP="00E52E32">
            <w:pPr>
              <w:pStyle w:val="Paragrafoelenco"/>
              <w:numPr>
                <w:ilvl w:val="0"/>
                <w:numId w:val="29"/>
              </w:numPr>
              <w:spacing w:after="0" w:line="240" w:lineRule="auto"/>
              <w:rPr>
                <w:rFonts w:ascii="Times New Roman" w:eastAsia="Times New Roman" w:hAnsi="Times New Roman"/>
                <w:sz w:val="21"/>
                <w:szCs w:val="21"/>
              </w:rPr>
            </w:pPr>
            <w:r w:rsidRPr="00FB2AC6">
              <w:rPr>
                <w:rFonts w:ascii="Times New Roman" w:eastAsia="Times New Roman" w:hAnsi="Times New Roman"/>
                <w:sz w:val="21"/>
                <w:szCs w:val="21"/>
              </w:rPr>
              <w:t>Il riscaldamento, corsa “</w:t>
            </w:r>
            <w:proofErr w:type="spellStart"/>
            <w:r w:rsidRPr="00FB2AC6">
              <w:rPr>
                <w:rFonts w:ascii="Times New Roman" w:eastAsia="Times New Roman" w:hAnsi="Times New Roman"/>
                <w:sz w:val="21"/>
                <w:szCs w:val="21"/>
              </w:rPr>
              <w:t>stady-state</w:t>
            </w:r>
            <w:proofErr w:type="spellEnd"/>
            <w:r w:rsidRPr="00FB2AC6">
              <w:rPr>
                <w:rFonts w:ascii="Times New Roman" w:eastAsia="Times New Roman" w:hAnsi="Times New Roman"/>
                <w:sz w:val="21"/>
                <w:szCs w:val="21"/>
              </w:rPr>
              <w:t>”, corsa veloce, forza specifica e allungamento muscolare.</w:t>
            </w:r>
          </w:p>
        </w:tc>
        <w:tc>
          <w:tcPr>
            <w:tcW w:w="794" w:type="dxa"/>
            <w:tcBorders>
              <w:top w:val="double" w:sz="4" w:space="0" w:color="auto"/>
            </w:tcBorders>
          </w:tcPr>
          <w:p w:rsidR="00CC1E3E" w:rsidRPr="00C8623D" w:rsidRDefault="00CC1E3E" w:rsidP="00791648">
            <w:pPr>
              <w:jc w:val="center"/>
              <w:rPr>
                <w:rFonts w:ascii="Times New Roman" w:hAnsi="Times New Roman"/>
                <w:lang w:val="it-IT"/>
              </w:rPr>
            </w:pPr>
            <w:r>
              <w:rPr>
                <w:rFonts w:ascii="Times New Roman" w:hAnsi="Times New Roman"/>
                <w:lang w:val="it-IT"/>
              </w:rPr>
              <w:t>x</w:t>
            </w:r>
          </w:p>
        </w:tc>
        <w:tc>
          <w:tcPr>
            <w:tcW w:w="794" w:type="dxa"/>
            <w:tcBorders>
              <w:top w:val="double" w:sz="4" w:space="0" w:color="auto"/>
            </w:tcBorders>
          </w:tcPr>
          <w:p w:rsidR="00CC1E3E" w:rsidRPr="00C8623D" w:rsidRDefault="00CC1E3E" w:rsidP="00791648">
            <w:pPr>
              <w:jc w:val="center"/>
              <w:rPr>
                <w:rFonts w:ascii="Times New Roman" w:hAnsi="Times New Roman"/>
              </w:rPr>
            </w:pPr>
          </w:p>
        </w:tc>
      </w:tr>
      <w:tr w:rsidR="00CC1E3E" w:rsidRPr="00C8623D" w:rsidTr="00C75670">
        <w:trPr>
          <w:jc w:val="center"/>
        </w:trPr>
        <w:tc>
          <w:tcPr>
            <w:tcW w:w="318" w:type="dxa"/>
            <w:tcBorders>
              <w:top w:val="nil"/>
              <w:left w:val="nil"/>
              <w:bottom w:val="nil"/>
              <w:right w:val="single" w:sz="4" w:space="0" w:color="auto"/>
            </w:tcBorders>
          </w:tcPr>
          <w:p w:rsidR="00CC1E3E" w:rsidRPr="00C8623D" w:rsidRDefault="00CC1E3E" w:rsidP="00E26956">
            <w:pPr>
              <w:rPr>
                <w:rFonts w:ascii="Times New Roman" w:hAnsi="Times New Roman"/>
              </w:rPr>
            </w:pPr>
          </w:p>
        </w:tc>
        <w:tc>
          <w:tcPr>
            <w:tcW w:w="392" w:type="dxa"/>
            <w:vMerge/>
            <w:tcBorders>
              <w:left w:val="single" w:sz="4" w:space="0" w:color="auto"/>
              <w:bottom w:val="double" w:sz="4" w:space="0" w:color="auto"/>
            </w:tcBorders>
            <w:shd w:val="clear" w:color="auto" w:fill="00B0F0"/>
          </w:tcPr>
          <w:p w:rsidR="00CC1E3E" w:rsidRPr="00C8623D" w:rsidRDefault="00CC1E3E" w:rsidP="00E26956">
            <w:pPr>
              <w:rPr>
                <w:rFonts w:ascii="Times New Roman" w:hAnsi="Times New Roman"/>
                <w:b/>
              </w:rPr>
            </w:pPr>
          </w:p>
        </w:tc>
        <w:tc>
          <w:tcPr>
            <w:tcW w:w="992" w:type="dxa"/>
            <w:vMerge/>
          </w:tcPr>
          <w:p w:rsidR="00CC1E3E" w:rsidRPr="00C8623D" w:rsidRDefault="00CC1E3E" w:rsidP="00E26956">
            <w:pPr>
              <w:rPr>
                <w:rFonts w:ascii="Times New Roman" w:hAnsi="Times New Roman"/>
                <w:b/>
                <w:sz w:val="20"/>
              </w:rPr>
            </w:pPr>
          </w:p>
        </w:tc>
        <w:tc>
          <w:tcPr>
            <w:tcW w:w="7087" w:type="dxa"/>
          </w:tcPr>
          <w:p w:rsidR="00CC1E3E" w:rsidRPr="00FB2AC6" w:rsidRDefault="00CC1E3E" w:rsidP="00E52E32">
            <w:pPr>
              <w:pStyle w:val="Paragrafoelenco"/>
              <w:numPr>
                <w:ilvl w:val="0"/>
                <w:numId w:val="29"/>
              </w:numPr>
              <w:spacing w:after="0" w:line="240" w:lineRule="auto"/>
              <w:ind w:left="317" w:hanging="317"/>
              <w:rPr>
                <w:rFonts w:ascii="Times New Roman" w:eastAsia="Times New Roman" w:hAnsi="Times New Roman"/>
                <w:sz w:val="21"/>
                <w:szCs w:val="21"/>
              </w:rPr>
            </w:pPr>
            <w:r w:rsidRPr="00FB2AC6">
              <w:rPr>
                <w:rFonts w:ascii="Times New Roman" w:eastAsia="Times New Roman" w:hAnsi="Times New Roman"/>
                <w:sz w:val="21"/>
                <w:szCs w:val="21"/>
              </w:rPr>
              <w:t xml:space="preserve">Resistenza specifica. </w:t>
            </w:r>
          </w:p>
        </w:tc>
        <w:tc>
          <w:tcPr>
            <w:tcW w:w="794" w:type="dxa"/>
          </w:tcPr>
          <w:p w:rsidR="00CC1E3E" w:rsidRPr="00C8623D" w:rsidRDefault="00CC1E3E" w:rsidP="00791648">
            <w:pPr>
              <w:jc w:val="center"/>
              <w:rPr>
                <w:rFonts w:ascii="Times New Roman" w:hAnsi="Times New Roman"/>
              </w:rPr>
            </w:pPr>
            <w:r>
              <w:rPr>
                <w:rFonts w:ascii="Times New Roman" w:hAnsi="Times New Roman"/>
              </w:rPr>
              <w:t>x</w:t>
            </w:r>
          </w:p>
        </w:tc>
        <w:tc>
          <w:tcPr>
            <w:tcW w:w="794" w:type="dxa"/>
          </w:tcPr>
          <w:p w:rsidR="00CC1E3E" w:rsidRPr="00C8623D" w:rsidRDefault="00CC1E3E" w:rsidP="00791648">
            <w:pPr>
              <w:jc w:val="center"/>
              <w:rPr>
                <w:rFonts w:ascii="Times New Roman" w:hAnsi="Times New Roman"/>
              </w:rPr>
            </w:pPr>
          </w:p>
        </w:tc>
      </w:tr>
      <w:tr w:rsidR="00CC1E3E" w:rsidRPr="00C8623D" w:rsidTr="00C75670">
        <w:trPr>
          <w:jc w:val="center"/>
        </w:trPr>
        <w:tc>
          <w:tcPr>
            <w:tcW w:w="318" w:type="dxa"/>
            <w:tcBorders>
              <w:top w:val="nil"/>
              <w:left w:val="nil"/>
              <w:bottom w:val="nil"/>
              <w:right w:val="single" w:sz="4" w:space="0" w:color="auto"/>
            </w:tcBorders>
          </w:tcPr>
          <w:p w:rsidR="00CC1E3E" w:rsidRPr="00C8623D" w:rsidRDefault="00CC1E3E" w:rsidP="00E26956">
            <w:pPr>
              <w:rPr>
                <w:rFonts w:ascii="Times New Roman" w:hAnsi="Times New Roman"/>
              </w:rPr>
            </w:pPr>
          </w:p>
        </w:tc>
        <w:tc>
          <w:tcPr>
            <w:tcW w:w="392" w:type="dxa"/>
            <w:vMerge/>
            <w:tcBorders>
              <w:left w:val="single" w:sz="4" w:space="0" w:color="auto"/>
              <w:bottom w:val="double" w:sz="4" w:space="0" w:color="auto"/>
            </w:tcBorders>
            <w:shd w:val="clear" w:color="auto" w:fill="00B0F0"/>
          </w:tcPr>
          <w:p w:rsidR="00CC1E3E" w:rsidRPr="00C8623D" w:rsidRDefault="00CC1E3E" w:rsidP="00E26956">
            <w:pPr>
              <w:rPr>
                <w:rFonts w:ascii="Times New Roman" w:hAnsi="Times New Roman"/>
                <w:b/>
              </w:rPr>
            </w:pPr>
          </w:p>
        </w:tc>
        <w:tc>
          <w:tcPr>
            <w:tcW w:w="992" w:type="dxa"/>
            <w:vMerge/>
          </w:tcPr>
          <w:p w:rsidR="00CC1E3E" w:rsidRPr="00C8623D" w:rsidRDefault="00CC1E3E" w:rsidP="00E26956">
            <w:pPr>
              <w:rPr>
                <w:rFonts w:ascii="Times New Roman" w:hAnsi="Times New Roman"/>
                <w:b/>
                <w:sz w:val="20"/>
              </w:rPr>
            </w:pPr>
          </w:p>
        </w:tc>
        <w:tc>
          <w:tcPr>
            <w:tcW w:w="7087" w:type="dxa"/>
          </w:tcPr>
          <w:p w:rsidR="00CC1E3E" w:rsidRPr="00FB2AC6" w:rsidRDefault="00CC1E3E" w:rsidP="00E52E32">
            <w:pPr>
              <w:pStyle w:val="Paragrafoelenco"/>
              <w:numPr>
                <w:ilvl w:val="0"/>
                <w:numId w:val="29"/>
              </w:numPr>
              <w:spacing w:after="0" w:line="240" w:lineRule="auto"/>
              <w:ind w:left="317" w:hanging="317"/>
              <w:rPr>
                <w:rFonts w:ascii="Times New Roman" w:eastAsia="Times New Roman" w:hAnsi="Times New Roman"/>
                <w:sz w:val="21"/>
                <w:szCs w:val="21"/>
              </w:rPr>
            </w:pPr>
            <w:r w:rsidRPr="00FB2AC6">
              <w:rPr>
                <w:rFonts w:ascii="Times New Roman" w:eastAsia="Times New Roman" w:hAnsi="Times New Roman"/>
                <w:sz w:val="21"/>
                <w:szCs w:val="21"/>
              </w:rPr>
              <w:t>Fondamentali individuali della pallavolo, del calcio a cinque e della    pallacanestro. Avviamento alla corsa campestre.</w:t>
            </w:r>
          </w:p>
        </w:tc>
        <w:tc>
          <w:tcPr>
            <w:tcW w:w="794" w:type="dxa"/>
          </w:tcPr>
          <w:p w:rsidR="00CC1E3E" w:rsidRPr="00C8623D" w:rsidRDefault="00CC1E3E" w:rsidP="00791648">
            <w:pPr>
              <w:jc w:val="center"/>
              <w:rPr>
                <w:rFonts w:ascii="Times New Roman" w:hAnsi="Times New Roman"/>
              </w:rPr>
            </w:pPr>
            <w:r>
              <w:rPr>
                <w:rFonts w:ascii="Times New Roman" w:hAnsi="Times New Roman"/>
              </w:rPr>
              <w:t>x</w:t>
            </w:r>
          </w:p>
        </w:tc>
        <w:tc>
          <w:tcPr>
            <w:tcW w:w="794" w:type="dxa"/>
          </w:tcPr>
          <w:p w:rsidR="00CC1E3E" w:rsidRPr="00C8623D" w:rsidRDefault="00CC1E3E" w:rsidP="00791648">
            <w:pPr>
              <w:jc w:val="center"/>
              <w:rPr>
                <w:rFonts w:ascii="Times New Roman" w:hAnsi="Times New Roman"/>
              </w:rPr>
            </w:pPr>
          </w:p>
        </w:tc>
      </w:tr>
      <w:tr w:rsidR="00CC1E3E" w:rsidRPr="00C8623D" w:rsidTr="00C75670">
        <w:trPr>
          <w:jc w:val="center"/>
        </w:trPr>
        <w:tc>
          <w:tcPr>
            <w:tcW w:w="318" w:type="dxa"/>
            <w:tcBorders>
              <w:top w:val="nil"/>
              <w:left w:val="nil"/>
              <w:bottom w:val="nil"/>
              <w:right w:val="single" w:sz="4" w:space="0" w:color="auto"/>
            </w:tcBorders>
          </w:tcPr>
          <w:p w:rsidR="00CC1E3E" w:rsidRPr="00C8623D" w:rsidRDefault="00CC1E3E" w:rsidP="00E26956">
            <w:pPr>
              <w:rPr>
                <w:rFonts w:ascii="Times New Roman" w:hAnsi="Times New Roman"/>
              </w:rPr>
            </w:pPr>
          </w:p>
        </w:tc>
        <w:tc>
          <w:tcPr>
            <w:tcW w:w="392" w:type="dxa"/>
            <w:vMerge/>
            <w:tcBorders>
              <w:left w:val="single" w:sz="4" w:space="0" w:color="auto"/>
              <w:bottom w:val="double" w:sz="4" w:space="0" w:color="auto"/>
            </w:tcBorders>
            <w:shd w:val="clear" w:color="auto" w:fill="00B0F0"/>
          </w:tcPr>
          <w:p w:rsidR="00CC1E3E" w:rsidRPr="00C8623D" w:rsidRDefault="00CC1E3E" w:rsidP="00E26956">
            <w:pPr>
              <w:rPr>
                <w:rFonts w:ascii="Times New Roman" w:hAnsi="Times New Roman"/>
                <w:b/>
              </w:rPr>
            </w:pPr>
          </w:p>
        </w:tc>
        <w:tc>
          <w:tcPr>
            <w:tcW w:w="992" w:type="dxa"/>
            <w:vMerge/>
          </w:tcPr>
          <w:p w:rsidR="00CC1E3E" w:rsidRPr="00C8623D" w:rsidRDefault="00CC1E3E" w:rsidP="00E26956">
            <w:pPr>
              <w:rPr>
                <w:rFonts w:ascii="Times New Roman" w:hAnsi="Times New Roman"/>
                <w:b/>
                <w:sz w:val="20"/>
              </w:rPr>
            </w:pPr>
          </w:p>
        </w:tc>
        <w:tc>
          <w:tcPr>
            <w:tcW w:w="7087" w:type="dxa"/>
          </w:tcPr>
          <w:p w:rsidR="00CC1E3E" w:rsidRPr="00FB2AC6" w:rsidRDefault="00CC1E3E" w:rsidP="00E52E32">
            <w:pPr>
              <w:pStyle w:val="Paragrafoelenco"/>
              <w:numPr>
                <w:ilvl w:val="0"/>
                <w:numId w:val="29"/>
              </w:numPr>
              <w:spacing w:after="0" w:line="240" w:lineRule="auto"/>
              <w:ind w:left="317" w:hanging="317"/>
              <w:rPr>
                <w:rFonts w:ascii="Times New Roman" w:eastAsia="Times New Roman" w:hAnsi="Times New Roman"/>
                <w:sz w:val="21"/>
                <w:szCs w:val="21"/>
              </w:rPr>
            </w:pPr>
            <w:r w:rsidRPr="00FB2AC6">
              <w:rPr>
                <w:rFonts w:ascii="Times New Roman" w:eastAsia="Times New Roman" w:hAnsi="Times New Roman"/>
                <w:sz w:val="21"/>
                <w:szCs w:val="21"/>
              </w:rPr>
              <w:t>Teoria : resistenza generale, apparato muscolo-scheletrico, la respirazione.</w:t>
            </w:r>
          </w:p>
        </w:tc>
        <w:tc>
          <w:tcPr>
            <w:tcW w:w="794" w:type="dxa"/>
          </w:tcPr>
          <w:p w:rsidR="00CC1E3E" w:rsidRPr="00C8623D" w:rsidRDefault="00CC1E3E" w:rsidP="00791648">
            <w:pPr>
              <w:jc w:val="center"/>
              <w:rPr>
                <w:rFonts w:ascii="Times New Roman" w:hAnsi="Times New Roman"/>
              </w:rPr>
            </w:pPr>
            <w:r>
              <w:rPr>
                <w:rFonts w:ascii="Times New Roman" w:hAnsi="Times New Roman"/>
              </w:rPr>
              <w:t>x</w:t>
            </w:r>
          </w:p>
        </w:tc>
        <w:tc>
          <w:tcPr>
            <w:tcW w:w="794" w:type="dxa"/>
          </w:tcPr>
          <w:p w:rsidR="00CC1E3E" w:rsidRPr="00C8623D" w:rsidRDefault="00CC1E3E" w:rsidP="00791648">
            <w:pPr>
              <w:jc w:val="center"/>
              <w:rPr>
                <w:rFonts w:ascii="Times New Roman" w:hAnsi="Times New Roman"/>
              </w:rPr>
            </w:pPr>
          </w:p>
        </w:tc>
      </w:tr>
      <w:tr w:rsidR="00CC1E3E" w:rsidRPr="00C8623D" w:rsidTr="00C75670">
        <w:trPr>
          <w:jc w:val="center"/>
        </w:trPr>
        <w:tc>
          <w:tcPr>
            <w:tcW w:w="318" w:type="dxa"/>
            <w:tcBorders>
              <w:top w:val="nil"/>
              <w:left w:val="nil"/>
              <w:bottom w:val="nil"/>
              <w:right w:val="single" w:sz="4" w:space="0" w:color="auto"/>
            </w:tcBorders>
          </w:tcPr>
          <w:p w:rsidR="00CC1E3E" w:rsidRPr="00C8623D" w:rsidRDefault="00CC1E3E" w:rsidP="00E26956">
            <w:pPr>
              <w:rPr>
                <w:rFonts w:ascii="Times New Roman" w:hAnsi="Times New Roman"/>
              </w:rPr>
            </w:pPr>
          </w:p>
        </w:tc>
        <w:tc>
          <w:tcPr>
            <w:tcW w:w="392" w:type="dxa"/>
            <w:vMerge/>
            <w:tcBorders>
              <w:left w:val="single" w:sz="4" w:space="0" w:color="auto"/>
              <w:bottom w:val="double" w:sz="4" w:space="0" w:color="auto"/>
            </w:tcBorders>
            <w:shd w:val="clear" w:color="auto" w:fill="00B0F0"/>
          </w:tcPr>
          <w:p w:rsidR="00CC1E3E" w:rsidRPr="00C8623D" w:rsidRDefault="00CC1E3E" w:rsidP="00E26956">
            <w:pPr>
              <w:rPr>
                <w:rFonts w:ascii="Times New Roman" w:hAnsi="Times New Roman"/>
                <w:b/>
              </w:rPr>
            </w:pPr>
          </w:p>
        </w:tc>
        <w:tc>
          <w:tcPr>
            <w:tcW w:w="992" w:type="dxa"/>
            <w:vMerge/>
          </w:tcPr>
          <w:p w:rsidR="00CC1E3E" w:rsidRPr="00C8623D" w:rsidRDefault="00CC1E3E" w:rsidP="00E26956">
            <w:pPr>
              <w:rPr>
                <w:rFonts w:ascii="Times New Roman" w:hAnsi="Times New Roman"/>
                <w:b/>
                <w:sz w:val="20"/>
              </w:rPr>
            </w:pPr>
          </w:p>
        </w:tc>
        <w:tc>
          <w:tcPr>
            <w:tcW w:w="7087" w:type="dxa"/>
          </w:tcPr>
          <w:p w:rsidR="00CC1E3E" w:rsidRPr="00FB2AC6" w:rsidRDefault="00CC1E3E" w:rsidP="00E52E32">
            <w:pPr>
              <w:pStyle w:val="Paragrafoelenco"/>
              <w:numPr>
                <w:ilvl w:val="0"/>
                <w:numId w:val="29"/>
              </w:numPr>
              <w:spacing w:after="0" w:line="240" w:lineRule="auto"/>
              <w:ind w:left="317" w:hanging="317"/>
              <w:rPr>
                <w:rFonts w:ascii="Times New Roman" w:eastAsia="Times New Roman" w:hAnsi="Times New Roman"/>
                <w:sz w:val="21"/>
                <w:szCs w:val="21"/>
              </w:rPr>
            </w:pPr>
            <w:r w:rsidRPr="00FB2AC6">
              <w:rPr>
                <w:rFonts w:ascii="Times New Roman" w:eastAsia="Times New Roman" w:hAnsi="Times New Roman"/>
                <w:sz w:val="21"/>
                <w:szCs w:val="21"/>
              </w:rPr>
              <w:t xml:space="preserve">Riscaldamento programmato in autonomia. Corsa con variazione di </w:t>
            </w:r>
          </w:p>
          <w:p w:rsidR="00CC1E3E" w:rsidRPr="00FB2AC6" w:rsidRDefault="00CC1E3E" w:rsidP="00791648">
            <w:pPr>
              <w:rPr>
                <w:rFonts w:ascii="Times New Roman" w:hAnsi="Times New Roman"/>
                <w:sz w:val="21"/>
                <w:szCs w:val="21"/>
                <w:lang w:val="it-IT" w:eastAsia="en-US"/>
              </w:rPr>
            </w:pPr>
            <w:r>
              <w:rPr>
                <w:rFonts w:ascii="Times New Roman" w:hAnsi="Times New Roman"/>
                <w:sz w:val="21"/>
                <w:szCs w:val="21"/>
                <w:lang w:val="it-IT" w:eastAsia="en-US"/>
              </w:rPr>
              <w:t xml:space="preserve">      </w:t>
            </w:r>
            <w:r w:rsidRPr="00FB2AC6">
              <w:rPr>
                <w:rFonts w:ascii="Times New Roman" w:hAnsi="Times New Roman"/>
                <w:sz w:val="21"/>
                <w:szCs w:val="21"/>
                <w:lang w:val="it-IT" w:eastAsia="en-US"/>
              </w:rPr>
              <w:t>ritmo. Forza generale. Stretching.</w:t>
            </w:r>
          </w:p>
        </w:tc>
        <w:tc>
          <w:tcPr>
            <w:tcW w:w="794" w:type="dxa"/>
          </w:tcPr>
          <w:p w:rsidR="00CC1E3E" w:rsidRPr="00C8623D" w:rsidRDefault="00CC1E3E" w:rsidP="00791648">
            <w:pPr>
              <w:jc w:val="center"/>
              <w:rPr>
                <w:rFonts w:ascii="Times New Roman" w:hAnsi="Times New Roman"/>
              </w:rPr>
            </w:pPr>
          </w:p>
        </w:tc>
        <w:tc>
          <w:tcPr>
            <w:tcW w:w="794" w:type="dxa"/>
          </w:tcPr>
          <w:p w:rsidR="00CC1E3E" w:rsidRPr="00C8623D" w:rsidRDefault="00CC1E3E" w:rsidP="00791648">
            <w:pPr>
              <w:jc w:val="center"/>
              <w:rPr>
                <w:rFonts w:ascii="Times New Roman" w:hAnsi="Times New Roman"/>
              </w:rPr>
            </w:pPr>
            <w:r>
              <w:rPr>
                <w:rFonts w:ascii="Times New Roman" w:hAnsi="Times New Roman"/>
              </w:rPr>
              <w:t>x</w:t>
            </w:r>
          </w:p>
        </w:tc>
      </w:tr>
      <w:tr w:rsidR="00CC1E3E" w:rsidRPr="00C8623D" w:rsidTr="00C75670">
        <w:trPr>
          <w:jc w:val="center"/>
        </w:trPr>
        <w:tc>
          <w:tcPr>
            <w:tcW w:w="318" w:type="dxa"/>
            <w:tcBorders>
              <w:top w:val="nil"/>
              <w:left w:val="nil"/>
              <w:bottom w:val="nil"/>
              <w:right w:val="single" w:sz="4" w:space="0" w:color="auto"/>
            </w:tcBorders>
          </w:tcPr>
          <w:p w:rsidR="00CC1E3E" w:rsidRPr="00C8623D" w:rsidRDefault="00CC1E3E" w:rsidP="00E26956">
            <w:pPr>
              <w:rPr>
                <w:rFonts w:ascii="Times New Roman" w:hAnsi="Times New Roman"/>
              </w:rPr>
            </w:pPr>
          </w:p>
        </w:tc>
        <w:tc>
          <w:tcPr>
            <w:tcW w:w="392" w:type="dxa"/>
            <w:vMerge/>
            <w:tcBorders>
              <w:left w:val="single" w:sz="4" w:space="0" w:color="auto"/>
              <w:bottom w:val="double" w:sz="4" w:space="0" w:color="auto"/>
            </w:tcBorders>
            <w:shd w:val="clear" w:color="auto" w:fill="00B0F0"/>
          </w:tcPr>
          <w:p w:rsidR="00CC1E3E" w:rsidRPr="00C8623D" w:rsidRDefault="00CC1E3E" w:rsidP="00E26956">
            <w:pPr>
              <w:rPr>
                <w:rFonts w:ascii="Times New Roman" w:hAnsi="Times New Roman"/>
                <w:b/>
              </w:rPr>
            </w:pPr>
          </w:p>
        </w:tc>
        <w:tc>
          <w:tcPr>
            <w:tcW w:w="992" w:type="dxa"/>
            <w:vMerge/>
          </w:tcPr>
          <w:p w:rsidR="00CC1E3E" w:rsidRPr="00C8623D" w:rsidRDefault="00CC1E3E" w:rsidP="00E26956">
            <w:pPr>
              <w:rPr>
                <w:rFonts w:ascii="Times New Roman" w:hAnsi="Times New Roman"/>
                <w:b/>
                <w:sz w:val="20"/>
              </w:rPr>
            </w:pPr>
          </w:p>
        </w:tc>
        <w:tc>
          <w:tcPr>
            <w:tcW w:w="7087" w:type="dxa"/>
          </w:tcPr>
          <w:p w:rsidR="00CC1E3E" w:rsidRPr="00FB2AC6" w:rsidRDefault="00CC1E3E" w:rsidP="00E52E32">
            <w:pPr>
              <w:pStyle w:val="Paragrafoelenco"/>
              <w:numPr>
                <w:ilvl w:val="0"/>
                <w:numId w:val="29"/>
              </w:numPr>
              <w:spacing w:after="0" w:line="240" w:lineRule="auto"/>
              <w:ind w:left="317" w:hanging="317"/>
              <w:rPr>
                <w:rFonts w:ascii="Times New Roman" w:eastAsia="Times New Roman" w:hAnsi="Times New Roman"/>
                <w:sz w:val="21"/>
                <w:szCs w:val="21"/>
              </w:rPr>
            </w:pPr>
            <w:r w:rsidRPr="00FB2AC6">
              <w:rPr>
                <w:rFonts w:ascii="Times New Roman" w:eastAsia="Times New Roman" w:hAnsi="Times New Roman"/>
                <w:sz w:val="21"/>
                <w:szCs w:val="21"/>
              </w:rPr>
              <w:t>Esecuzioni di esercizi semplici a corpo libero. La spalliera svedese.</w:t>
            </w:r>
          </w:p>
        </w:tc>
        <w:tc>
          <w:tcPr>
            <w:tcW w:w="794" w:type="dxa"/>
          </w:tcPr>
          <w:p w:rsidR="00CC1E3E" w:rsidRPr="00C8623D" w:rsidRDefault="00CC1E3E" w:rsidP="00791648">
            <w:pPr>
              <w:jc w:val="center"/>
              <w:rPr>
                <w:rFonts w:ascii="Times New Roman" w:hAnsi="Times New Roman"/>
                <w:lang w:val="it-IT"/>
              </w:rPr>
            </w:pPr>
          </w:p>
        </w:tc>
        <w:tc>
          <w:tcPr>
            <w:tcW w:w="794" w:type="dxa"/>
          </w:tcPr>
          <w:p w:rsidR="00CC1E3E" w:rsidRPr="00C8623D" w:rsidRDefault="00CC1E3E" w:rsidP="00791648">
            <w:pPr>
              <w:jc w:val="center"/>
              <w:rPr>
                <w:rFonts w:ascii="Times New Roman" w:hAnsi="Times New Roman"/>
              </w:rPr>
            </w:pPr>
            <w:r>
              <w:rPr>
                <w:rFonts w:ascii="Times New Roman" w:hAnsi="Times New Roman"/>
              </w:rPr>
              <w:t>x</w:t>
            </w:r>
          </w:p>
        </w:tc>
      </w:tr>
      <w:tr w:rsidR="00CC1E3E" w:rsidRPr="00C8623D" w:rsidTr="00C75670">
        <w:trPr>
          <w:jc w:val="center"/>
        </w:trPr>
        <w:tc>
          <w:tcPr>
            <w:tcW w:w="318" w:type="dxa"/>
            <w:tcBorders>
              <w:top w:val="nil"/>
              <w:left w:val="nil"/>
              <w:bottom w:val="nil"/>
              <w:right w:val="single" w:sz="4" w:space="0" w:color="auto"/>
            </w:tcBorders>
          </w:tcPr>
          <w:p w:rsidR="00CC1E3E" w:rsidRPr="00C8623D" w:rsidRDefault="00CC1E3E" w:rsidP="00E26956">
            <w:pPr>
              <w:rPr>
                <w:rFonts w:ascii="Times New Roman" w:hAnsi="Times New Roman"/>
              </w:rPr>
            </w:pPr>
          </w:p>
        </w:tc>
        <w:tc>
          <w:tcPr>
            <w:tcW w:w="392" w:type="dxa"/>
            <w:vMerge/>
            <w:tcBorders>
              <w:left w:val="single" w:sz="4" w:space="0" w:color="auto"/>
              <w:bottom w:val="double" w:sz="4" w:space="0" w:color="auto"/>
            </w:tcBorders>
            <w:shd w:val="clear" w:color="auto" w:fill="00B0F0"/>
          </w:tcPr>
          <w:p w:rsidR="00CC1E3E" w:rsidRPr="00C8623D" w:rsidRDefault="00CC1E3E" w:rsidP="00E26956">
            <w:pPr>
              <w:rPr>
                <w:rFonts w:ascii="Times New Roman" w:hAnsi="Times New Roman"/>
                <w:b/>
              </w:rPr>
            </w:pPr>
          </w:p>
        </w:tc>
        <w:tc>
          <w:tcPr>
            <w:tcW w:w="992" w:type="dxa"/>
            <w:vMerge/>
          </w:tcPr>
          <w:p w:rsidR="00CC1E3E" w:rsidRPr="00C8623D" w:rsidRDefault="00CC1E3E" w:rsidP="00E26956">
            <w:pPr>
              <w:rPr>
                <w:rFonts w:ascii="Times New Roman" w:hAnsi="Times New Roman"/>
                <w:b/>
                <w:sz w:val="20"/>
              </w:rPr>
            </w:pPr>
          </w:p>
        </w:tc>
        <w:tc>
          <w:tcPr>
            <w:tcW w:w="7087" w:type="dxa"/>
          </w:tcPr>
          <w:p w:rsidR="00CC1E3E" w:rsidRPr="00FB2AC6" w:rsidRDefault="00CC1E3E" w:rsidP="00E52E32">
            <w:pPr>
              <w:pStyle w:val="Paragrafoelenco"/>
              <w:numPr>
                <w:ilvl w:val="0"/>
                <w:numId w:val="29"/>
              </w:numPr>
              <w:spacing w:after="0" w:line="240" w:lineRule="auto"/>
              <w:ind w:left="317" w:hanging="317"/>
              <w:rPr>
                <w:rFonts w:ascii="Times New Roman" w:eastAsia="Times New Roman" w:hAnsi="Times New Roman"/>
                <w:sz w:val="21"/>
                <w:szCs w:val="21"/>
              </w:rPr>
            </w:pPr>
            <w:r w:rsidRPr="00FB2AC6">
              <w:rPr>
                <w:rFonts w:ascii="Times New Roman" w:eastAsia="Times New Roman" w:hAnsi="Times New Roman"/>
                <w:sz w:val="21"/>
                <w:szCs w:val="21"/>
              </w:rPr>
              <w:t>Fondamentali di pallamano, di pallavolo, di tennistavolo e di atletica leggera.</w:t>
            </w:r>
          </w:p>
        </w:tc>
        <w:tc>
          <w:tcPr>
            <w:tcW w:w="794" w:type="dxa"/>
          </w:tcPr>
          <w:p w:rsidR="00CC1E3E" w:rsidRPr="00C8623D" w:rsidRDefault="00CC1E3E" w:rsidP="00791648">
            <w:pPr>
              <w:jc w:val="center"/>
              <w:rPr>
                <w:rFonts w:ascii="Times New Roman" w:hAnsi="Times New Roman"/>
                <w:lang w:val="it-IT"/>
              </w:rPr>
            </w:pPr>
          </w:p>
        </w:tc>
        <w:tc>
          <w:tcPr>
            <w:tcW w:w="794" w:type="dxa"/>
          </w:tcPr>
          <w:p w:rsidR="00CC1E3E" w:rsidRPr="00C8623D" w:rsidRDefault="00CC1E3E" w:rsidP="00791648">
            <w:pPr>
              <w:jc w:val="center"/>
              <w:rPr>
                <w:rFonts w:ascii="Times New Roman" w:hAnsi="Times New Roman"/>
              </w:rPr>
            </w:pPr>
            <w:r>
              <w:rPr>
                <w:rFonts w:ascii="Times New Roman" w:hAnsi="Times New Roman"/>
              </w:rPr>
              <w:t>x</w:t>
            </w:r>
          </w:p>
        </w:tc>
      </w:tr>
      <w:tr w:rsidR="00CC1E3E" w:rsidRPr="00C8623D" w:rsidTr="00C75670">
        <w:trPr>
          <w:jc w:val="center"/>
        </w:trPr>
        <w:tc>
          <w:tcPr>
            <w:tcW w:w="318" w:type="dxa"/>
            <w:tcBorders>
              <w:top w:val="nil"/>
              <w:left w:val="nil"/>
              <w:bottom w:val="nil"/>
              <w:right w:val="single" w:sz="4" w:space="0" w:color="auto"/>
            </w:tcBorders>
          </w:tcPr>
          <w:p w:rsidR="00CC1E3E" w:rsidRPr="00C8623D" w:rsidRDefault="00CC1E3E" w:rsidP="00E26956">
            <w:pPr>
              <w:rPr>
                <w:rFonts w:ascii="Times New Roman" w:hAnsi="Times New Roman"/>
              </w:rPr>
            </w:pPr>
          </w:p>
        </w:tc>
        <w:tc>
          <w:tcPr>
            <w:tcW w:w="392" w:type="dxa"/>
            <w:vMerge/>
            <w:tcBorders>
              <w:left w:val="single" w:sz="4" w:space="0" w:color="auto"/>
              <w:bottom w:val="double" w:sz="4" w:space="0" w:color="auto"/>
            </w:tcBorders>
            <w:shd w:val="clear" w:color="auto" w:fill="00B0F0"/>
          </w:tcPr>
          <w:p w:rsidR="00CC1E3E" w:rsidRPr="00C8623D" w:rsidRDefault="00CC1E3E" w:rsidP="00E26956">
            <w:pPr>
              <w:rPr>
                <w:rFonts w:ascii="Times New Roman" w:hAnsi="Times New Roman"/>
                <w:b/>
              </w:rPr>
            </w:pPr>
          </w:p>
        </w:tc>
        <w:tc>
          <w:tcPr>
            <w:tcW w:w="992" w:type="dxa"/>
            <w:vMerge/>
          </w:tcPr>
          <w:p w:rsidR="00CC1E3E" w:rsidRPr="00C8623D" w:rsidRDefault="00CC1E3E" w:rsidP="00E26956">
            <w:pPr>
              <w:rPr>
                <w:rFonts w:ascii="Times New Roman" w:hAnsi="Times New Roman"/>
                <w:b/>
                <w:sz w:val="20"/>
              </w:rPr>
            </w:pPr>
          </w:p>
        </w:tc>
        <w:tc>
          <w:tcPr>
            <w:tcW w:w="7087" w:type="dxa"/>
          </w:tcPr>
          <w:p w:rsidR="00CC1E3E" w:rsidRPr="00FB2AC6" w:rsidRDefault="00CC1E3E" w:rsidP="00E52E32">
            <w:pPr>
              <w:pStyle w:val="Paragrafoelenco"/>
              <w:numPr>
                <w:ilvl w:val="0"/>
                <w:numId w:val="29"/>
              </w:numPr>
              <w:spacing w:after="0" w:line="240" w:lineRule="auto"/>
              <w:ind w:left="317" w:hanging="317"/>
              <w:rPr>
                <w:rFonts w:ascii="Times New Roman" w:eastAsia="Times New Roman" w:hAnsi="Times New Roman"/>
                <w:sz w:val="21"/>
                <w:szCs w:val="21"/>
              </w:rPr>
            </w:pPr>
            <w:r w:rsidRPr="00FB2AC6">
              <w:rPr>
                <w:rFonts w:ascii="Times New Roman" w:eastAsia="Times New Roman" w:hAnsi="Times New Roman"/>
                <w:sz w:val="21"/>
                <w:szCs w:val="21"/>
              </w:rPr>
              <w:t>Teoria : apparato cardio-circolatorio. Alimentazione. Elementi di pronto soccorso. Regolamento tecnico degli sport praticati.</w:t>
            </w:r>
          </w:p>
        </w:tc>
        <w:tc>
          <w:tcPr>
            <w:tcW w:w="794" w:type="dxa"/>
          </w:tcPr>
          <w:p w:rsidR="00CC1E3E" w:rsidRPr="00C8623D" w:rsidRDefault="00CC1E3E" w:rsidP="00791648">
            <w:pPr>
              <w:jc w:val="center"/>
              <w:rPr>
                <w:rFonts w:ascii="Times New Roman" w:hAnsi="Times New Roman"/>
                <w:lang w:val="it-IT"/>
              </w:rPr>
            </w:pPr>
          </w:p>
        </w:tc>
        <w:tc>
          <w:tcPr>
            <w:tcW w:w="794" w:type="dxa"/>
          </w:tcPr>
          <w:p w:rsidR="00CC1E3E" w:rsidRPr="00C8623D" w:rsidRDefault="00CC1E3E" w:rsidP="00791648">
            <w:pPr>
              <w:jc w:val="center"/>
              <w:rPr>
                <w:rFonts w:ascii="Times New Roman" w:hAnsi="Times New Roman"/>
              </w:rPr>
            </w:pPr>
            <w:r>
              <w:rPr>
                <w:rFonts w:ascii="Times New Roman" w:hAnsi="Times New Roman"/>
              </w:rPr>
              <w:t>x</w:t>
            </w:r>
          </w:p>
        </w:tc>
      </w:tr>
      <w:tr w:rsidR="00CC1E3E" w:rsidRPr="00C8623D" w:rsidTr="00C75670">
        <w:trPr>
          <w:jc w:val="center"/>
        </w:trPr>
        <w:tc>
          <w:tcPr>
            <w:tcW w:w="318" w:type="dxa"/>
            <w:tcBorders>
              <w:top w:val="nil"/>
              <w:left w:val="nil"/>
              <w:bottom w:val="nil"/>
              <w:right w:val="single" w:sz="4" w:space="0" w:color="auto"/>
            </w:tcBorders>
            <w:vAlign w:val="center"/>
          </w:tcPr>
          <w:p w:rsidR="00CC1E3E" w:rsidRPr="00C8623D" w:rsidRDefault="00CC1E3E" w:rsidP="00E26956">
            <w:pPr>
              <w:jc w:val="center"/>
              <w:rPr>
                <w:rFonts w:ascii="Times New Roman" w:hAnsi="Times New Roman"/>
              </w:rPr>
            </w:pPr>
          </w:p>
        </w:tc>
        <w:tc>
          <w:tcPr>
            <w:tcW w:w="392" w:type="dxa"/>
            <w:vMerge w:val="restart"/>
            <w:tcBorders>
              <w:top w:val="double" w:sz="4" w:space="0" w:color="auto"/>
              <w:left w:val="single" w:sz="4" w:space="0" w:color="auto"/>
            </w:tcBorders>
            <w:shd w:val="clear" w:color="auto" w:fill="92D050"/>
            <w:textDirection w:val="btLr"/>
            <w:vAlign w:val="center"/>
          </w:tcPr>
          <w:p w:rsidR="00CC1E3E" w:rsidRPr="00C8623D" w:rsidRDefault="00CC1E3E" w:rsidP="00E26956">
            <w:pPr>
              <w:ind w:left="113" w:right="113"/>
              <w:jc w:val="center"/>
              <w:rPr>
                <w:rFonts w:ascii="Times New Roman" w:hAnsi="Times New Roman"/>
                <w:b/>
                <w:sz w:val="26"/>
                <w:szCs w:val="26"/>
              </w:rPr>
            </w:pPr>
            <w:r w:rsidRPr="00C8623D">
              <w:rPr>
                <w:rFonts w:ascii="Times New Roman" w:hAnsi="Times New Roman"/>
                <w:b/>
                <w:sz w:val="26"/>
                <w:szCs w:val="26"/>
              </w:rPr>
              <w:t>5° ANNO</w:t>
            </w:r>
          </w:p>
        </w:tc>
        <w:tc>
          <w:tcPr>
            <w:tcW w:w="992" w:type="dxa"/>
            <w:vMerge w:val="restart"/>
            <w:tcBorders>
              <w:top w:val="double" w:sz="4" w:space="0" w:color="auto"/>
            </w:tcBorders>
            <w:textDirection w:val="btLr"/>
            <w:vAlign w:val="center"/>
          </w:tcPr>
          <w:p w:rsidR="00CC1E3E" w:rsidRPr="00917861" w:rsidRDefault="00CC1E3E" w:rsidP="00E26956">
            <w:pPr>
              <w:ind w:left="113" w:right="113"/>
              <w:jc w:val="center"/>
              <w:rPr>
                <w:rFonts w:ascii="Times New Roman" w:hAnsi="Times New Roman"/>
                <w:b/>
                <w:sz w:val="16"/>
                <w:szCs w:val="16"/>
              </w:rPr>
            </w:pPr>
            <w:r>
              <w:rPr>
                <w:rFonts w:ascii="Times New Roman" w:hAnsi="Times New Roman"/>
                <w:b/>
                <w:sz w:val="16"/>
                <w:szCs w:val="16"/>
              </w:rPr>
              <w:t>SCIENZE MOTORIE</w:t>
            </w:r>
          </w:p>
        </w:tc>
        <w:tc>
          <w:tcPr>
            <w:tcW w:w="7087" w:type="dxa"/>
            <w:tcBorders>
              <w:top w:val="double" w:sz="4" w:space="0" w:color="auto"/>
            </w:tcBorders>
          </w:tcPr>
          <w:p w:rsidR="00CC1E3E" w:rsidRPr="00FB2AC6" w:rsidRDefault="00CC1E3E" w:rsidP="00E52E32">
            <w:pPr>
              <w:pStyle w:val="Paragrafoelenco"/>
              <w:numPr>
                <w:ilvl w:val="0"/>
                <w:numId w:val="30"/>
              </w:numPr>
              <w:spacing w:after="0" w:line="240" w:lineRule="auto"/>
              <w:rPr>
                <w:rFonts w:ascii="Times New Roman" w:eastAsia="Times New Roman" w:hAnsi="Times New Roman"/>
                <w:sz w:val="21"/>
                <w:szCs w:val="21"/>
              </w:rPr>
            </w:pPr>
            <w:r w:rsidRPr="00FB2AC6">
              <w:rPr>
                <w:rFonts w:ascii="Times New Roman" w:eastAsia="Times New Roman" w:hAnsi="Times New Roman"/>
                <w:sz w:val="21"/>
                <w:szCs w:val="21"/>
              </w:rPr>
              <w:t>Il riscaldamento, corsa “</w:t>
            </w:r>
            <w:proofErr w:type="spellStart"/>
            <w:r w:rsidRPr="00FB2AC6">
              <w:rPr>
                <w:rFonts w:ascii="Times New Roman" w:eastAsia="Times New Roman" w:hAnsi="Times New Roman"/>
                <w:sz w:val="21"/>
                <w:szCs w:val="21"/>
              </w:rPr>
              <w:t>stady-state</w:t>
            </w:r>
            <w:proofErr w:type="spellEnd"/>
            <w:r w:rsidRPr="00FB2AC6">
              <w:rPr>
                <w:rFonts w:ascii="Times New Roman" w:eastAsia="Times New Roman" w:hAnsi="Times New Roman"/>
                <w:sz w:val="21"/>
                <w:szCs w:val="21"/>
              </w:rPr>
              <w:t>”, corsa veloce, forza specifica e allungamento muscolare.</w:t>
            </w:r>
          </w:p>
        </w:tc>
        <w:tc>
          <w:tcPr>
            <w:tcW w:w="794" w:type="dxa"/>
            <w:tcBorders>
              <w:top w:val="double" w:sz="4" w:space="0" w:color="auto"/>
            </w:tcBorders>
          </w:tcPr>
          <w:p w:rsidR="00CC1E3E" w:rsidRPr="00C8623D" w:rsidRDefault="00CC1E3E" w:rsidP="00791648">
            <w:pPr>
              <w:jc w:val="center"/>
              <w:rPr>
                <w:rFonts w:ascii="Times New Roman" w:hAnsi="Times New Roman"/>
                <w:lang w:val="it-IT"/>
              </w:rPr>
            </w:pPr>
            <w:r>
              <w:rPr>
                <w:rFonts w:ascii="Times New Roman" w:hAnsi="Times New Roman"/>
                <w:lang w:val="it-IT"/>
              </w:rPr>
              <w:t>x</w:t>
            </w:r>
          </w:p>
        </w:tc>
        <w:tc>
          <w:tcPr>
            <w:tcW w:w="794" w:type="dxa"/>
            <w:tcBorders>
              <w:top w:val="double" w:sz="4" w:space="0" w:color="auto"/>
            </w:tcBorders>
          </w:tcPr>
          <w:p w:rsidR="00CC1E3E" w:rsidRPr="00C8623D" w:rsidRDefault="00CC1E3E" w:rsidP="00791648">
            <w:pPr>
              <w:jc w:val="center"/>
              <w:rPr>
                <w:rFonts w:ascii="Times New Roman" w:hAnsi="Times New Roman"/>
              </w:rPr>
            </w:pPr>
          </w:p>
        </w:tc>
      </w:tr>
      <w:tr w:rsidR="00CC1E3E" w:rsidRPr="00C8623D" w:rsidTr="00C75670">
        <w:trPr>
          <w:jc w:val="center"/>
        </w:trPr>
        <w:tc>
          <w:tcPr>
            <w:tcW w:w="318" w:type="dxa"/>
            <w:tcBorders>
              <w:top w:val="nil"/>
              <w:left w:val="nil"/>
              <w:bottom w:val="nil"/>
              <w:right w:val="single" w:sz="4" w:space="0" w:color="auto"/>
            </w:tcBorders>
          </w:tcPr>
          <w:p w:rsidR="00CC1E3E" w:rsidRPr="00C8623D" w:rsidRDefault="00CC1E3E" w:rsidP="00E26956">
            <w:pPr>
              <w:rPr>
                <w:rFonts w:ascii="Times New Roman" w:hAnsi="Times New Roman"/>
              </w:rPr>
            </w:pPr>
          </w:p>
        </w:tc>
        <w:tc>
          <w:tcPr>
            <w:tcW w:w="392" w:type="dxa"/>
            <w:vMerge/>
            <w:tcBorders>
              <w:left w:val="single" w:sz="4" w:space="0" w:color="auto"/>
            </w:tcBorders>
            <w:shd w:val="clear" w:color="auto" w:fill="92D050"/>
          </w:tcPr>
          <w:p w:rsidR="00CC1E3E" w:rsidRPr="00C8623D" w:rsidRDefault="00CC1E3E" w:rsidP="00E26956">
            <w:pPr>
              <w:ind w:left="113" w:right="113"/>
              <w:jc w:val="center"/>
              <w:rPr>
                <w:rFonts w:ascii="Times New Roman" w:hAnsi="Times New Roman"/>
                <w:b/>
              </w:rPr>
            </w:pPr>
          </w:p>
        </w:tc>
        <w:tc>
          <w:tcPr>
            <w:tcW w:w="992" w:type="dxa"/>
            <w:vMerge/>
          </w:tcPr>
          <w:p w:rsidR="00CC1E3E" w:rsidRPr="00C8623D" w:rsidRDefault="00CC1E3E" w:rsidP="00E26956">
            <w:pPr>
              <w:rPr>
                <w:rFonts w:ascii="Times New Roman" w:hAnsi="Times New Roman"/>
                <w:b/>
                <w:sz w:val="20"/>
              </w:rPr>
            </w:pPr>
          </w:p>
        </w:tc>
        <w:tc>
          <w:tcPr>
            <w:tcW w:w="7087" w:type="dxa"/>
          </w:tcPr>
          <w:p w:rsidR="00CC1E3E" w:rsidRPr="00FB2AC6" w:rsidRDefault="00CC1E3E" w:rsidP="00E52E32">
            <w:pPr>
              <w:pStyle w:val="Paragrafoelenco"/>
              <w:numPr>
                <w:ilvl w:val="0"/>
                <w:numId w:val="30"/>
              </w:numPr>
              <w:spacing w:after="0" w:line="240" w:lineRule="auto"/>
              <w:ind w:left="317" w:hanging="317"/>
              <w:rPr>
                <w:rFonts w:ascii="Times New Roman" w:eastAsia="Times New Roman" w:hAnsi="Times New Roman"/>
                <w:sz w:val="21"/>
                <w:szCs w:val="21"/>
              </w:rPr>
            </w:pPr>
            <w:r w:rsidRPr="00FB2AC6">
              <w:rPr>
                <w:rFonts w:ascii="Times New Roman" w:eastAsia="Times New Roman" w:hAnsi="Times New Roman"/>
                <w:sz w:val="21"/>
                <w:szCs w:val="21"/>
              </w:rPr>
              <w:t xml:space="preserve">Resistenza specifica. </w:t>
            </w:r>
          </w:p>
        </w:tc>
        <w:tc>
          <w:tcPr>
            <w:tcW w:w="794" w:type="dxa"/>
          </w:tcPr>
          <w:p w:rsidR="00CC1E3E" w:rsidRPr="00C8623D" w:rsidRDefault="00CC1E3E" w:rsidP="00791648">
            <w:pPr>
              <w:jc w:val="center"/>
              <w:rPr>
                <w:rFonts w:ascii="Times New Roman" w:hAnsi="Times New Roman"/>
              </w:rPr>
            </w:pPr>
            <w:r>
              <w:rPr>
                <w:rFonts w:ascii="Times New Roman" w:hAnsi="Times New Roman"/>
              </w:rPr>
              <w:t>x</w:t>
            </w:r>
          </w:p>
        </w:tc>
        <w:tc>
          <w:tcPr>
            <w:tcW w:w="794" w:type="dxa"/>
          </w:tcPr>
          <w:p w:rsidR="00CC1E3E" w:rsidRPr="00C8623D" w:rsidRDefault="00CC1E3E" w:rsidP="00791648">
            <w:pPr>
              <w:jc w:val="center"/>
              <w:rPr>
                <w:rFonts w:ascii="Times New Roman" w:hAnsi="Times New Roman"/>
              </w:rPr>
            </w:pPr>
          </w:p>
        </w:tc>
      </w:tr>
      <w:tr w:rsidR="00CC1E3E" w:rsidRPr="00C8623D" w:rsidTr="00C75670">
        <w:trPr>
          <w:jc w:val="center"/>
        </w:trPr>
        <w:tc>
          <w:tcPr>
            <w:tcW w:w="318" w:type="dxa"/>
            <w:tcBorders>
              <w:top w:val="nil"/>
              <w:left w:val="nil"/>
              <w:bottom w:val="nil"/>
              <w:right w:val="single" w:sz="4" w:space="0" w:color="auto"/>
            </w:tcBorders>
          </w:tcPr>
          <w:p w:rsidR="00CC1E3E" w:rsidRPr="00C8623D" w:rsidRDefault="00CC1E3E" w:rsidP="00E26956">
            <w:pPr>
              <w:rPr>
                <w:rFonts w:ascii="Times New Roman" w:hAnsi="Times New Roman"/>
              </w:rPr>
            </w:pPr>
          </w:p>
        </w:tc>
        <w:tc>
          <w:tcPr>
            <w:tcW w:w="392" w:type="dxa"/>
            <w:vMerge/>
            <w:tcBorders>
              <w:left w:val="single" w:sz="4" w:space="0" w:color="auto"/>
            </w:tcBorders>
            <w:shd w:val="clear" w:color="auto" w:fill="92D050"/>
          </w:tcPr>
          <w:p w:rsidR="00CC1E3E" w:rsidRPr="00C8623D" w:rsidRDefault="00CC1E3E" w:rsidP="00E26956">
            <w:pPr>
              <w:ind w:left="113" w:right="113"/>
              <w:jc w:val="center"/>
              <w:rPr>
                <w:rFonts w:ascii="Times New Roman" w:hAnsi="Times New Roman"/>
                <w:b/>
              </w:rPr>
            </w:pPr>
          </w:p>
        </w:tc>
        <w:tc>
          <w:tcPr>
            <w:tcW w:w="992" w:type="dxa"/>
            <w:vMerge/>
          </w:tcPr>
          <w:p w:rsidR="00CC1E3E" w:rsidRPr="00C8623D" w:rsidRDefault="00CC1E3E" w:rsidP="00E26956">
            <w:pPr>
              <w:rPr>
                <w:rFonts w:ascii="Times New Roman" w:hAnsi="Times New Roman"/>
                <w:b/>
                <w:sz w:val="20"/>
              </w:rPr>
            </w:pPr>
          </w:p>
        </w:tc>
        <w:tc>
          <w:tcPr>
            <w:tcW w:w="7087" w:type="dxa"/>
          </w:tcPr>
          <w:p w:rsidR="00CC1E3E" w:rsidRPr="00FB2AC6" w:rsidRDefault="00CC1E3E" w:rsidP="00E52E32">
            <w:pPr>
              <w:pStyle w:val="Paragrafoelenco"/>
              <w:numPr>
                <w:ilvl w:val="0"/>
                <w:numId w:val="30"/>
              </w:numPr>
              <w:spacing w:after="0" w:line="240" w:lineRule="auto"/>
              <w:ind w:left="317" w:hanging="317"/>
              <w:rPr>
                <w:rFonts w:ascii="Times New Roman" w:eastAsia="Times New Roman" w:hAnsi="Times New Roman"/>
                <w:sz w:val="21"/>
                <w:szCs w:val="21"/>
              </w:rPr>
            </w:pPr>
            <w:r w:rsidRPr="00FB2AC6">
              <w:rPr>
                <w:rFonts w:ascii="Times New Roman" w:eastAsia="Times New Roman" w:hAnsi="Times New Roman"/>
                <w:sz w:val="21"/>
                <w:szCs w:val="21"/>
              </w:rPr>
              <w:t>Fondamentali individuali della pallavolo, del calcio a cinque e della    pallacanestro. Avviamento alla corsa campestre.</w:t>
            </w:r>
          </w:p>
        </w:tc>
        <w:tc>
          <w:tcPr>
            <w:tcW w:w="794" w:type="dxa"/>
          </w:tcPr>
          <w:p w:rsidR="00CC1E3E" w:rsidRPr="00C8623D" w:rsidRDefault="00CC1E3E" w:rsidP="00791648">
            <w:pPr>
              <w:jc w:val="center"/>
              <w:rPr>
                <w:rFonts w:ascii="Times New Roman" w:hAnsi="Times New Roman"/>
              </w:rPr>
            </w:pPr>
            <w:r>
              <w:rPr>
                <w:rFonts w:ascii="Times New Roman" w:hAnsi="Times New Roman"/>
              </w:rPr>
              <w:t>x</w:t>
            </w:r>
          </w:p>
        </w:tc>
        <w:tc>
          <w:tcPr>
            <w:tcW w:w="794" w:type="dxa"/>
          </w:tcPr>
          <w:p w:rsidR="00CC1E3E" w:rsidRPr="00C8623D" w:rsidRDefault="00CC1E3E" w:rsidP="00791648">
            <w:pPr>
              <w:jc w:val="center"/>
              <w:rPr>
                <w:rFonts w:ascii="Times New Roman" w:hAnsi="Times New Roman"/>
              </w:rPr>
            </w:pPr>
          </w:p>
        </w:tc>
      </w:tr>
      <w:tr w:rsidR="00CC1E3E" w:rsidRPr="00C8623D" w:rsidTr="00C75670">
        <w:trPr>
          <w:jc w:val="center"/>
        </w:trPr>
        <w:tc>
          <w:tcPr>
            <w:tcW w:w="318" w:type="dxa"/>
            <w:tcBorders>
              <w:top w:val="nil"/>
              <w:left w:val="nil"/>
              <w:bottom w:val="nil"/>
              <w:right w:val="single" w:sz="4" w:space="0" w:color="auto"/>
            </w:tcBorders>
          </w:tcPr>
          <w:p w:rsidR="00CC1E3E" w:rsidRPr="00C8623D" w:rsidRDefault="00CC1E3E" w:rsidP="00E26956">
            <w:pPr>
              <w:rPr>
                <w:rFonts w:ascii="Times New Roman" w:hAnsi="Times New Roman"/>
              </w:rPr>
            </w:pPr>
          </w:p>
        </w:tc>
        <w:tc>
          <w:tcPr>
            <w:tcW w:w="392" w:type="dxa"/>
            <w:vMerge/>
            <w:tcBorders>
              <w:left w:val="single" w:sz="4" w:space="0" w:color="auto"/>
            </w:tcBorders>
            <w:shd w:val="clear" w:color="auto" w:fill="92D050"/>
          </w:tcPr>
          <w:p w:rsidR="00CC1E3E" w:rsidRPr="00C8623D" w:rsidRDefault="00CC1E3E" w:rsidP="00E26956">
            <w:pPr>
              <w:ind w:left="113" w:right="113"/>
              <w:jc w:val="center"/>
              <w:rPr>
                <w:rFonts w:ascii="Times New Roman" w:hAnsi="Times New Roman"/>
                <w:b/>
              </w:rPr>
            </w:pPr>
          </w:p>
        </w:tc>
        <w:tc>
          <w:tcPr>
            <w:tcW w:w="992" w:type="dxa"/>
            <w:vMerge/>
          </w:tcPr>
          <w:p w:rsidR="00CC1E3E" w:rsidRPr="00C8623D" w:rsidRDefault="00CC1E3E" w:rsidP="00E26956">
            <w:pPr>
              <w:rPr>
                <w:rFonts w:ascii="Times New Roman" w:hAnsi="Times New Roman"/>
                <w:b/>
                <w:sz w:val="20"/>
              </w:rPr>
            </w:pPr>
          </w:p>
        </w:tc>
        <w:tc>
          <w:tcPr>
            <w:tcW w:w="7087" w:type="dxa"/>
          </w:tcPr>
          <w:p w:rsidR="00CC1E3E" w:rsidRPr="00FB2AC6" w:rsidRDefault="00CC1E3E" w:rsidP="00E52E32">
            <w:pPr>
              <w:pStyle w:val="Paragrafoelenco"/>
              <w:numPr>
                <w:ilvl w:val="0"/>
                <w:numId w:val="30"/>
              </w:numPr>
              <w:spacing w:after="0" w:line="240" w:lineRule="auto"/>
              <w:ind w:left="317" w:hanging="317"/>
              <w:rPr>
                <w:rFonts w:ascii="Times New Roman" w:eastAsia="Times New Roman" w:hAnsi="Times New Roman"/>
                <w:sz w:val="21"/>
                <w:szCs w:val="21"/>
              </w:rPr>
            </w:pPr>
            <w:r w:rsidRPr="00FB2AC6">
              <w:rPr>
                <w:rFonts w:ascii="Times New Roman" w:eastAsia="Times New Roman" w:hAnsi="Times New Roman"/>
                <w:sz w:val="21"/>
                <w:szCs w:val="21"/>
              </w:rPr>
              <w:t>Teoria : resistenza generale, apparato muscolo-scheletrico, la respirazione.</w:t>
            </w:r>
          </w:p>
        </w:tc>
        <w:tc>
          <w:tcPr>
            <w:tcW w:w="794" w:type="dxa"/>
          </w:tcPr>
          <w:p w:rsidR="00CC1E3E" w:rsidRPr="00C8623D" w:rsidRDefault="00CC1E3E" w:rsidP="00791648">
            <w:pPr>
              <w:jc w:val="center"/>
              <w:rPr>
                <w:rFonts w:ascii="Times New Roman" w:hAnsi="Times New Roman"/>
              </w:rPr>
            </w:pPr>
            <w:r>
              <w:rPr>
                <w:rFonts w:ascii="Times New Roman" w:hAnsi="Times New Roman"/>
              </w:rPr>
              <w:t>x</w:t>
            </w:r>
          </w:p>
        </w:tc>
        <w:tc>
          <w:tcPr>
            <w:tcW w:w="794" w:type="dxa"/>
          </w:tcPr>
          <w:p w:rsidR="00CC1E3E" w:rsidRPr="00C8623D" w:rsidRDefault="00CC1E3E" w:rsidP="00791648">
            <w:pPr>
              <w:jc w:val="center"/>
              <w:rPr>
                <w:rFonts w:ascii="Times New Roman" w:hAnsi="Times New Roman"/>
              </w:rPr>
            </w:pPr>
          </w:p>
        </w:tc>
      </w:tr>
      <w:tr w:rsidR="00CC1E3E" w:rsidRPr="00C8623D" w:rsidTr="00C75670">
        <w:trPr>
          <w:trHeight w:val="318"/>
          <w:jc w:val="center"/>
        </w:trPr>
        <w:tc>
          <w:tcPr>
            <w:tcW w:w="318" w:type="dxa"/>
            <w:tcBorders>
              <w:top w:val="nil"/>
              <w:left w:val="nil"/>
              <w:bottom w:val="nil"/>
              <w:right w:val="single" w:sz="4" w:space="0" w:color="auto"/>
            </w:tcBorders>
          </w:tcPr>
          <w:p w:rsidR="00CC1E3E" w:rsidRPr="00C8623D" w:rsidRDefault="00CC1E3E" w:rsidP="00E26956">
            <w:pPr>
              <w:rPr>
                <w:rFonts w:ascii="Times New Roman" w:hAnsi="Times New Roman"/>
              </w:rPr>
            </w:pPr>
          </w:p>
        </w:tc>
        <w:tc>
          <w:tcPr>
            <w:tcW w:w="392" w:type="dxa"/>
            <w:vMerge/>
            <w:tcBorders>
              <w:left w:val="single" w:sz="4" w:space="0" w:color="auto"/>
            </w:tcBorders>
            <w:shd w:val="clear" w:color="auto" w:fill="92D050"/>
          </w:tcPr>
          <w:p w:rsidR="00CC1E3E" w:rsidRPr="00C8623D" w:rsidRDefault="00CC1E3E" w:rsidP="00E26956">
            <w:pPr>
              <w:ind w:left="113" w:right="113"/>
              <w:jc w:val="center"/>
              <w:rPr>
                <w:rFonts w:ascii="Times New Roman" w:hAnsi="Times New Roman"/>
                <w:b/>
              </w:rPr>
            </w:pPr>
          </w:p>
        </w:tc>
        <w:tc>
          <w:tcPr>
            <w:tcW w:w="992" w:type="dxa"/>
            <w:vMerge/>
          </w:tcPr>
          <w:p w:rsidR="00CC1E3E" w:rsidRPr="00C8623D" w:rsidRDefault="00CC1E3E" w:rsidP="00E26956">
            <w:pPr>
              <w:rPr>
                <w:rFonts w:ascii="Times New Roman" w:hAnsi="Times New Roman"/>
                <w:b/>
                <w:sz w:val="20"/>
              </w:rPr>
            </w:pPr>
          </w:p>
        </w:tc>
        <w:tc>
          <w:tcPr>
            <w:tcW w:w="7087" w:type="dxa"/>
          </w:tcPr>
          <w:p w:rsidR="00CC1E3E" w:rsidRPr="00FB2AC6" w:rsidRDefault="00CC1E3E" w:rsidP="00E52E32">
            <w:pPr>
              <w:pStyle w:val="Paragrafoelenco"/>
              <w:numPr>
                <w:ilvl w:val="0"/>
                <w:numId w:val="30"/>
              </w:numPr>
              <w:spacing w:after="0" w:line="240" w:lineRule="auto"/>
              <w:ind w:left="317" w:hanging="317"/>
              <w:rPr>
                <w:rFonts w:ascii="Times New Roman" w:eastAsia="Times New Roman" w:hAnsi="Times New Roman"/>
                <w:sz w:val="21"/>
                <w:szCs w:val="21"/>
              </w:rPr>
            </w:pPr>
            <w:r w:rsidRPr="00FB2AC6">
              <w:rPr>
                <w:rFonts w:ascii="Times New Roman" w:eastAsia="Times New Roman" w:hAnsi="Times New Roman"/>
                <w:sz w:val="21"/>
                <w:szCs w:val="21"/>
              </w:rPr>
              <w:t xml:space="preserve">Riscaldamento programmato in autonomia. Corsa con variazione di </w:t>
            </w:r>
          </w:p>
          <w:p w:rsidR="00CC1E3E" w:rsidRPr="00FB2AC6" w:rsidRDefault="00CC1E3E" w:rsidP="00791648">
            <w:pPr>
              <w:rPr>
                <w:rFonts w:ascii="Times New Roman" w:hAnsi="Times New Roman"/>
                <w:sz w:val="21"/>
                <w:szCs w:val="21"/>
                <w:lang w:val="it-IT" w:eastAsia="en-US"/>
              </w:rPr>
            </w:pPr>
            <w:r>
              <w:rPr>
                <w:rFonts w:ascii="Times New Roman" w:hAnsi="Times New Roman"/>
                <w:sz w:val="21"/>
                <w:szCs w:val="21"/>
                <w:lang w:val="it-IT" w:eastAsia="en-US"/>
              </w:rPr>
              <w:t xml:space="preserve">      </w:t>
            </w:r>
            <w:r w:rsidRPr="00FB2AC6">
              <w:rPr>
                <w:rFonts w:ascii="Times New Roman" w:hAnsi="Times New Roman"/>
                <w:sz w:val="21"/>
                <w:szCs w:val="21"/>
                <w:lang w:val="it-IT" w:eastAsia="en-US"/>
              </w:rPr>
              <w:t>ritmo. Forza generale. Stretching.</w:t>
            </w:r>
          </w:p>
        </w:tc>
        <w:tc>
          <w:tcPr>
            <w:tcW w:w="794" w:type="dxa"/>
          </w:tcPr>
          <w:p w:rsidR="00CC1E3E" w:rsidRPr="00C8623D" w:rsidRDefault="00CC1E3E" w:rsidP="00791648">
            <w:pPr>
              <w:jc w:val="center"/>
              <w:rPr>
                <w:rFonts w:ascii="Times New Roman" w:hAnsi="Times New Roman"/>
              </w:rPr>
            </w:pPr>
          </w:p>
        </w:tc>
        <w:tc>
          <w:tcPr>
            <w:tcW w:w="794" w:type="dxa"/>
          </w:tcPr>
          <w:p w:rsidR="00CC1E3E" w:rsidRPr="00C8623D" w:rsidRDefault="00CC1E3E" w:rsidP="00791648">
            <w:pPr>
              <w:jc w:val="center"/>
              <w:rPr>
                <w:rFonts w:ascii="Times New Roman" w:hAnsi="Times New Roman"/>
              </w:rPr>
            </w:pPr>
            <w:r>
              <w:rPr>
                <w:rFonts w:ascii="Times New Roman" w:hAnsi="Times New Roman"/>
              </w:rPr>
              <w:t>x</w:t>
            </w:r>
          </w:p>
        </w:tc>
      </w:tr>
      <w:tr w:rsidR="00CC1E3E" w:rsidRPr="00C8623D" w:rsidTr="00C75670">
        <w:trPr>
          <w:trHeight w:val="318"/>
          <w:jc w:val="center"/>
        </w:trPr>
        <w:tc>
          <w:tcPr>
            <w:tcW w:w="318" w:type="dxa"/>
            <w:tcBorders>
              <w:top w:val="nil"/>
              <w:left w:val="nil"/>
              <w:bottom w:val="nil"/>
              <w:right w:val="single" w:sz="4" w:space="0" w:color="auto"/>
            </w:tcBorders>
          </w:tcPr>
          <w:p w:rsidR="00CC1E3E" w:rsidRPr="00C8623D" w:rsidRDefault="00CC1E3E" w:rsidP="00E26956">
            <w:pPr>
              <w:rPr>
                <w:rFonts w:ascii="Times New Roman" w:hAnsi="Times New Roman"/>
              </w:rPr>
            </w:pPr>
          </w:p>
        </w:tc>
        <w:tc>
          <w:tcPr>
            <w:tcW w:w="392" w:type="dxa"/>
            <w:vMerge/>
            <w:tcBorders>
              <w:left w:val="single" w:sz="4" w:space="0" w:color="auto"/>
            </w:tcBorders>
            <w:shd w:val="clear" w:color="auto" w:fill="92D050"/>
          </w:tcPr>
          <w:p w:rsidR="00CC1E3E" w:rsidRPr="00C8623D" w:rsidRDefault="00CC1E3E" w:rsidP="00E26956">
            <w:pPr>
              <w:ind w:left="113" w:right="113"/>
              <w:jc w:val="center"/>
              <w:rPr>
                <w:rFonts w:ascii="Times New Roman" w:hAnsi="Times New Roman"/>
                <w:b/>
              </w:rPr>
            </w:pPr>
          </w:p>
        </w:tc>
        <w:tc>
          <w:tcPr>
            <w:tcW w:w="992" w:type="dxa"/>
            <w:vMerge/>
          </w:tcPr>
          <w:p w:rsidR="00CC1E3E" w:rsidRPr="00C8623D" w:rsidRDefault="00CC1E3E" w:rsidP="00E26956">
            <w:pPr>
              <w:rPr>
                <w:rFonts w:ascii="Times New Roman" w:hAnsi="Times New Roman"/>
                <w:b/>
                <w:sz w:val="20"/>
              </w:rPr>
            </w:pPr>
          </w:p>
        </w:tc>
        <w:tc>
          <w:tcPr>
            <w:tcW w:w="7087" w:type="dxa"/>
          </w:tcPr>
          <w:p w:rsidR="00CC1E3E" w:rsidRPr="00FB2AC6" w:rsidRDefault="00CC1E3E" w:rsidP="00E52E32">
            <w:pPr>
              <w:pStyle w:val="Paragrafoelenco"/>
              <w:numPr>
                <w:ilvl w:val="0"/>
                <w:numId w:val="30"/>
              </w:numPr>
              <w:spacing w:after="0" w:line="240" w:lineRule="auto"/>
              <w:ind w:left="317" w:hanging="317"/>
              <w:rPr>
                <w:rFonts w:ascii="Times New Roman" w:eastAsia="Times New Roman" w:hAnsi="Times New Roman"/>
                <w:sz w:val="21"/>
                <w:szCs w:val="21"/>
              </w:rPr>
            </w:pPr>
            <w:r w:rsidRPr="00FB2AC6">
              <w:rPr>
                <w:rFonts w:ascii="Times New Roman" w:eastAsia="Times New Roman" w:hAnsi="Times New Roman"/>
                <w:sz w:val="21"/>
                <w:szCs w:val="21"/>
              </w:rPr>
              <w:t>Esecuzioni di esercizi semplici a corpo libero. La spalliera svedese.</w:t>
            </w:r>
          </w:p>
        </w:tc>
        <w:tc>
          <w:tcPr>
            <w:tcW w:w="794" w:type="dxa"/>
          </w:tcPr>
          <w:p w:rsidR="00CC1E3E" w:rsidRPr="00C8623D" w:rsidRDefault="00CC1E3E" w:rsidP="00791648">
            <w:pPr>
              <w:jc w:val="center"/>
              <w:rPr>
                <w:rFonts w:ascii="Times New Roman" w:hAnsi="Times New Roman"/>
                <w:lang w:val="it-IT"/>
              </w:rPr>
            </w:pPr>
          </w:p>
        </w:tc>
        <w:tc>
          <w:tcPr>
            <w:tcW w:w="794" w:type="dxa"/>
          </w:tcPr>
          <w:p w:rsidR="00CC1E3E" w:rsidRPr="00C8623D" w:rsidRDefault="00CC1E3E" w:rsidP="00791648">
            <w:pPr>
              <w:jc w:val="center"/>
              <w:rPr>
                <w:rFonts w:ascii="Times New Roman" w:hAnsi="Times New Roman"/>
              </w:rPr>
            </w:pPr>
            <w:r>
              <w:rPr>
                <w:rFonts w:ascii="Times New Roman" w:hAnsi="Times New Roman"/>
              </w:rPr>
              <w:t>x</w:t>
            </w:r>
          </w:p>
        </w:tc>
      </w:tr>
      <w:tr w:rsidR="00CC1E3E" w:rsidRPr="00C8623D" w:rsidTr="00C75670">
        <w:trPr>
          <w:trHeight w:val="318"/>
          <w:jc w:val="center"/>
        </w:trPr>
        <w:tc>
          <w:tcPr>
            <w:tcW w:w="318" w:type="dxa"/>
            <w:tcBorders>
              <w:top w:val="nil"/>
              <w:left w:val="nil"/>
              <w:bottom w:val="nil"/>
              <w:right w:val="single" w:sz="4" w:space="0" w:color="auto"/>
            </w:tcBorders>
          </w:tcPr>
          <w:p w:rsidR="00CC1E3E" w:rsidRPr="00C8623D" w:rsidRDefault="00CC1E3E" w:rsidP="00E26956">
            <w:pPr>
              <w:rPr>
                <w:rFonts w:ascii="Times New Roman" w:hAnsi="Times New Roman"/>
              </w:rPr>
            </w:pPr>
          </w:p>
        </w:tc>
        <w:tc>
          <w:tcPr>
            <w:tcW w:w="392" w:type="dxa"/>
            <w:vMerge/>
            <w:tcBorders>
              <w:left w:val="single" w:sz="4" w:space="0" w:color="auto"/>
            </w:tcBorders>
            <w:shd w:val="clear" w:color="auto" w:fill="92D050"/>
          </w:tcPr>
          <w:p w:rsidR="00CC1E3E" w:rsidRPr="00C8623D" w:rsidRDefault="00CC1E3E" w:rsidP="00E26956">
            <w:pPr>
              <w:ind w:left="113" w:right="113"/>
              <w:jc w:val="center"/>
              <w:rPr>
                <w:rFonts w:ascii="Times New Roman" w:hAnsi="Times New Roman"/>
                <w:b/>
              </w:rPr>
            </w:pPr>
          </w:p>
        </w:tc>
        <w:tc>
          <w:tcPr>
            <w:tcW w:w="992" w:type="dxa"/>
            <w:vMerge/>
          </w:tcPr>
          <w:p w:rsidR="00CC1E3E" w:rsidRPr="00C8623D" w:rsidRDefault="00CC1E3E" w:rsidP="00E26956">
            <w:pPr>
              <w:rPr>
                <w:rFonts w:ascii="Times New Roman" w:hAnsi="Times New Roman"/>
                <w:b/>
                <w:sz w:val="20"/>
              </w:rPr>
            </w:pPr>
          </w:p>
        </w:tc>
        <w:tc>
          <w:tcPr>
            <w:tcW w:w="7087" w:type="dxa"/>
          </w:tcPr>
          <w:p w:rsidR="00CC1E3E" w:rsidRPr="00FB2AC6" w:rsidRDefault="00CC1E3E" w:rsidP="00E52E32">
            <w:pPr>
              <w:pStyle w:val="Paragrafoelenco"/>
              <w:numPr>
                <w:ilvl w:val="0"/>
                <w:numId w:val="30"/>
              </w:numPr>
              <w:spacing w:after="0" w:line="240" w:lineRule="auto"/>
              <w:ind w:left="317" w:hanging="317"/>
              <w:rPr>
                <w:rFonts w:ascii="Times New Roman" w:eastAsia="Times New Roman" w:hAnsi="Times New Roman"/>
                <w:sz w:val="21"/>
                <w:szCs w:val="21"/>
              </w:rPr>
            </w:pPr>
            <w:r w:rsidRPr="00FB2AC6">
              <w:rPr>
                <w:rFonts w:ascii="Times New Roman" w:eastAsia="Times New Roman" w:hAnsi="Times New Roman"/>
                <w:sz w:val="21"/>
                <w:szCs w:val="21"/>
              </w:rPr>
              <w:t>Fondamentali di pallamano, di pallavolo, di tennistavolo e di atletica leggera.</w:t>
            </w:r>
          </w:p>
        </w:tc>
        <w:tc>
          <w:tcPr>
            <w:tcW w:w="794" w:type="dxa"/>
          </w:tcPr>
          <w:p w:rsidR="00CC1E3E" w:rsidRPr="00C8623D" w:rsidRDefault="00CC1E3E" w:rsidP="00791648">
            <w:pPr>
              <w:jc w:val="center"/>
              <w:rPr>
                <w:rFonts w:ascii="Times New Roman" w:hAnsi="Times New Roman"/>
                <w:lang w:val="it-IT"/>
              </w:rPr>
            </w:pPr>
          </w:p>
        </w:tc>
        <w:tc>
          <w:tcPr>
            <w:tcW w:w="794" w:type="dxa"/>
          </w:tcPr>
          <w:p w:rsidR="00CC1E3E" w:rsidRPr="00C8623D" w:rsidRDefault="00CC1E3E" w:rsidP="00791648">
            <w:pPr>
              <w:jc w:val="center"/>
              <w:rPr>
                <w:rFonts w:ascii="Times New Roman" w:hAnsi="Times New Roman"/>
              </w:rPr>
            </w:pPr>
            <w:r>
              <w:rPr>
                <w:rFonts w:ascii="Times New Roman" w:hAnsi="Times New Roman"/>
              </w:rPr>
              <w:t>x</w:t>
            </w:r>
          </w:p>
        </w:tc>
      </w:tr>
      <w:tr w:rsidR="00CC1E3E" w:rsidRPr="00C8623D" w:rsidTr="00C75670">
        <w:trPr>
          <w:trHeight w:val="318"/>
          <w:jc w:val="center"/>
        </w:trPr>
        <w:tc>
          <w:tcPr>
            <w:tcW w:w="318" w:type="dxa"/>
            <w:tcBorders>
              <w:top w:val="nil"/>
              <w:left w:val="nil"/>
              <w:bottom w:val="nil"/>
              <w:right w:val="single" w:sz="4" w:space="0" w:color="auto"/>
            </w:tcBorders>
          </w:tcPr>
          <w:p w:rsidR="00CC1E3E" w:rsidRPr="00C8623D" w:rsidRDefault="00CC1E3E" w:rsidP="00E26956">
            <w:pPr>
              <w:rPr>
                <w:rFonts w:ascii="Times New Roman" w:hAnsi="Times New Roman"/>
              </w:rPr>
            </w:pPr>
          </w:p>
        </w:tc>
        <w:tc>
          <w:tcPr>
            <w:tcW w:w="392" w:type="dxa"/>
            <w:vMerge/>
            <w:tcBorders>
              <w:left w:val="single" w:sz="4" w:space="0" w:color="auto"/>
            </w:tcBorders>
            <w:shd w:val="clear" w:color="auto" w:fill="92D050"/>
          </w:tcPr>
          <w:p w:rsidR="00CC1E3E" w:rsidRPr="00C8623D" w:rsidRDefault="00CC1E3E" w:rsidP="00E26956">
            <w:pPr>
              <w:ind w:left="113" w:right="113"/>
              <w:jc w:val="center"/>
              <w:rPr>
                <w:rFonts w:ascii="Times New Roman" w:hAnsi="Times New Roman"/>
                <w:b/>
              </w:rPr>
            </w:pPr>
          </w:p>
        </w:tc>
        <w:tc>
          <w:tcPr>
            <w:tcW w:w="992" w:type="dxa"/>
            <w:vMerge/>
          </w:tcPr>
          <w:p w:rsidR="00CC1E3E" w:rsidRPr="00C8623D" w:rsidRDefault="00CC1E3E" w:rsidP="00E26956">
            <w:pPr>
              <w:rPr>
                <w:rFonts w:ascii="Times New Roman" w:hAnsi="Times New Roman"/>
                <w:b/>
                <w:sz w:val="20"/>
              </w:rPr>
            </w:pPr>
          </w:p>
        </w:tc>
        <w:tc>
          <w:tcPr>
            <w:tcW w:w="7087" w:type="dxa"/>
          </w:tcPr>
          <w:p w:rsidR="00CC1E3E" w:rsidRPr="00FB2AC6" w:rsidRDefault="00CC1E3E" w:rsidP="00E52E32">
            <w:pPr>
              <w:pStyle w:val="Paragrafoelenco"/>
              <w:numPr>
                <w:ilvl w:val="0"/>
                <w:numId w:val="30"/>
              </w:numPr>
              <w:spacing w:after="0" w:line="240" w:lineRule="auto"/>
              <w:ind w:left="317" w:hanging="317"/>
              <w:rPr>
                <w:rFonts w:ascii="Times New Roman" w:eastAsia="Times New Roman" w:hAnsi="Times New Roman"/>
                <w:sz w:val="21"/>
                <w:szCs w:val="21"/>
              </w:rPr>
            </w:pPr>
            <w:r w:rsidRPr="00FB2AC6">
              <w:rPr>
                <w:rFonts w:ascii="Times New Roman" w:eastAsia="Times New Roman" w:hAnsi="Times New Roman"/>
                <w:sz w:val="21"/>
                <w:szCs w:val="21"/>
              </w:rPr>
              <w:t>Teoria : apparato cardio-circolatorio. Alimentazione. Elementi di pronto soccorso. Regolamento tecnico degli sport praticati.</w:t>
            </w:r>
          </w:p>
        </w:tc>
        <w:tc>
          <w:tcPr>
            <w:tcW w:w="794" w:type="dxa"/>
          </w:tcPr>
          <w:p w:rsidR="00CC1E3E" w:rsidRPr="00C8623D" w:rsidRDefault="00CC1E3E" w:rsidP="00791648">
            <w:pPr>
              <w:jc w:val="center"/>
              <w:rPr>
                <w:rFonts w:ascii="Times New Roman" w:hAnsi="Times New Roman"/>
                <w:lang w:val="it-IT"/>
              </w:rPr>
            </w:pPr>
          </w:p>
        </w:tc>
        <w:tc>
          <w:tcPr>
            <w:tcW w:w="794" w:type="dxa"/>
          </w:tcPr>
          <w:p w:rsidR="00CC1E3E" w:rsidRPr="00C8623D" w:rsidRDefault="00CC1E3E" w:rsidP="00791648">
            <w:pPr>
              <w:jc w:val="center"/>
              <w:rPr>
                <w:rFonts w:ascii="Times New Roman" w:hAnsi="Times New Roman"/>
              </w:rPr>
            </w:pPr>
            <w:r>
              <w:rPr>
                <w:rFonts w:ascii="Times New Roman" w:hAnsi="Times New Roman"/>
              </w:rPr>
              <w:t>x</w:t>
            </w:r>
          </w:p>
        </w:tc>
      </w:tr>
    </w:tbl>
    <w:p w:rsidR="00316664" w:rsidRPr="00C8623D" w:rsidRDefault="00316664" w:rsidP="00316664">
      <w:pPr>
        <w:rPr>
          <w:rFonts w:ascii="Times New Roman" w:hAnsi="Times New Roman"/>
          <w:lang w:val="it-IT"/>
        </w:rPr>
      </w:pPr>
    </w:p>
    <w:p w:rsidR="00316664" w:rsidRPr="00C8623D" w:rsidRDefault="00316664" w:rsidP="00316664">
      <w:pPr>
        <w:rPr>
          <w:rFonts w:ascii="Times New Roman" w:hAnsi="Times New Roman"/>
          <w:lang w:val="it-IT"/>
        </w:rPr>
      </w:pPr>
    </w:p>
    <w:p w:rsidR="00316664" w:rsidRPr="00C8623D" w:rsidRDefault="00316664" w:rsidP="000C4CE8">
      <w:pPr>
        <w:pStyle w:val="Titolo2"/>
        <w:spacing w:after="240"/>
        <w:jc w:val="center"/>
        <w:rPr>
          <w:rFonts w:ascii="Times New Roman" w:hAnsi="Times New Roman"/>
          <w:i w:val="0"/>
        </w:rPr>
      </w:pPr>
      <w:r w:rsidRPr="00C8623D">
        <w:rPr>
          <w:rFonts w:ascii="Times New Roman" w:hAnsi="Times New Roman"/>
          <w:lang w:val="it-IT"/>
        </w:rPr>
        <w:br w:type="page"/>
      </w:r>
      <w:bookmarkStart w:id="7" w:name="_Toc528527027"/>
      <w:r w:rsidRPr="00C8623D">
        <w:rPr>
          <w:rFonts w:ascii="Times New Roman" w:hAnsi="Times New Roman"/>
          <w:i w:val="0"/>
        </w:rPr>
        <w:lastRenderedPageBreak/>
        <w:t>L.S.A.</w:t>
      </w:r>
      <w:r w:rsidR="005F0378" w:rsidRPr="00C8623D">
        <w:rPr>
          <w:rFonts w:ascii="Times New Roman" w:hAnsi="Times New Roman"/>
          <w:i w:val="0"/>
        </w:rPr>
        <w:t xml:space="preserve"> - BIENNIO</w:t>
      </w:r>
      <w:bookmarkEnd w:id="7"/>
    </w:p>
    <w:tbl>
      <w:tblPr>
        <w:tblStyle w:val="Grigliatabella"/>
        <w:tblW w:w="10377" w:type="dxa"/>
        <w:jc w:val="center"/>
        <w:tblInd w:w="-176" w:type="dxa"/>
        <w:tblLayout w:type="fixed"/>
        <w:tblLook w:val="04A0"/>
      </w:tblPr>
      <w:tblGrid>
        <w:gridCol w:w="318"/>
        <w:gridCol w:w="392"/>
        <w:gridCol w:w="992"/>
        <w:gridCol w:w="7087"/>
        <w:gridCol w:w="794"/>
        <w:gridCol w:w="794"/>
      </w:tblGrid>
      <w:tr w:rsidR="00316664" w:rsidRPr="00C8623D" w:rsidTr="000C4CE8">
        <w:trPr>
          <w:trHeight w:val="475"/>
          <w:jc w:val="center"/>
        </w:trPr>
        <w:tc>
          <w:tcPr>
            <w:tcW w:w="318" w:type="dxa"/>
            <w:tcBorders>
              <w:top w:val="nil"/>
              <w:left w:val="nil"/>
              <w:bottom w:val="nil"/>
              <w:right w:val="single" w:sz="4" w:space="0" w:color="auto"/>
            </w:tcBorders>
            <w:shd w:val="clear" w:color="auto" w:fill="auto"/>
            <w:vAlign w:val="center"/>
          </w:tcPr>
          <w:p w:rsidR="00316664" w:rsidRPr="00C8623D" w:rsidRDefault="00316664" w:rsidP="00E26956">
            <w:pPr>
              <w:jc w:val="center"/>
              <w:rPr>
                <w:rFonts w:ascii="Times New Roman" w:hAnsi="Times New Roman"/>
                <w:b/>
                <w:sz w:val="15"/>
                <w:szCs w:val="15"/>
                <w:lang w:val="it-IT"/>
              </w:rPr>
            </w:pPr>
          </w:p>
        </w:tc>
        <w:tc>
          <w:tcPr>
            <w:tcW w:w="392" w:type="dxa"/>
            <w:tcBorders>
              <w:left w:val="single" w:sz="4" w:space="0" w:color="auto"/>
            </w:tcBorders>
            <w:shd w:val="clear" w:color="auto" w:fill="auto"/>
          </w:tcPr>
          <w:p w:rsidR="00316664" w:rsidRPr="00C8623D" w:rsidRDefault="00316664" w:rsidP="00E26956">
            <w:pPr>
              <w:jc w:val="center"/>
              <w:rPr>
                <w:rFonts w:ascii="Times New Roman" w:hAnsi="Times New Roman"/>
                <w:b/>
                <w:sz w:val="20"/>
                <w:lang w:val="it-IT"/>
              </w:rPr>
            </w:pPr>
          </w:p>
        </w:tc>
        <w:tc>
          <w:tcPr>
            <w:tcW w:w="992" w:type="dxa"/>
            <w:shd w:val="clear" w:color="auto" w:fill="D9D9D9" w:themeFill="background1" w:themeFillShade="D9"/>
            <w:vAlign w:val="center"/>
          </w:tcPr>
          <w:p w:rsidR="00316664" w:rsidRPr="00C8623D" w:rsidRDefault="00316664" w:rsidP="00E26956">
            <w:pPr>
              <w:jc w:val="center"/>
              <w:rPr>
                <w:rFonts w:ascii="Times New Roman" w:hAnsi="Times New Roman"/>
                <w:b/>
                <w:sz w:val="20"/>
                <w:lang w:val="it-IT"/>
              </w:rPr>
            </w:pPr>
            <w:r w:rsidRPr="00C8623D">
              <w:rPr>
                <w:rFonts w:ascii="Times New Roman" w:hAnsi="Times New Roman"/>
                <w:b/>
                <w:sz w:val="20"/>
                <w:lang w:val="it-IT"/>
              </w:rPr>
              <w:t>DISCIP</w:t>
            </w:r>
          </w:p>
        </w:tc>
        <w:tc>
          <w:tcPr>
            <w:tcW w:w="7087" w:type="dxa"/>
            <w:shd w:val="clear" w:color="auto" w:fill="D9D9D9" w:themeFill="background1" w:themeFillShade="D9"/>
            <w:vAlign w:val="center"/>
          </w:tcPr>
          <w:p w:rsidR="00316664" w:rsidRPr="00C8623D" w:rsidRDefault="00316664" w:rsidP="00E26956">
            <w:pPr>
              <w:jc w:val="center"/>
              <w:rPr>
                <w:rFonts w:ascii="Times New Roman" w:hAnsi="Times New Roman"/>
                <w:b/>
                <w:sz w:val="20"/>
                <w:lang w:val="it-IT"/>
              </w:rPr>
            </w:pPr>
            <w:r w:rsidRPr="00C8623D">
              <w:rPr>
                <w:rFonts w:ascii="Times New Roman" w:hAnsi="Times New Roman"/>
                <w:b/>
                <w:sz w:val="20"/>
                <w:lang w:val="it-IT"/>
              </w:rPr>
              <w:t>MODULI - ARGOMENTI</w:t>
            </w:r>
          </w:p>
        </w:tc>
        <w:tc>
          <w:tcPr>
            <w:tcW w:w="794" w:type="dxa"/>
            <w:shd w:val="clear" w:color="auto" w:fill="D9D9D9" w:themeFill="background1" w:themeFillShade="D9"/>
            <w:vAlign w:val="center"/>
          </w:tcPr>
          <w:p w:rsidR="00316664" w:rsidRPr="00C8623D" w:rsidRDefault="00316664" w:rsidP="00E26956">
            <w:pPr>
              <w:jc w:val="center"/>
              <w:rPr>
                <w:rFonts w:ascii="Times New Roman" w:hAnsi="Times New Roman"/>
                <w:b/>
                <w:sz w:val="20"/>
                <w:lang w:val="it-IT"/>
              </w:rPr>
            </w:pPr>
            <w:r w:rsidRPr="00C8623D">
              <w:rPr>
                <w:rFonts w:ascii="Times New Roman" w:hAnsi="Times New Roman"/>
                <w:b/>
                <w:sz w:val="20"/>
                <w:lang w:val="it-IT"/>
              </w:rPr>
              <w:t>TRIM</w:t>
            </w:r>
          </w:p>
        </w:tc>
        <w:tc>
          <w:tcPr>
            <w:tcW w:w="794" w:type="dxa"/>
            <w:shd w:val="clear" w:color="auto" w:fill="D9D9D9" w:themeFill="background1" w:themeFillShade="D9"/>
            <w:vAlign w:val="center"/>
          </w:tcPr>
          <w:p w:rsidR="00316664" w:rsidRPr="00C8623D" w:rsidRDefault="00316664" w:rsidP="00E26956">
            <w:pPr>
              <w:jc w:val="center"/>
              <w:rPr>
                <w:rFonts w:ascii="Times New Roman" w:hAnsi="Times New Roman"/>
                <w:b/>
                <w:sz w:val="20"/>
                <w:lang w:val="it-IT"/>
              </w:rPr>
            </w:pPr>
            <w:r w:rsidRPr="00C8623D">
              <w:rPr>
                <w:rFonts w:ascii="Times New Roman" w:hAnsi="Times New Roman"/>
                <w:b/>
                <w:sz w:val="20"/>
                <w:lang w:val="it-IT"/>
              </w:rPr>
              <w:t>PENT</w:t>
            </w:r>
          </w:p>
        </w:tc>
      </w:tr>
      <w:tr w:rsidR="007974B4" w:rsidRPr="00C8623D" w:rsidTr="000C4CE8">
        <w:trPr>
          <w:jc w:val="center"/>
        </w:trPr>
        <w:tc>
          <w:tcPr>
            <w:tcW w:w="318" w:type="dxa"/>
            <w:tcBorders>
              <w:top w:val="nil"/>
              <w:left w:val="nil"/>
              <w:bottom w:val="nil"/>
              <w:right w:val="single" w:sz="4" w:space="0" w:color="auto"/>
            </w:tcBorders>
            <w:vAlign w:val="center"/>
          </w:tcPr>
          <w:p w:rsidR="007974B4" w:rsidRPr="00C8623D" w:rsidRDefault="007974B4" w:rsidP="00E26956">
            <w:pPr>
              <w:jc w:val="center"/>
              <w:rPr>
                <w:rFonts w:ascii="Times New Roman" w:hAnsi="Times New Roman"/>
                <w:lang w:val="it-IT"/>
              </w:rPr>
            </w:pPr>
          </w:p>
        </w:tc>
        <w:tc>
          <w:tcPr>
            <w:tcW w:w="392" w:type="dxa"/>
            <w:vMerge w:val="restart"/>
            <w:tcBorders>
              <w:left w:val="single" w:sz="4" w:space="0" w:color="auto"/>
            </w:tcBorders>
            <w:shd w:val="clear" w:color="auto" w:fill="92D050"/>
            <w:textDirection w:val="btLr"/>
            <w:vAlign w:val="center"/>
          </w:tcPr>
          <w:p w:rsidR="007974B4" w:rsidRPr="00C8623D" w:rsidRDefault="007974B4" w:rsidP="00E26956">
            <w:pPr>
              <w:ind w:left="113" w:right="113"/>
              <w:jc w:val="center"/>
              <w:rPr>
                <w:rFonts w:ascii="Times New Roman" w:hAnsi="Times New Roman"/>
                <w:b/>
                <w:sz w:val="26"/>
                <w:szCs w:val="26"/>
                <w:lang w:val="it-IT"/>
              </w:rPr>
            </w:pPr>
            <w:r w:rsidRPr="00C8623D">
              <w:rPr>
                <w:rFonts w:ascii="Times New Roman" w:hAnsi="Times New Roman"/>
                <w:b/>
                <w:sz w:val="26"/>
                <w:szCs w:val="26"/>
                <w:lang w:val="it-IT"/>
              </w:rPr>
              <w:t xml:space="preserve">1°  </w:t>
            </w:r>
            <w:r w:rsidRPr="00C8623D">
              <w:rPr>
                <w:rFonts w:ascii="Times New Roman" w:hAnsi="Times New Roman"/>
                <w:sz w:val="26"/>
                <w:szCs w:val="26"/>
                <w:lang w:val="it-IT"/>
              </w:rPr>
              <w:t>ANNO</w:t>
            </w:r>
          </w:p>
        </w:tc>
        <w:tc>
          <w:tcPr>
            <w:tcW w:w="992" w:type="dxa"/>
            <w:vMerge w:val="restart"/>
            <w:textDirection w:val="btLr"/>
            <w:vAlign w:val="center"/>
          </w:tcPr>
          <w:p w:rsidR="007974B4" w:rsidRPr="00C8623D" w:rsidRDefault="007974B4" w:rsidP="00E26956">
            <w:pPr>
              <w:ind w:left="113" w:right="113"/>
              <w:jc w:val="center"/>
              <w:rPr>
                <w:rFonts w:ascii="Times New Roman" w:hAnsi="Times New Roman"/>
                <w:b/>
                <w:sz w:val="20"/>
                <w:lang w:val="it-IT"/>
              </w:rPr>
            </w:pPr>
            <w:r>
              <w:rPr>
                <w:rFonts w:ascii="Times New Roman" w:hAnsi="Times New Roman"/>
                <w:b/>
                <w:sz w:val="20"/>
                <w:lang w:val="it-IT"/>
              </w:rPr>
              <w:t>SCIENZE MOTORIE</w:t>
            </w:r>
          </w:p>
        </w:tc>
        <w:tc>
          <w:tcPr>
            <w:tcW w:w="7087" w:type="dxa"/>
          </w:tcPr>
          <w:p w:rsidR="007974B4" w:rsidRPr="00FB2AC6" w:rsidRDefault="007974B4" w:rsidP="00E52E32">
            <w:pPr>
              <w:pStyle w:val="Paragrafoelenco"/>
              <w:numPr>
                <w:ilvl w:val="0"/>
                <w:numId w:val="31"/>
              </w:numPr>
              <w:spacing w:after="0" w:line="240" w:lineRule="auto"/>
              <w:rPr>
                <w:rFonts w:ascii="Times New Roman" w:eastAsia="Times New Roman" w:hAnsi="Times New Roman"/>
                <w:sz w:val="21"/>
                <w:szCs w:val="21"/>
              </w:rPr>
            </w:pPr>
            <w:r w:rsidRPr="00FB2AC6">
              <w:rPr>
                <w:rFonts w:ascii="Times New Roman" w:eastAsia="Times New Roman" w:hAnsi="Times New Roman"/>
                <w:sz w:val="21"/>
                <w:szCs w:val="21"/>
              </w:rPr>
              <w:t>Il riscaldamento, corsa “</w:t>
            </w:r>
            <w:proofErr w:type="spellStart"/>
            <w:r w:rsidRPr="00FB2AC6">
              <w:rPr>
                <w:rFonts w:ascii="Times New Roman" w:eastAsia="Times New Roman" w:hAnsi="Times New Roman"/>
                <w:sz w:val="21"/>
                <w:szCs w:val="21"/>
              </w:rPr>
              <w:t>stady-state</w:t>
            </w:r>
            <w:proofErr w:type="spellEnd"/>
            <w:r w:rsidRPr="00FB2AC6">
              <w:rPr>
                <w:rFonts w:ascii="Times New Roman" w:eastAsia="Times New Roman" w:hAnsi="Times New Roman"/>
                <w:sz w:val="21"/>
                <w:szCs w:val="21"/>
              </w:rPr>
              <w:t>”, corsa veloce, forza specifica e allungamento muscolare.</w:t>
            </w:r>
          </w:p>
        </w:tc>
        <w:tc>
          <w:tcPr>
            <w:tcW w:w="794" w:type="dxa"/>
          </w:tcPr>
          <w:p w:rsidR="007974B4" w:rsidRPr="00C8623D" w:rsidRDefault="007974B4" w:rsidP="00791648">
            <w:pPr>
              <w:jc w:val="center"/>
              <w:rPr>
                <w:rFonts w:ascii="Times New Roman" w:hAnsi="Times New Roman"/>
                <w:lang w:val="it-IT"/>
              </w:rPr>
            </w:pPr>
            <w:r>
              <w:rPr>
                <w:rFonts w:ascii="Times New Roman" w:hAnsi="Times New Roman"/>
                <w:lang w:val="it-IT"/>
              </w:rPr>
              <w:t>x</w:t>
            </w:r>
          </w:p>
        </w:tc>
        <w:tc>
          <w:tcPr>
            <w:tcW w:w="794" w:type="dxa"/>
          </w:tcPr>
          <w:p w:rsidR="007974B4" w:rsidRPr="00C8623D" w:rsidRDefault="007974B4" w:rsidP="00791648">
            <w:pPr>
              <w:jc w:val="center"/>
              <w:rPr>
                <w:rFonts w:ascii="Times New Roman" w:hAnsi="Times New Roman"/>
              </w:rPr>
            </w:pPr>
          </w:p>
        </w:tc>
      </w:tr>
      <w:tr w:rsidR="007974B4" w:rsidRPr="00C8623D" w:rsidTr="000C4CE8">
        <w:trPr>
          <w:jc w:val="center"/>
        </w:trPr>
        <w:tc>
          <w:tcPr>
            <w:tcW w:w="318" w:type="dxa"/>
            <w:tcBorders>
              <w:top w:val="nil"/>
              <w:left w:val="nil"/>
              <w:bottom w:val="nil"/>
              <w:right w:val="single" w:sz="4" w:space="0" w:color="auto"/>
            </w:tcBorders>
          </w:tcPr>
          <w:p w:rsidR="007974B4" w:rsidRPr="00C8623D" w:rsidRDefault="007974B4" w:rsidP="00E26956">
            <w:pPr>
              <w:rPr>
                <w:rFonts w:ascii="Times New Roman" w:hAnsi="Times New Roman"/>
                <w:lang w:val="it-IT"/>
              </w:rPr>
            </w:pPr>
          </w:p>
        </w:tc>
        <w:tc>
          <w:tcPr>
            <w:tcW w:w="392" w:type="dxa"/>
            <w:vMerge/>
            <w:tcBorders>
              <w:left w:val="single" w:sz="4" w:space="0" w:color="auto"/>
            </w:tcBorders>
            <w:shd w:val="clear" w:color="auto" w:fill="92D050"/>
          </w:tcPr>
          <w:p w:rsidR="007974B4" w:rsidRPr="00C8623D" w:rsidRDefault="007974B4" w:rsidP="00E26956">
            <w:pPr>
              <w:rPr>
                <w:rFonts w:ascii="Times New Roman" w:hAnsi="Times New Roman"/>
                <w:b/>
                <w:lang w:val="it-IT"/>
              </w:rPr>
            </w:pPr>
          </w:p>
        </w:tc>
        <w:tc>
          <w:tcPr>
            <w:tcW w:w="992" w:type="dxa"/>
            <w:vMerge/>
          </w:tcPr>
          <w:p w:rsidR="007974B4" w:rsidRPr="00C8623D" w:rsidRDefault="007974B4" w:rsidP="00E26956">
            <w:pPr>
              <w:rPr>
                <w:rFonts w:ascii="Times New Roman" w:hAnsi="Times New Roman"/>
                <w:b/>
                <w:sz w:val="20"/>
                <w:lang w:val="it-IT"/>
              </w:rPr>
            </w:pPr>
          </w:p>
        </w:tc>
        <w:tc>
          <w:tcPr>
            <w:tcW w:w="7087" w:type="dxa"/>
          </w:tcPr>
          <w:p w:rsidR="007974B4" w:rsidRPr="00FB2AC6" w:rsidRDefault="007974B4" w:rsidP="00E52E32">
            <w:pPr>
              <w:pStyle w:val="Paragrafoelenco"/>
              <w:numPr>
                <w:ilvl w:val="0"/>
                <w:numId w:val="31"/>
              </w:numPr>
              <w:spacing w:after="0" w:line="240" w:lineRule="auto"/>
              <w:ind w:left="317" w:hanging="317"/>
              <w:rPr>
                <w:rFonts w:ascii="Times New Roman" w:eastAsia="Times New Roman" w:hAnsi="Times New Roman"/>
                <w:sz w:val="21"/>
                <w:szCs w:val="21"/>
              </w:rPr>
            </w:pPr>
            <w:r w:rsidRPr="00FB2AC6">
              <w:rPr>
                <w:rFonts w:ascii="Times New Roman" w:eastAsia="Times New Roman" w:hAnsi="Times New Roman"/>
                <w:sz w:val="21"/>
                <w:szCs w:val="21"/>
              </w:rPr>
              <w:t xml:space="preserve">Resistenza specifica. </w:t>
            </w:r>
          </w:p>
        </w:tc>
        <w:tc>
          <w:tcPr>
            <w:tcW w:w="794" w:type="dxa"/>
          </w:tcPr>
          <w:p w:rsidR="007974B4" w:rsidRPr="00C8623D" w:rsidRDefault="007974B4" w:rsidP="00791648">
            <w:pPr>
              <w:jc w:val="center"/>
              <w:rPr>
                <w:rFonts w:ascii="Times New Roman" w:hAnsi="Times New Roman"/>
              </w:rPr>
            </w:pPr>
            <w:r>
              <w:rPr>
                <w:rFonts w:ascii="Times New Roman" w:hAnsi="Times New Roman"/>
              </w:rPr>
              <w:t>x</w:t>
            </w:r>
          </w:p>
        </w:tc>
        <w:tc>
          <w:tcPr>
            <w:tcW w:w="794" w:type="dxa"/>
          </w:tcPr>
          <w:p w:rsidR="007974B4" w:rsidRPr="00C8623D" w:rsidRDefault="007974B4" w:rsidP="00791648">
            <w:pPr>
              <w:jc w:val="center"/>
              <w:rPr>
                <w:rFonts w:ascii="Times New Roman" w:hAnsi="Times New Roman"/>
              </w:rPr>
            </w:pPr>
          </w:p>
        </w:tc>
      </w:tr>
      <w:tr w:rsidR="007974B4" w:rsidRPr="00C8623D" w:rsidTr="000C4CE8">
        <w:trPr>
          <w:jc w:val="center"/>
        </w:trPr>
        <w:tc>
          <w:tcPr>
            <w:tcW w:w="318" w:type="dxa"/>
            <w:tcBorders>
              <w:top w:val="nil"/>
              <w:left w:val="nil"/>
              <w:bottom w:val="nil"/>
              <w:right w:val="single" w:sz="4" w:space="0" w:color="auto"/>
            </w:tcBorders>
          </w:tcPr>
          <w:p w:rsidR="007974B4" w:rsidRPr="00C8623D" w:rsidRDefault="007974B4" w:rsidP="00E26956">
            <w:pPr>
              <w:rPr>
                <w:rFonts w:ascii="Times New Roman" w:hAnsi="Times New Roman"/>
              </w:rPr>
            </w:pPr>
          </w:p>
        </w:tc>
        <w:tc>
          <w:tcPr>
            <w:tcW w:w="392" w:type="dxa"/>
            <w:vMerge/>
            <w:tcBorders>
              <w:left w:val="single" w:sz="4" w:space="0" w:color="auto"/>
            </w:tcBorders>
            <w:shd w:val="clear" w:color="auto" w:fill="92D050"/>
          </w:tcPr>
          <w:p w:rsidR="007974B4" w:rsidRPr="00C8623D" w:rsidRDefault="007974B4" w:rsidP="00E26956">
            <w:pPr>
              <w:rPr>
                <w:rFonts w:ascii="Times New Roman" w:hAnsi="Times New Roman"/>
                <w:b/>
              </w:rPr>
            </w:pPr>
          </w:p>
        </w:tc>
        <w:tc>
          <w:tcPr>
            <w:tcW w:w="992" w:type="dxa"/>
            <w:vMerge/>
          </w:tcPr>
          <w:p w:rsidR="007974B4" w:rsidRPr="00C8623D" w:rsidRDefault="007974B4" w:rsidP="00E26956">
            <w:pPr>
              <w:rPr>
                <w:rFonts w:ascii="Times New Roman" w:hAnsi="Times New Roman"/>
                <w:b/>
                <w:sz w:val="20"/>
              </w:rPr>
            </w:pPr>
          </w:p>
        </w:tc>
        <w:tc>
          <w:tcPr>
            <w:tcW w:w="7087" w:type="dxa"/>
          </w:tcPr>
          <w:p w:rsidR="007974B4" w:rsidRPr="00FB2AC6" w:rsidRDefault="007974B4" w:rsidP="00E52E32">
            <w:pPr>
              <w:pStyle w:val="Paragrafoelenco"/>
              <w:numPr>
                <w:ilvl w:val="0"/>
                <w:numId w:val="31"/>
              </w:numPr>
              <w:spacing w:after="0" w:line="240" w:lineRule="auto"/>
              <w:ind w:left="317" w:hanging="317"/>
              <w:rPr>
                <w:rFonts w:ascii="Times New Roman" w:eastAsia="Times New Roman" w:hAnsi="Times New Roman"/>
                <w:sz w:val="21"/>
                <w:szCs w:val="21"/>
              </w:rPr>
            </w:pPr>
            <w:r w:rsidRPr="00FB2AC6">
              <w:rPr>
                <w:rFonts w:ascii="Times New Roman" w:eastAsia="Times New Roman" w:hAnsi="Times New Roman"/>
                <w:sz w:val="21"/>
                <w:szCs w:val="21"/>
              </w:rPr>
              <w:t>Fondamentali individuali della pallavolo, del calcio a cinque e della    pallacanestro. Avviamento alla corsa campestre.</w:t>
            </w:r>
          </w:p>
        </w:tc>
        <w:tc>
          <w:tcPr>
            <w:tcW w:w="794" w:type="dxa"/>
          </w:tcPr>
          <w:p w:rsidR="007974B4" w:rsidRPr="00C8623D" w:rsidRDefault="007974B4" w:rsidP="00791648">
            <w:pPr>
              <w:jc w:val="center"/>
              <w:rPr>
                <w:rFonts w:ascii="Times New Roman" w:hAnsi="Times New Roman"/>
              </w:rPr>
            </w:pPr>
            <w:r>
              <w:rPr>
                <w:rFonts w:ascii="Times New Roman" w:hAnsi="Times New Roman"/>
              </w:rPr>
              <w:t>x</w:t>
            </w:r>
          </w:p>
        </w:tc>
        <w:tc>
          <w:tcPr>
            <w:tcW w:w="794" w:type="dxa"/>
          </w:tcPr>
          <w:p w:rsidR="007974B4" w:rsidRPr="00C8623D" w:rsidRDefault="007974B4" w:rsidP="00791648">
            <w:pPr>
              <w:jc w:val="center"/>
              <w:rPr>
                <w:rFonts w:ascii="Times New Roman" w:hAnsi="Times New Roman"/>
              </w:rPr>
            </w:pPr>
          </w:p>
        </w:tc>
      </w:tr>
      <w:tr w:rsidR="007974B4" w:rsidRPr="00C8623D" w:rsidTr="000C4CE8">
        <w:trPr>
          <w:jc w:val="center"/>
        </w:trPr>
        <w:tc>
          <w:tcPr>
            <w:tcW w:w="318" w:type="dxa"/>
            <w:tcBorders>
              <w:top w:val="nil"/>
              <w:left w:val="nil"/>
              <w:bottom w:val="nil"/>
              <w:right w:val="single" w:sz="4" w:space="0" w:color="auto"/>
            </w:tcBorders>
          </w:tcPr>
          <w:p w:rsidR="007974B4" w:rsidRPr="00C8623D" w:rsidRDefault="007974B4" w:rsidP="00E26956">
            <w:pPr>
              <w:rPr>
                <w:rFonts w:ascii="Times New Roman" w:hAnsi="Times New Roman"/>
              </w:rPr>
            </w:pPr>
          </w:p>
        </w:tc>
        <w:tc>
          <w:tcPr>
            <w:tcW w:w="392" w:type="dxa"/>
            <w:vMerge/>
            <w:tcBorders>
              <w:left w:val="single" w:sz="4" w:space="0" w:color="auto"/>
            </w:tcBorders>
            <w:shd w:val="clear" w:color="auto" w:fill="92D050"/>
          </w:tcPr>
          <w:p w:rsidR="007974B4" w:rsidRPr="00C8623D" w:rsidRDefault="007974B4" w:rsidP="00E26956">
            <w:pPr>
              <w:rPr>
                <w:rFonts w:ascii="Times New Roman" w:hAnsi="Times New Roman"/>
                <w:b/>
              </w:rPr>
            </w:pPr>
          </w:p>
        </w:tc>
        <w:tc>
          <w:tcPr>
            <w:tcW w:w="992" w:type="dxa"/>
            <w:vMerge/>
          </w:tcPr>
          <w:p w:rsidR="007974B4" w:rsidRPr="00C8623D" w:rsidRDefault="007974B4" w:rsidP="00E26956">
            <w:pPr>
              <w:rPr>
                <w:rFonts w:ascii="Times New Roman" w:hAnsi="Times New Roman"/>
                <w:b/>
                <w:sz w:val="20"/>
              </w:rPr>
            </w:pPr>
          </w:p>
        </w:tc>
        <w:tc>
          <w:tcPr>
            <w:tcW w:w="7087" w:type="dxa"/>
          </w:tcPr>
          <w:p w:rsidR="007974B4" w:rsidRPr="00FB2AC6" w:rsidRDefault="007974B4" w:rsidP="00E52E32">
            <w:pPr>
              <w:pStyle w:val="Paragrafoelenco"/>
              <w:numPr>
                <w:ilvl w:val="0"/>
                <w:numId w:val="31"/>
              </w:numPr>
              <w:spacing w:after="0" w:line="240" w:lineRule="auto"/>
              <w:ind w:left="317" w:hanging="317"/>
              <w:rPr>
                <w:rFonts w:ascii="Times New Roman" w:eastAsia="Times New Roman" w:hAnsi="Times New Roman"/>
                <w:sz w:val="21"/>
                <w:szCs w:val="21"/>
              </w:rPr>
            </w:pPr>
            <w:r w:rsidRPr="00FB2AC6">
              <w:rPr>
                <w:rFonts w:ascii="Times New Roman" w:eastAsia="Times New Roman" w:hAnsi="Times New Roman"/>
                <w:sz w:val="21"/>
                <w:szCs w:val="21"/>
              </w:rPr>
              <w:t>Teoria : resistenza generale, apparato muscolo-scheletrico, la respirazione.</w:t>
            </w:r>
          </w:p>
        </w:tc>
        <w:tc>
          <w:tcPr>
            <w:tcW w:w="794" w:type="dxa"/>
          </w:tcPr>
          <w:p w:rsidR="007974B4" w:rsidRPr="00C8623D" w:rsidRDefault="007974B4" w:rsidP="00791648">
            <w:pPr>
              <w:jc w:val="center"/>
              <w:rPr>
                <w:rFonts w:ascii="Times New Roman" w:hAnsi="Times New Roman"/>
              </w:rPr>
            </w:pPr>
            <w:r>
              <w:rPr>
                <w:rFonts w:ascii="Times New Roman" w:hAnsi="Times New Roman"/>
              </w:rPr>
              <w:t>x</w:t>
            </w:r>
          </w:p>
        </w:tc>
        <w:tc>
          <w:tcPr>
            <w:tcW w:w="794" w:type="dxa"/>
          </w:tcPr>
          <w:p w:rsidR="007974B4" w:rsidRPr="00C8623D" w:rsidRDefault="007974B4" w:rsidP="00791648">
            <w:pPr>
              <w:jc w:val="center"/>
              <w:rPr>
                <w:rFonts w:ascii="Times New Roman" w:hAnsi="Times New Roman"/>
              </w:rPr>
            </w:pPr>
          </w:p>
        </w:tc>
      </w:tr>
      <w:tr w:rsidR="007974B4" w:rsidRPr="00C8623D" w:rsidTr="000C4CE8">
        <w:trPr>
          <w:jc w:val="center"/>
        </w:trPr>
        <w:tc>
          <w:tcPr>
            <w:tcW w:w="318" w:type="dxa"/>
            <w:tcBorders>
              <w:top w:val="nil"/>
              <w:left w:val="nil"/>
              <w:bottom w:val="nil"/>
              <w:right w:val="single" w:sz="4" w:space="0" w:color="auto"/>
            </w:tcBorders>
          </w:tcPr>
          <w:p w:rsidR="007974B4" w:rsidRPr="00C8623D" w:rsidRDefault="007974B4" w:rsidP="00E26956">
            <w:pPr>
              <w:rPr>
                <w:rFonts w:ascii="Times New Roman" w:hAnsi="Times New Roman"/>
              </w:rPr>
            </w:pPr>
          </w:p>
        </w:tc>
        <w:tc>
          <w:tcPr>
            <w:tcW w:w="392" w:type="dxa"/>
            <w:vMerge/>
            <w:tcBorders>
              <w:left w:val="single" w:sz="4" w:space="0" w:color="auto"/>
            </w:tcBorders>
            <w:shd w:val="clear" w:color="auto" w:fill="92D050"/>
          </w:tcPr>
          <w:p w:rsidR="007974B4" w:rsidRPr="00C8623D" w:rsidRDefault="007974B4" w:rsidP="00E26956">
            <w:pPr>
              <w:rPr>
                <w:rFonts w:ascii="Times New Roman" w:hAnsi="Times New Roman"/>
                <w:b/>
              </w:rPr>
            </w:pPr>
          </w:p>
        </w:tc>
        <w:tc>
          <w:tcPr>
            <w:tcW w:w="992" w:type="dxa"/>
            <w:vMerge/>
          </w:tcPr>
          <w:p w:rsidR="007974B4" w:rsidRPr="00C8623D" w:rsidRDefault="007974B4" w:rsidP="00E26956">
            <w:pPr>
              <w:rPr>
                <w:rFonts w:ascii="Times New Roman" w:hAnsi="Times New Roman"/>
                <w:b/>
                <w:sz w:val="20"/>
              </w:rPr>
            </w:pPr>
          </w:p>
        </w:tc>
        <w:tc>
          <w:tcPr>
            <w:tcW w:w="7087" w:type="dxa"/>
          </w:tcPr>
          <w:p w:rsidR="007974B4" w:rsidRPr="00FB2AC6" w:rsidRDefault="007974B4" w:rsidP="00E52E32">
            <w:pPr>
              <w:pStyle w:val="Paragrafoelenco"/>
              <w:numPr>
                <w:ilvl w:val="0"/>
                <w:numId w:val="31"/>
              </w:numPr>
              <w:spacing w:after="0" w:line="240" w:lineRule="auto"/>
              <w:ind w:left="317" w:hanging="317"/>
              <w:rPr>
                <w:rFonts w:ascii="Times New Roman" w:eastAsia="Times New Roman" w:hAnsi="Times New Roman"/>
                <w:sz w:val="21"/>
                <w:szCs w:val="21"/>
              </w:rPr>
            </w:pPr>
            <w:r w:rsidRPr="00FB2AC6">
              <w:rPr>
                <w:rFonts w:ascii="Times New Roman" w:eastAsia="Times New Roman" w:hAnsi="Times New Roman"/>
                <w:sz w:val="21"/>
                <w:szCs w:val="21"/>
              </w:rPr>
              <w:t xml:space="preserve">Riscaldamento programmato in autonomia. Corsa con variazione di </w:t>
            </w:r>
          </w:p>
          <w:p w:rsidR="007974B4" w:rsidRPr="00FB2AC6" w:rsidRDefault="007974B4" w:rsidP="00791648">
            <w:pPr>
              <w:rPr>
                <w:rFonts w:ascii="Times New Roman" w:hAnsi="Times New Roman"/>
                <w:sz w:val="21"/>
                <w:szCs w:val="21"/>
                <w:lang w:val="it-IT" w:eastAsia="en-US"/>
              </w:rPr>
            </w:pPr>
            <w:r>
              <w:rPr>
                <w:rFonts w:ascii="Times New Roman" w:hAnsi="Times New Roman"/>
                <w:sz w:val="21"/>
                <w:szCs w:val="21"/>
                <w:lang w:val="it-IT" w:eastAsia="en-US"/>
              </w:rPr>
              <w:t xml:space="preserve">      </w:t>
            </w:r>
            <w:r w:rsidRPr="00FB2AC6">
              <w:rPr>
                <w:rFonts w:ascii="Times New Roman" w:hAnsi="Times New Roman"/>
                <w:sz w:val="21"/>
                <w:szCs w:val="21"/>
                <w:lang w:val="it-IT" w:eastAsia="en-US"/>
              </w:rPr>
              <w:t>ritmo. Forza generale. Stretching.</w:t>
            </w:r>
          </w:p>
        </w:tc>
        <w:tc>
          <w:tcPr>
            <w:tcW w:w="794" w:type="dxa"/>
          </w:tcPr>
          <w:p w:rsidR="007974B4" w:rsidRPr="00C8623D" w:rsidRDefault="007974B4" w:rsidP="00791648">
            <w:pPr>
              <w:jc w:val="center"/>
              <w:rPr>
                <w:rFonts w:ascii="Times New Roman" w:hAnsi="Times New Roman"/>
              </w:rPr>
            </w:pPr>
          </w:p>
        </w:tc>
        <w:tc>
          <w:tcPr>
            <w:tcW w:w="794" w:type="dxa"/>
          </w:tcPr>
          <w:p w:rsidR="007974B4" w:rsidRPr="00C8623D" w:rsidRDefault="007974B4" w:rsidP="00791648">
            <w:pPr>
              <w:jc w:val="center"/>
              <w:rPr>
                <w:rFonts w:ascii="Times New Roman" w:hAnsi="Times New Roman"/>
              </w:rPr>
            </w:pPr>
            <w:r>
              <w:rPr>
                <w:rFonts w:ascii="Times New Roman" w:hAnsi="Times New Roman"/>
              </w:rPr>
              <w:t>x</w:t>
            </w:r>
          </w:p>
        </w:tc>
      </w:tr>
      <w:tr w:rsidR="007974B4" w:rsidRPr="00C8623D" w:rsidTr="007974B4">
        <w:trPr>
          <w:jc w:val="center"/>
        </w:trPr>
        <w:tc>
          <w:tcPr>
            <w:tcW w:w="318" w:type="dxa"/>
            <w:tcBorders>
              <w:top w:val="nil"/>
              <w:left w:val="nil"/>
              <w:bottom w:val="nil"/>
              <w:right w:val="single" w:sz="4" w:space="0" w:color="auto"/>
            </w:tcBorders>
          </w:tcPr>
          <w:p w:rsidR="007974B4" w:rsidRPr="00C8623D" w:rsidRDefault="007974B4" w:rsidP="00E26956">
            <w:pPr>
              <w:rPr>
                <w:rFonts w:ascii="Times New Roman" w:hAnsi="Times New Roman"/>
              </w:rPr>
            </w:pPr>
          </w:p>
        </w:tc>
        <w:tc>
          <w:tcPr>
            <w:tcW w:w="392" w:type="dxa"/>
            <w:vMerge/>
            <w:tcBorders>
              <w:left w:val="single" w:sz="4" w:space="0" w:color="auto"/>
            </w:tcBorders>
            <w:shd w:val="clear" w:color="auto" w:fill="92D050"/>
          </w:tcPr>
          <w:p w:rsidR="007974B4" w:rsidRPr="00C8623D" w:rsidRDefault="007974B4" w:rsidP="00E26956">
            <w:pPr>
              <w:rPr>
                <w:rFonts w:ascii="Times New Roman" w:hAnsi="Times New Roman"/>
                <w:b/>
              </w:rPr>
            </w:pPr>
          </w:p>
        </w:tc>
        <w:tc>
          <w:tcPr>
            <w:tcW w:w="992" w:type="dxa"/>
            <w:vMerge/>
          </w:tcPr>
          <w:p w:rsidR="007974B4" w:rsidRPr="00C8623D" w:rsidRDefault="007974B4" w:rsidP="00E26956">
            <w:pPr>
              <w:rPr>
                <w:rFonts w:ascii="Times New Roman" w:hAnsi="Times New Roman"/>
                <w:b/>
                <w:sz w:val="20"/>
              </w:rPr>
            </w:pPr>
          </w:p>
        </w:tc>
        <w:tc>
          <w:tcPr>
            <w:tcW w:w="7087" w:type="dxa"/>
            <w:tcBorders>
              <w:bottom w:val="single" w:sz="4" w:space="0" w:color="auto"/>
            </w:tcBorders>
          </w:tcPr>
          <w:p w:rsidR="007974B4" w:rsidRPr="00FB2AC6" w:rsidRDefault="007974B4" w:rsidP="00E52E32">
            <w:pPr>
              <w:pStyle w:val="Paragrafoelenco"/>
              <w:numPr>
                <w:ilvl w:val="0"/>
                <w:numId w:val="31"/>
              </w:numPr>
              <w:spacing w:after="0" w:line="240" w:lineRule="auto"/>
              <w:ind w:left="317" w:hanging="317"/>
              <w:rPr>
                <w:rFonts w:ascii="Times New Roman" w:eastAsia="Times New Roman" w:hAnsi="Times New Roman"/>
                <w:sz w:val="21"/>
                <w:szCs w:val="21"/>
              </w:rPr>
            </w:pPr>
            <w:r w:rsidRPr="00FB2AC6">
              <w:rPr>
                <w:rFonts w:ascii="Times New Roman" w:eastAsia="Times New Roman" w:hAnsi="Times New Roman"/>
                <w:sz w:val="21"/>
                <w:szCs w:val="21"/>
              </w:rPr>
              <w:t>Esecuzioni di esercizi semplici a corpo libero. La spalliera svedese.</w:t>
            </w:r>
          </w:p>
        </w:tc>
        <w:tc>
          <w:tcPr>
            <w:tcW w:w="794" w:type="dxa"/>
            <w:tcBorders>
              <w:bottom w:val="single" w:sz="4" w:space="0" w:color="auto"/>
            </w:tcBorders>
          </w:tcPr>
          <w:p w:rsidR="007974B4" w:rsidRPr="00C8623D" w:rsidRDefault="007974B4" w:rsidP="00791648">
            <w:pPr>
              <w:jc w:val="center"/>
              <w:rPr>
                <w:rFonts w:ascii="Times New Roman" w:hAnsi="Times New Roman"/>
                <w:lang w:val="it-IT"/>
              </w:rPr>
            </w:pPr>
          </w:p>
        </w:tc>
        <w:tc>
          <w:tcPr>
            <w:tcW w:w="794" w:type="dxa"/>
            <w:tcBorders>
              <w:bottom w:val="single" w:sz="4" w:space="0" w:color="auto"/>
            </w:tcBorders>
          </w:tcPr>
          <w:p w:rsidR="007974B4" w:rsidRPr="00C8623D" w:rsidRDefault="007974B4" w:rsidP="00791648">
            <w:pPr>
              <w:jc w:val="center"/>
              <w:rPr>
                <w:rFonts w:ascii="Times New Roman" w:hAnsi="Times New Roman"/>
              </w:rPr>
            </w:pPr>
            <w:r>
              <w:rPr>
                <w:rFonts w:ascii="Times New Roman" w:hAnsi="Times New Roman"/>
              </w:rPr>
              <w:t>x</w:t>
            </w:r>
          </w:p>
        </w:tc>
      </w:tr>
      <w:tr w:rsidR="007974B4" w:rsidRPr="00C8623D" w:rsidTr="007974B4">
        <w:trPr>
          <w:jc w:val="center"/>
        </w:trPr>
        <w:tc>
          <w:tcPr>
            <w:tcW w:w="318" w:type="dxa"/>
            <w:tcBorders>
              <w:top w:val="nil"/>
              <w:left w:val="nil"/>
              <w:bottom w:val="nil"/>
              <w:right w:val="single" w:sz="4" w:space="0" w:color="auto"/>
            </w:tcBorders>
          </w:tcPr>
          <w:p w:rsidR="007974B4" w:rsidRPr="00C8623D" w:rsidRDefault="007974B4" w:rsidP="00E26956">
            <w:pPr>
              <w:rPr>
                <w:rFonts w:ascii="Times New Roman" w:hAnsi="Times New Roman"/>
              </w:rPr>
            </w:pPr>
          </w:p>
        </w:tc>
        <w:tc>
          <w:tcPr>
            <w:tcW w:w="392" w:type="dxa"/>
            <w:vMerge/>
            <w:tcBorders>
              <w:left w:val="single" w:sz="4" w:space="0" w:color="auto"/>
            </w:tcBorders>
            <w:shd w:val="clear" w:color="auto" w:fill="92D050"/>
          </w:tcPr>
          <w:p w:rsidR="007974B4" w:rsidRPr="00C8623D" w:rsidRDefault="007974B4" w:rsidP="00E26956">
            <w:pPr>
              <w:rPr>
                <w:rFonts w:ascii="Times New Roman" w:hAnsi="Times New Roman"/>
                <w:b/>
              </w:rPr>
            </w:pPr>
          </w:p>
        </w:tc>
        <w:tc>
          <w:tcPr>
            <w:tcW w:w="992" w:type="dxa"/>
            <w:vMerge/>
          </w:tcPr>
          <w:p w:rsidR="007974B4" w:rsidRPr="00C8623D" w:rsidRDefault="007974B4" w:rsidP="00E26956">
            <w:pPr>
              <w:rPr>
                <w:rFonts w:ascii="Times New Roman" w:hAnsi="Times New Roman"/>
                <w:b/>
                <w:sz w:val="20"/>
              </w:rPr>
            </w:pPr>
          </w:p>
        </w:tc>
        <w:tc>
          <w:tcPr>
            <w:tcW w:w="7087" w:type="dxa"/>
            <w:tcBorders>
              <w:bottom w:val="single" w:sz="4" w:space="0" w:color="auto"/>
            </w:tcBorders>
          </w:tcPr>
          <w:p w:rsidR="007974B4" w:rsidRPr="00FB2AC6" w:rsidRDefault="007974B4" w:rsidP="00E52E32">
            <w:pPr>
              <w:pStyle w:val="Paragrafoelenco"/>
              <w:numPr>
                <w:ilvl w:val="0"/>
                <w:numId w:val="31"/>
              </w:numPr>
              <w:spacing w:after="0" w:line="240" w:lineRule="auto"/>
              <w:ind w:left="317" w:hanging="317"/>
              <w:rPr>
                <w:rFonts w:ascii="Times New Roman" w:eastAsia="Times New Roman" w:hAnsi="Times New Roman"/>
                <w:sz w:val="21"/>
                <w:szCs w:val="21"/>
              </w:rPr>
            </w:pPr>
            <w:r w:rsidRPr="00FB2AC6">
              <w:rPr>
                <w:rFonts w:ascii="Times New Roman" w:eastAsia="Times New Roman" w:hAnsi="Times New Roman"/>
                <w:sz w:val="21"/>
                <w:szCs w:val="21"/>
              </w:rPr>
              <w:t>Fondamentali di pallamano, di pallavolo, di tennistavolo e di atletica leggera.</w:t>
            </w:r>
          </w:p>
        </w:tc>
        <w:tc>
          <w:tcPr>
            <w:tcW w:w="794" w:type="dxa"/>
            <w:tcBorders>
              <w:bottom w:val="single" w:sz="4" w:space="0" w:color="auto"/>
            </w:tcBorders>
          </w:tcPr>
          <w:p w:rsidR="007974B4" w:rsidRPr="00C8623D" w:rsidRDefault="007974B4" w:rsidP="00791648">
            <w:pPr>
              <w:jc w:val="center"/>
              <w:rPr>
                <w:rFonts w:ascii="Times New Roman" w:hAnsi="Times New Roman"/>
                <w:lang w:val="it-IT"/>
              </w:rPr>
            </w:pPr>
          </w:p>
        </w:tc>
        <w:tc>
          <w:tcPr>
            <w:tcW w:w="794" w:type="dxa"/>
            <w:tcBorders>
              <w:bottom w:val="single" w:sz="4" w:space="0" w:color="auto"/>
            </w:tcBorders>
          </w:tcPr>
          <w:p w:rsidR="007974B4" w:rsidRPr="00C8623D" w:rsidRDefault="007974B4" w:rsidP="00791648">
            <w:pPr>
              <w:jc w:val="center"/>
              <w:rPr>
                <w:rFonts w:ascii="Times New Roman" w:hAnsi="Times New Roman"/>
              </w:rPr>
            </w:pPr>
            <w:r>
              <w:rPr>
                <w:rFonts w:ascii="Times New Roman" w:hAnsi="Times New Roman"/>
              </w:rPr>
              <w:t>x</w:t>
            </w:r>
          </w:p>
        </w:tc>
      </w:tr>
      <w:tr w:rsidR="007974B4" w:rsidRPr="00C8623D" w:rsidTr="000C4CE8">
        <w:trPr>
          <w:jc w:val="center"/>
        </w:trPr>
        <w:tc>
          <w:tcPr>
            <w:tcW w:w="318" w:type="dxa"/>
            <w:tcBorders>
              <w:top w:val="nil"/>
              <w:left w:val="nil"/>
              <w:bottom w:val="nil"/>
              <w:right w:val="single" w:sz="4" w:space="0" w:color="auto"/>
            </w:tcBorders>
          </w:tcPr>
          <w:p w:rsidR="007974B4" w:rsidRPr="00C8623D" w:rsidRDefault="007974B4" w:rsidP="00E26956">
            <w:pPr>
              <w:rPr>
                <w:rFonts w:ascii="Times New Roman" w:hAnsi="Times New Roman"/>
              </w:rPr>
            </w:pPr>
          </w:p>
        </w:tc>
        <w:tc>
          <w:tcPr>
            <w:tcW w:w="392" w:type="dxa"/>
            <w:vMerge/>
            <w:tcBorders>
              <w:left w:val="single" w:sz="4" w:space="0" w:color="auto"/>
            </w:tcBorders>
            <w:shd w:val="clear" w:color="auto" w:fill="92D050"/>
          </w:tcPr>
          <w:p w:rsidR="007974B4" w:rsidRPr="00C8623D" w:rsidRDefault="007974B4" w:rsidP="00E26956">
            <w:pPr>
              <w:rPr>
                <w:rFonts w:ascii="Times New Roman" w:hAnsi="Times New Roman"/>
                <w:b/>
              </w:rPr>
            </w:pPr>
          </w:p>
        </w:tc>
        <w:tc>
          <w:tcPr>
            <w:tcW w:w="992" w:type="dxa"/>
            <w:vMerge/>
            <w:tcBorders>
              <w:bottom w:val="double" w:sz="4" w:space="0" w:color="auto"/>
            </w:tcBorders>
          </w:tcPr>
          <w:p w:rsidR="007974B4" w:rsidRPr="00C8623D" w:rsidRDefault="007974B4" w:rsidP="00E26956">
            <w:pPr>
              <w:rPr>
                <w:rFonts w:ascii="Times New Roman" w:hAnsi="Times New Roman"/>
                <w:b/>
                <w:sz w:val="20"/>
              </w:rPr>
            </w:pPr>
          </w:p>
        </w:tc>
        <w:tc>
          <w:tcPr>
            <w:tcW w:w="7087" w:type="dxa"/>
            <w:tcBorders>
              <w:bottom w:val="double" w:sz="4" w:space="0" w:color="auto"/>
            </w:tcBorders>
          </w:tcPr>
          <w:p w:rsidR="007974B4" w:rsidRPr="00FB2AC6" w:rsidRDefault="007974B4" w:rsidP="00E52E32">
            <w:pPr>
              <w:pStyle w:val="Paragrafoelenco"/>
              <w:numPr>
                <w:ilvl w:val="0"/>
                <w:numId w:val="31"/>
              </w:numPr>
              <w:spacing w:after="0" w:line="240" w:lineRule="auto"/>
              <w:ind w:left="317" w:hanging="317"/>
              <w:rPr>
                <w:rFonts w:ascii="Times New Roman" w:eastAsia="Times New Roman" w:hAnsi="Times New Roman"/>
                <w:sz w:val="21"/>
                <w:szCs w:val="21"/>
              </w:rPr>
            </w:pPr>
            <w:r w:rsidRPr="00FB2AC6">
              <w:rPr>
                <w:rFonts w:ascii="Times New Roman" w:eastAsia="Times New Roman" w:hAnsi="Times New Roman"/>
                <w:sz w:val="21"/>
                <w:szCs w:val="21"/>
              </w:rPr>
              <w:t>Teoria : apparato cardio-circolatorio. Alimentazione. Elementi di pronto soccorso. Regolamento tecnico degli sport praticati.</w:t>
            </w:r>
          </w:p>
        </w:tc>
        <w:tc>
          <w:tcPr>
            <w:tcW w:w="794" w:type="dxa"/>
            <w:tcBorders>
              <w:bottom w:val="double" w:sz="4" w:space="0" w:color="auto"/>
            </w:tcBorders>
          </w:tcPr>
          <w:p w:rsidR="007974B4" w:rsidRPr="00C8623D" w:rsidRDefault="007974B4" w:rsidP="00791648">
            <w:pPr>
              <w:jc w:val="center"/>
              <w:rPr>
                <w:rFonts w:ascii="Times New Roman" w:hAnsi="Times New Roman"/>
                <w:lang w:val="it-IT"/>
              </w:rPr>
            </w:pPr>
          </w:p>
        </w:tc>
        <w:tc>
          <w:tcPr>
            <w:tcW w:w="794" w:type="dxa"/>
            <w:tcBorders>
              <w:bottom w:val="double" w:sz="4" w:space="0" w:color="auto"/>
            </w:tcBorders>
          </w:tcPr>
          <w:p w:rsidR="007974B4" w:rsidRPr="00C8623D" w:rsidRDefault="007974B4" w:rsidP="00791648">
            <w:pPr>
              <w:jc w:val="center"/>
              <w:rPr>
                <w:rFonts w:ascii="Times New Roman" w:hAnsi="Times New Roman"/>
              </w:rPr>
            </w:pPr>
            <w:r>
              <w:rPr>
                <w:rFonts w:ascii="Times New Roman" w:hAnsi="Times New Roman"/>
              </w:rPr>
              <w:t>x</w:t>
            </w:r>
          </w:p>
        </w:tc>
      </w:tr>
      <w:tr w:rsidR="007974B4" w:rsidRPr="00C8623D" w:rsidTr="000C4CE8">
        <w:trPr>
          <w:jc w:val="center"/>
        </w:trPr>
        <w:tc>
          <w:tcPr>
            <w:tcW w:w="318" w:type="dxa"/>
            <w:tcBorders>
              <w:top w:val="nil"/>
              <w:left w:val="nil"/>
              <w:bottom w:val="nil"/>
              <w:right w:val="single" w:sz="4" w:space="0" w:color="auto"/>
            </w:tcBorders>
            <w:vAlign w:val="center"/>
          </w:tcPr>
          <w:p w:rsidR="007974B4" w:rsidRPr="00C8623D" w:rsidRDefault="007974B4" w:rsidP="00E26956">
            <w:pPr>
              <w:jc w:val="center"/>
              <w:rPr>
                <w:rFonts w:ascii="Times New Roman" w:hAnsi="Times New Roman"/>
              </w:rPr>
            </w:pPr>
          </w:p>
        </w:tc>
        <w:tc>
          <w:tcPr>
            <w:tcW w:w="392" w:type="dxa"/>
            <w:vMerge/>
            <w:tcBorders>
              <w:left w:val="single" w:sz="4" w:space="0" w:color="auto"/>
            </w:tcBorders>
            <w:shd w:val="clear" w:color="auto" w:fill="92D050"/>
            <w:textDirection w:val="btLr"/>
          </w:tcPr>
          <w:p w:rsidR="007974B4" w:rsidRPr="00C8623D" w:rsidRDefault="007974B4" w:rsidP="00E26956">
            <w:pPr>
              <w:ind w:left="113" w:right="113"/>
              <w:jc w:val="center"/>
              <w:rPr>
                <w:rFonts w:ascii="Times New Roman" w:hAnsi="Times New Roman"/>
                <w:b/>
              </w:rPr>
            </w:pPr>
          </w:p>
        </w:tc>
        <w:tc>
          <w:tcPr>
            <w:tcW w:w="992" w:type="dxa"/>
            <w:vMerge w:val="restart"/>
            <w:tcBorders>
              <w:top w:val="double" w:sz="4" w:space="0" w:color="auto"/>
            </w:tcBorders>
            <w:textDirection w:val="btLr"/>
            <w:vAlign w:val="center"/>
          </w:tcPr>
          <w:p w:rsidR="007974B4" w:rsidRPr="00C8623D" w:rsidRDefault="007974B4" w:rsidP="00E26956">
            <w:pPr>
              <w:ind w:left="113" w:right="113"/>
              <w:jc w:val="center"/>
              <w:rPr>
                <w:rFonts w:ascii="Times New Roman" w:hAnsi="Times New Roman"/>
                <w:b/>
                <w:sz w:val="20"/>
              </w:rPr>
            </w:pPr>
            <w:r w:rsidRPr="00C8623D">
              <w:rPr>
                <w:rFonts w:ascii="Times New Roman" w:hAnsi="Times New Roman"/>
                <w:b/>
                <w:sz w:val="20"/>
              </w:rPr>
              <w:t>SCIENZE</w:t>
            </w:r>
          </w:p>
        </w:tc>
        <w:tc>
          <w:tcPr>
            <w:tcW w:w="7087" w:type="dxa"/>
            <w:tcBorders>
              <w:top w:val="double" w:sz="4" w:space="0" w:color="auto"/>
            </w:tcBorders>
          </w:tcPr>
          <w:p w:rsidR="007974B4" w:rsidRPr="00C8623D" w:rsidRDefault="007974B4" w:rsidP="00E52E32">
            <w:pPr>
              <w:pStyle w:val="Paragrafoelenco"/>
              <w:numPr>
                <w:ilvl w:val="0"/>
                <w:numId w:val="14"/>
              </w:numPr>
              <w:spacing w:after="0" w:line="240" w:lineRule="auto"/>
              <w:ind w:left="317" w:hanging="317"/>
              <w:jc w:val="both"/>
              <w:rPr>
                <w:rFonts w:ascii="Times New Roman" w:eastAsia="Times New Roman" w:hAnsi="Times New Roman"/>
                <w:sz w:val="21"/>
                <w:szCs w:val="21"/>
              </w:rPr>
            </w:pPr>
            <w:r w:rsidRPr="00C8623D">
              <w:rPr>
                <w:rFonts w:ascii="Times New Roman" w:hAnsi="Times New Roman"/>
                <w:sz w:val="21"/>
                <w:szCs w:val="21"/>
              </w:rPr>
              <w:t>Metodologia</w:t>
            </w:r>
            <w:r w:rsidRPr="00C8623D">
              <w:rPr>
                <w:rFonts w:ascii="Times New Roman" w:eastAsia="Times New Roman" w:hAnsi="Times New Roman"/>
                <w:sz w:val="21"/>
                <w:szCs w:val="21"/>
              </w:rPr>
              <w:t xml:space="preserve"> dello studio delle discipline scientifiche, grandezze fondamentali e derivate (CHIMICA)</w:t>
            </w:r>
          </w:p>
        </w:tc>
        <w:tc>
          <w:tcPr>
            <w:tcW w:w="794" w:type="dxa"/>
            <w:tcBorders>
              <w:top w:val="double" w:sz="4" w:space="0" w:color="auto"/>
            </w:tcBorders>
          </w:tcPr>
          <w:p w:rsidR="007974B4" w:rsidRPr="00C8623D" w:rsidRDefault="007974B4" w:rsidP="00E26956">
            <w:pPr>
              <w:jc w:val="center"/>
              <w:rPr>
                <w:rFonts w:ascii="Times New Roman" w:hAnsi="Times New Roman"/>
              </w:rPr>
            </w:pPr>
            <w:r w:rsidRPr="00C8623D">
              <w:rPr>
                <w:rFonts w:ascii="Times New Roman" w:hAnsi="Times New Roman"/>
              </w:rPr>
              <w:t>x</w:t>
            </w:r>
          </w:p>
        </w:tc>
        <w:tc>
          <w:tcPr>
            <w:tcW w:w="794" w:type="dxa"/>
            <w:tcBorders>
              <w:top w:val="double" w:sz="4" w:space="0" w:color="auto"/>
            </w:tcBorders>
          </w:tcPr>
          <w:p w:rsidR="007974B4" w:rsidRPr="00C8623D" w:rsidRDefault="007974B4" w:rsidP="00E26956">
            <w:pPr>
              <w:jc w:val="center"/>
              <w:rPr>
                <w:rFonts w:ascii="Times New Roman" w:hAnsi="Times New Roman"/>
              </w:rPr>
            </w:pPr>
          </w:p>
        </w:tc>
      </w:tr>
      <w:tr w:rsidR="007974B4" w:rsidRPr="00C8623D" w:rsidTr="000C4CE8">
        <w:trPr>
          <w:jc w:val="center"/>
        </w:trPr>
        <w:tc>
          <w:tcPr>
            <w:tcW w:w="318" w:type="dxa"/>
            <w:tcBorders>
              <w:top w:val="nil"/>
              <w:left w:val="nil"/>
              <w:bottom w:val="nil"/>
              <w:right w:val="single" w:sz="4" w:space="0" w:color="auto"/>
            </w:tcBorders>
          </w:tcPr>
          <w:p w:rsidR="007974B4" w:rsidRPr="00C8623D" w:rsidRDefault="007974B4" w:rsidP="00E26956">
            <w:pPr>
              <w:rPr>
                <w:rFonts w:ascii="Times New Roman" w:hAnsi="Times New Roman"/>
              </w:rPr>
            </w:pPr>
          </w:p>
        </w:tc>
        <w:tc>
          <w:tcPr>
            <w:tcW w:w="392" w:type="dxa"/>
            <w:vMerge/>
            <w:tcBorders>
              <w:left w:val="single" w:sz="4" w:space="0" w:color="auto"/>
            </w:tcBorders>
            <w:shd w:val="clear" w:color="auto" w:fill="92D050"/>
          </w:tcPr>
          <w:p w:rsidR="007974B4" w:rsidRPr="00C8623D" w:rsidRDefault="007974B4" w:rsidP="00E26956">
            <w:pPr>
              <w:rPr>
                <w:rFonts w:ascii="Times New Roman" w:hAnsi="Times New Roman"/>
                <w:b/>
              </w:rPr>
            </w:pPr>
          </w:p>
        </w:tc>
        <w:tc>
          <w:tcPr>
            <w:tcW w:w="992" w:type="dxa"/>
            <w:vMerge/>
          </w:tcPr>
          <w:p w:rsidR="007974B4" w:rsidRPr="00C8623D" w:rsidRDefault="007974B4" w:rsidP="00E26956">
            <w:pPr>
              <w:rPr>
                <w:rFonts w:ascii="Times New Roman" w:hAnsi="Times New Roman"/>
                <w:b/>
                <w:sz w:val="20"/>
              </w:rPr>
            </w:pPr>
          </w:p>
        </w:tc>
        <w:tc>
          <w:tcPr>
            <w:tcW w:w="7087" w:type="dxa"/>
          </w:tcPr>
          <w:p w:rsidR="007974B4" w:rsidRPr="00C8623D" w:rsidRDefault="007974B4" w:rsidP="00E52E32">
            <w:pPr>
              <w:pStyle w:val="Paragrafoelenco"/>
              <w:numPr>
                <w:ilvl w:val="0"/>
                <w:numId w:val="14"/>
              </w:numPr>
              <w:spacing w:after="0" w:line="240" w:lineRule="auto"/>
              <w:ind w:left="317" w:hanging="317"/>
              <w:jc w:val="both"/>
              <w:rPr>
                <w:rFonts w:ascii="Times New Roman" w:eastAsia="Times New Roman" w:hAnsi="Times New Roman"/>
                <w:sz w:val="21"/>
                <w:szCs w:val="21"/>
              </w:rPr>
            </w:pPr>
            <w:r w:rsidRPr="00C8623D">
              <w:rPr>
                <w:rFonts w:ascii="Times New Roman" w:hAnsi="Times New Roman"/>
                <w:sz w:val="21"/>
                <w:szCs w:val="21"/>
              </w:rPr>
              <w:t>Studio</w:t>
            </w:r>
            <w:r w:rsidRPr="00C8623D">
              <w:rPr>
                <w:rFonts w:ascii="Times New Roman" w:eastAsia="Times New Roman" w:hAnsi="Times New Roman"/>
                <w:sz w:val="21"/>
                <w:szCs w:val="21"/>
              </w:rPr>
              <w:t xml:space="preserve"> macroscopico della materia e delle sue caratteristiche; forma, dimensioni, volume, temperatura, densità. (CHIMICA)</w:t>
            </w:r>
          </w:p>
        </w:tc>
        <w:tc>
          <w:tcPr>
            <w:tcW w:w="794" w:type="dxa"/>
          </w:tcPr>
          <w:p w:rsidR="007974B4" w:rsidRPr="00C8623D" w:rsidRDefault="007974B4" w:rsidP="00E26956">
            <w:pPr>
              <w:jc w:val="center"/>
              <w:rPr>
                <w:rFonts w:ascii="Times New Roman" w:hAnsi="Times New Roman"/>
              </w:rPr>
            </w:pPr>
            <w:r w:rsidRPr="00C8623D">
              <w:rPr>
                <w:rFonts w:ascii="Times New Roman" w:hAnsi="Times New Roman"/>
              </w:rPr>
              <w:t>x</w:t>
            </w:r>
          </w:p>
        </w:tc>
        <w:tc>
          <w:tcPr>
            <w:tcW w:w="794" w:type="dxa"/>
          </w:tcPr>
          <w:p w:rsidR="007974B4" w:rsidRPr="00C8623D" w:rsidRDefault="007974B4" w:rsidP="00E26956">
            <w:pPr>
              <w:jc w:val="center"/>
              <w:rPr>
                <w:rFonts w:ascii="Times New Roman" w:hAnsi="Times New Roman"/>
              </w:rPr>
            </w:pPr>
          </w:p>
        </w:tc>
      </w:tr>
      <w:tr w:rsidR="007974B4" w:rsidRPr="00C8623D" w:rsidTr="000C4CE8">
        <w:trPr>
          <w:jc w:val="center"/>
        </w:trPr>
        <w:tc>
          <w:tcPr>
            <w:tcW w:w="318" w:type="dxa"/>
            <w:tcBorders>
              <w:top w:val="nil"/>
              <w:left w:val="nil"/>
              <w:bottom w:val="nil"/>
              <w:right w:val="single" w:sz="4" w:space="0" w:color="auto"/>
            </w:tcBorders>
          </w:tcPr>
          <w:p w:rsidR="007974B4" w:rsidRPr="00C8623D" w:rsidRDefault="007974B4" w:rsidP="00E26956">
            <w:pPr>
              <w:rPr>
                <w:rFonts w:ascii="Times New Roman" w:hAnsi="Times New Roman"/>
              </w:rPr>
            </w:pPr>
          </w:p>
        </w:tc>
        <w:tc>
          <w:tcPr>
            <w:tcW w:w="392" w:type="dxa"/>
            <w:vMerge/>
            <w:tcBorders>
              <w:left w:val="single" w:sz="4" w:space="0" w:color="auto"/>
            </w:tcBorders>
            <w:shd w:val="clear" w:color="auto" w:fill="92D050"/>
          </w:tcPr>
          <w:p w:rsidR="007974B4" w:rsidRPr="00C8623D" w:rsidRDefault="007974B4" w:rsidP="00E26956">
            <w:pPr>
              <w:rPr>
                <w:rFonts w:ascii="Times New Roman" w:hAnsi="Times New Roman"/>
                <w:b/>
              </w:rPr>
            </w:pPr>
          </w:p>
        </w:tc>
        <w:tc>
          <w:tcPr>
            <w:tcW w:w="992" w:type="dxa"/>
            <w:vMerge/>
          </w:tcPr>
          <w:p w:rsidR="007974B4" w:rsidRPr="00C8623D" w:rsidRDefault="007974B4" w:rsidP="00E26956">
            <w:pPr>
              <w:rPr>
                <w:rFonts w:ascii="Times New Roman" w:hAnsi="Times New Roman"/>
                <w:b/>
                <w:sz w:val="20"/>
              </w:rPr>
            </w:pPr>
          </w:p>
        </w:tc>
        <w:tc>
          <w:tcPr>
            <w:tcW w:w="7087" w:type="dxa"/>
          </w:tcPr>
          <w:p w:rsidR="007974B4" w:rsidRPr="00C8623D" w:rsidRDefault="007974B4" w:rsidP="00E52E32">
            <w:pPr>
              <w:pStyle w:val="Paragrafoelenco"/>
              <w:numPr>
                <w:ilvl w:val="0"/>
                <w:numId w:val="14"/>
              </w:numPr>
              <w:spacing w:after="0" w:line="240" w:lineRule="auto"/>
              <w:ind w:left="317" w:hanging="317"/>
              <w:jc w:val="both"/>
              <w:rPr>
                <w:rFonts w:ascii="Times New Roman" w:eastAsia="Times New Roman" w:hAnsi="Times New Roman"/>
                <w:sz w:val="21"/>
                <w:szCs w:val="21"/>
              </w:rPr>
            </w:pPr>
            <w:r w:rsidRPr="00C8623D">
              <w:rPr>
                <w:rFonts w:ascii="Times New Roman" w:eastAsia="Times New Roman" w:hAnsi="Times New Roman"/>
                <w:sz w:val="21"/>
                <w:szCs w:val="21"/>
              </w:rPr>
              <w:t xml:space="preserve">La </w:t>
            </w:r>
            <w:r w:rsidRPr="00C8623D">
              <w:rPr>
                <w:rFonts w:ascii="Times New Roman" w:hAnsi="Times New Roman"/>
                <w:sz w:val="21"/>
                <w:szCs w:val="21"/>
              </w:rPr>
              <w:t>struttura</w:t>
            </w:r>
            <w:r w:rsidRPr="00C8623D">
              <w:rPr>
                <w:rFonts w:ascii="Times New Roman" w:eastAsia="Times New Roman" w:hAnsi="Times New Roman"/>
                <w:sz w:val="21"/>
                <w:szCs w:val="21"/>
              </w:rPr>
              <w:t xml:space="preserve"> dell’universo: stelle, costellazioni, galassie e loro evoluzione nel tempo (SCIENZE DELLA TERRA)</w:t>
            </w:r>
          </w:p>
        </w:tc>
        <w:tc>
          <w:tcPr>
            <w:tcW w:w="794" w:type="dxa"/>
          </w:tcPr>
          <w:p w:rsidR="007974B4" w:rsidRPr="00C8623D" w:rsidRDefault="007974B4" w:rsidP="00E26956">
            <w:pPr>
              <w:jc w:val="center"/>
              <w:rPr>
                <w:rFonts w:ascii="Times New Roman" w:hAnsi="Times New Roman"/>
              </w:rPr>
            </w:pPr>
            <w:r w:rsidRPr="00C8623D">
              <w:rPr>
                <w:rFonts w:ascii="Times New Roman" w:hAnsi="Times New Roman"/>
              </w:rPr>
              <w:t>x</w:t>
            </w:r>
          </w:p>
        </w:tc>
        <w:tc>
          <w:tcPr>
            <w:tcW w:w="794" w:type="dxa"/>
          </w:tcPr>
          <w:p w:rsidR="007974B4" w:rsidRPr="00C8623D" w:rsidRDefault="007974B4" w:rsidP="00E26956">
            <w:pPr>
              <w:jc w:val="center"/>
              <w:rPr>
                <w:rFonts w:ascii="Times New Roman" w:hAnsi="Times New Roman"/>
              </w:rPr>
            </w:pPr>
          </w:p>
        </w:tc>
      </w:tr>
      <w:tr w:rsidR="007974B4" w:rsidRPr="00C8623D" w:rsidTr="000C4CE8">
        <w:trPr>
          <w:jc w:val="center"/>
        </w:trPr>
        <w:tc>
          <w:tcPr>
            <w:tcW w:w="318" w:type="dxa"/>
            <w:tcBorders>
              <w:top w:val="nil"/>
              <w:left w:val="nil"/>
              <w:bottom w:val="nil"/>
              <w:right w:val="single" w:sz="4" w:space="0" w:color="auto"/>
            </w:tcBorders>
          </w:tcPr>
          <w:p w:rsidR="007974B4" w:rsidRPr="00C8623D" w:rsidRDefault="007974B4" w:rsidP="00E26956">
            <w:pPr>
              <w:rPr>
                <w:rFonts w:ascii="Times New Roman" w:hAnsi="Times New Roman"/>
              </w:rPr>
            </w:pPr>
          </w:p>
        </w:tc>
        <w:tc>
          <w:tcPr>
            <w:tcW w:w="392" w:type="dxa"/>
            <w:vMerge/>
            <w:tcBorders>
              <w:left w:val="single" w:sz="4" w:space="0" w:color="auto"/>
            </w:tcBorders>
            <w:shd w:val="clear" w:color="auto" w:fill="92D050"/>
          </w:tcPr>
          <w:p w:rsidR="007974B4" w:rsidRPr="00C8623D" w:rsidRDefault="007974B4" w:rsidP="00E26956">
            <w:pPr>
              <w:rPr>
                <w:rFonts w:ascii="Times New Roman" w:hAnsi="Times New Roman"/>
                <w:b/>
              </w:rPr>
            </w:pPr>
          </w:p>
        </w:tc>
        <w:tc>
          <w:tcPr>
            <w:tcW w:w="992" w:type="dxa"/>
            <w:vMerge/>
          </w:tcPr>
          <w:p w:rsidR="007974B4" w:rsidRPr="00C8623D" w:rsidRDefault="007974B4" w:rsidP="00E26956">
            <w:pPr>
              <w:rPr>
                <w:rFonts w:ascii="Times New Roman" w:hAnsi="Times New Roman"/>
                <w:b/>
                <w:sz w:val="20"/>
              </w:rPr>
            </w:pPr>
          </w:p>
        </w:tc>
        <w:tc>
          <w:tcPr>
            <w:tcW w:w="7087" w:type="dxa"/>
          </w:tcPr>
          <w:p w:rsidR="007974B4" w:rsidRPr="00C8623D" w:rsidRDefault="007974B4" w:rsidP="00E52E32">
            <w:pPr>
              <w:pStyle w:val="Paragrafoelenco"/>
              <w:numPr>
                <w:ilvl w:val="0"/>
                <w:numId w:val="14"/>
              </w:numPr>
              <w:spacing w:after="0" w:line="240" w:lineRule="auto"/>
              <w:ind w:left="317" w:hanging="317"/>
              <w:jc w:val="both"/>
              <w:rPr>
                <w:rFonts w:ascii="Times New Roman" w:eastAsia="Times New Roman" w:hAnsi="Times New Roman"/>
                <w:sz w:val="21"/>
                <w:szCs w:val="21"/>
              </w:rPr>
            </w:pPr>
            <w:r w:rsidRPr="00C8623D">
              <w:rPr>
                <w:rFonts w:ascii="Times New Roman" w:eastAsia="Times New Roman" w:hAnsi="Times New Roman"/>
                <w:sz w:val="21"/>
                <w:szCs w:val="21"/>
              </w:rPr>
              <w:t xml:space="preserve">Il </w:t>
            </w:r>
            <w:r w:rsidRPr="00C8623D">
              <w:rPr>
                <w:rFonts w:ascii="Times New Roman" w:hAnsi="Times New Roman"/>
                <w:sz w:val="21"/>
                <w:szCs w:val="21"/>
              </w:rPr>
              <w:t>modello</w:t>
            </w:r>
            <w:r w:rsidRPr="00C8623D">
              <w:rPr>
                <w:rFonts w:ascii="Times New Roman" w:eastAsia="Times New Roman" w:hAnsi="Times New Roman"/>
                <w:sz w:val="21"/>
                <w:szCs w:val="21"/>
              </w:rPr>
              <w:t xml:space="preserve"> particellare e la percezione dell’atomo: da Dalton ad oggi (CHIMICA)</w:t>
            </w:r>
          </w:p>
        </w:tc>
        <w:tc>
          <w:tcPr>
            <w:tcW w:w="794" w:type="dxa"/>
          </w:tcPr>
          <w:p w:rsidR="007974B4" w:rsidRPr="00C8623D" w:rsidRDefault="007974B4" w:rsidP="00E26956">
            <w:pPr>
              <w:jc w:val="center"/>
              <w:rPr>
                <w:rFonts w:ascii="Times New Roman" w:hAnsi="Times New Roman"/>
              </w:rPr>
            </w:pPr>
            <w:r w:rsidRPr="00C8623D">
              <w:rPr>
                <w:rFonts w:ascii="Times New Roman" w:hAnsi="Times New Roman"/>
              </w:rPr>
              <w:t>x</w:t>
            </w:r>
          </w:p>
        </w:tc>
        <w:tc>
          <w:tcPr>
            <w:tcW w:w="794" w:type="dxa"/>
          </w:tcPr>
          <w:p w:rsidR="007974B4" w:rsidRPr="00C8623D" w:rsidRDefault="007974B4" w:rsidP="00E26956">
            <w:pPr>
              <w:jc w:val="center"/>
              <w:rPr>
                <w:rFonts w:ascii="Times New Roman" w:hAnsi="Times New Roman"/>
              </w:rPr>
            </w:pPr>
            <w:r w:rsidRPr="00C8623D">
              <w:rPr>
                <w:rFonts w:ascii="Times New Roman" w:hAnsi="Times New Roman"/>
              </w:rPr>
              <w:t>x</w:t>
            </w:r>
          </w:p>
        </w:tc>
      </w:tr>
      <w:tr w:rsidR="007974B4" w:rsidRPr="00C8623D" w:rsidTr="000C4CE8">
        <w:trPr>
          <w:jc w:val="center"/>
        </w:trPr>
        <w:tc>
          <w:tcPr>
            <w:tcW w:w="318" w:type="dxa"/>
            <w:tcBorders>
              <w:top w:val="nil"/>
              <w:left w:val="nil"/>
              <w:bottom w:val="nil"/>
              <w:right w:val="single" w:sz="4" w:space="0" w:color="auto"/>
            </w:tcBorders>
          </w:tcPr>
          <w:p w:rsidR="007974B4" w:rsidRPr="00C8623D" w:rsidRDefault="007974B4" w:rsidP="00E26956">
            <w:pPr>
              <w:rPr>
                <w:rFonts w:ascii="Times New Roman" w:hAnsi="Times New Roman"/>
              </w:rPr>
            </w:pPr>
          </w:p>
        </w:tc>
        <w:tc>
          <w:tcPr>
            <w:tcW w:w="392" w:type="dxa"/>
            <w:vMerge/>
            <w:tcBorders>
              <w:left w:val="single" w:sz="4" w:space="0" w:color="auto"/>
            </w:tcBorders>
            <w:shd w:val="clear" w:color="auto" w:fill="92D050"/>
          </w:tcPr>
          <w:p w:rsidR="007974B4" w:rsidRPr="00C8623D" w:rsidRDefault="007974B4" w:rsidP="00E26956">
            <w:pPr>
              <w:rPr>
                <w:rFonts w:ascii="Times New Roman" w:hAnsi="Times New Roman"/>
                <w:b/>
              </w:rPr>
            </w:pPr>
          </w:p>
        </w:tc>
        <w:tc>
          <w:tcPr>
            <w:tcW w:w="992" w:type="dxa"/>
            <w:vMerge/>
          </w:tcPr>
          <w:p w:rsidR="007974B4" w:rsidRPr="00C8623D" w:rsidRDefault="007974B4" w:rsidP="00E26956">
            <w:pPr>
              <w:rPr>
                <w:rFonts w:ascii="Times New Roman" w:hAnsi="Times New Roman"/>
                <w:b/>
                <w:sz w:val="20"/>
              </w:rPr>
            </w:pPr>
          </w:p>
        </w:tc>
        <w:tc>
          <w:tcPr>
            <w:tcW w:w="7087" w:type="dxa"/>
          </w:tcPr>
          <w:p w:rsidR="007974B4" w:rsidRPr="00C8623D" w:rsidRDefault="007974B4" w:rsidP="00E52E32">
            <w:pPr>
              <w:pStyle w:val="Paragrafoelenco"/>
              <w:numPr>
                <w:ilvl w:val="0"/>
                <w:numId w:val="14"/>
              </w:numPr>
              <w:spacing w:after="0" w:line="240" w:lineRule="auto"/>
              <w:ind w:left="317" w:hanging="317"/>
              <w:jc w:val="both"/>
              <w:rPr>
                <w:rFonts w:ascii="Times New Roman" w:eastAsia="Times New Roman" w:hAnsi="Times New Roman"/>
                <w:sz w:val="21"/>
                <w:szCs w:val="21"/>
              </w:rPr>
            </w:pPr>
            <w:r w:rsidRPr="00C8623D">
              <w:rPr>
                <w:rFonts w:ascii="Times New Roman" w:hAnsi="Times New Roman"/>
                <w:sz w:val="21"/>
                <w:szCs w:val="21"/>
              </w:rPr>
              <w:t>Pianeta</w:t>
            </w:r>
            <w:r w:rsidRPr="00C8623D">
              <w:rPr>
                <w:rFonts w:ascii="Times New Roman" w:eastAsia="Times New Roman" w:hAnsi="Times New Roman"/>
                <w:sz w:val="21"/>
                <w:szCs w:val="21"/>
              </w:rPr>
              <w:t xml:space="preserve"> terra e sue caratteristiche peculiari: forma, movimenti e loro conseguenze (SCIENZE DELLA TERRA)</w:t>
            </w:r>
          </w:p>
        </w:tc>
        <w:tc>
          <w:tcPr>
            <w:tcW w:w="794" w:type="dxa"/>
          </w:tcPr>
          <w:p w:rsidR="007974B4" w:rsidRPr="00C8623D" w:rsidRDefault="007974B4" w:rsidP="00E26956">
            <w:pPr>
              <w:jc w:val="center"/>
              <w:rPr>
                <w:rFonts w:ascii="Times New Roman" w:hAnsi="Times New Roman"/>
              </w:rPr>
            </w:pPr>
            <w:r w:rsidRPr="00C8623D">
              <w:rPr>
                <w:rFonts w:ascii="Times New Roman" w:hAnsi="Times New Roman"/>
              </w:rPr>
              <w:t>x</w:t>
            </w:r>
          </w:p>
        </w:tc>
        <w:tc>
          <w:tcPr>
            <w:tcW w:w="794" w:type="dxa"/>
          </w:tcPr>
          <w:p w:rsidR="007974B4" w:rsidRPr="00C8623D" w:rsidRDefault="007974B4" w:rsidP="00E26956">
            <w:pPr>
              <w:jc w:val="center"/>
              <w:rPr>
                <w:rFonts w:ascii="Times New Roman" w:hAnsi="Times New Roman"/>
              </w:rPr>
            </w:pPr>
            <w:r w:rsidRPr="00C8623D">
              <w:rPr>
                <w:rFonts w:ascii="Times New Roman" w:hAnsi="Times New Roman"/>
              </w:rPr>
              <w:t>x</w:t>
            </w:r>
          </w:p>
        </w:tc>
      </w:tr>
      <w:tr w:rsidR="007974B4" w:rsidRPr="00C8623D" w:rsidTr="000C4CE8">
        <w:trPr>
          <w:jc w:val="center"/>
        </w:trPr>
        <w:tc>
          <w:tcPr>
            <w:tcW w:w="318" w:type="dxa"/>
            <w:tcBorders>
              <w:top w:val="nil"/>
              <w:left w:val="nil"/>
              <w:bottom w:val="nil"/>
              <w:right w:val="single" w:sz="4" w:space="0" w:color="auto"/>
            </w:tcBorders>
          </w:tcPr>
          <w:p w:rsidR="007974B4" w:rsidRPr="00C8623D" w:rsidRDefault="007974B4" w:rsidP="00E26956">
            <w:pPr>
              <w:rPr>
                <w:rFonts w:ascii="Times New Roman" w:hAnsi="Times New Roman"/>
              </w:rPr>
            </w:pPr>
          </w:p>
        </w:tc>
        <w:tc>
          <w:tcPr>
            <w:tcW w:w="392" w:type="dxa"/>
            <w:vMerge/>
            <w:tcBorders>
              <w:left w:val="single" w:sz="4" w:space="0" w:color="auto"/>
            </w:tcBorders>
            <w:shd w:val="clear" w:color="auto" w:fill="92D050"/>
          </w:tcPr>
          <w:p w:rsidR="007974B4" w:rsidRPr="00C8623D" w:rsidRDefault="007974B4" w:rsidP="00E26956">
            <w:pPr>
              <w:rPr>
                <w:rFonts w:ascii="Times New Roman" w:hAnsi="Times New Roman"/>
                <w:b/>
              </w:rPr>
            </w:pPr>
          </w:p>
        </w:tc>
        <w:tc>
          <w:tcPr>
            <w:tcW w:w="992" w:type="dxa"/>
            <w:vMerge/>
          </w:tcPr>
          <w:p w:rsidR="007974B4" w:rsidRPr="00C8623D" w:rsidRDefault="007974B4" w:rsidP="00E26956">
            <w:pPr>
              <w:rPr>
                <w:rFonts w:ascii="Times New Roman" w:hAnsi="Times New Roman"/>
                <w:b/>
                <w:sz w:val="20"/>
              </w:rPr>
            </w:pPr>
          </w:p>
        </w:tc>
        <w:tc>
          <w:tcPr>
            <w:tcW w:w="7087" w:type="dxa"/>
          </w:tcPr>
          <w:p w:rsidR="007974B4" w:rsidRPr="00C8623D" w:rsidRDefault="007974B4" w:rsidP="00E52E32">
            <w:pPr>
              <w:pStyle w:val="Paragrafoelenco"/>
              <w:numPr>
                <w:ilvl w:val="0"/>
                <w:numId w:val="14"/>
              </w:numPr>
              <w:spacing w:after="0" w:line="240" w:lineRule="auto"/>
              <w:ind w:left="317" w:hanging="317"/>
              <w:rPr>
                <w:rFonts w:ascii="Times New Roman" w:eastAsia="Times New Roman" w:hAnsi="Times New Roman"/>
                <w:sz w:val="21"/>
                <w:szCs w:val="21"/>
              </w:rPr>
            </w:pPr>
            <w:r w:rsidRPr="00C8623D">
              <w:rPr>
                <w:rFonts w:ascii="Times New Roman" w:eastAsia="Times New Roman" w:hAnsi="Times New Roman"/>
                <w:sz w:val="21"/>
                <w:szCs w:val="21"/>
              </w:rPr>
              <w:t xml:space="preserve">Il </w:t>
            </w:r>
            <w:r w:rsidRPr="00C8623D">
              <w:rPr>
                <w:rFonts w:ascii="Times New Roman" w:hAnsi="Times New Roman"/>
                <w:sz w:val="21"/>
                <w:szCs w:val="21"/>
              </w:rPr>
              <w:t>linguaggio</w:t>
            </w:r>
            <w:r w:rsidRPr="00C8623D">
              <w:rPr>
                <w:rFonts w:ascii="Times New Roman" w:eastAsia="Times New Roman" w:hAnsi="Times New Roman"/>
                <w:sz w:val="21"/>
                <w:szCs w:val="21"/>
              </w:rPr>
              <w:t xml:space="preserve"> della chimica: simboli, formule e reazioni (CHIMICA)</w:t>
            </w:r>
          </w:p>
        </w:tc>
        <w:tc>
          <w:tcPr>
            <w:tcW w:w="794" w:type="dxa"/>
          </w:tcPr>
          <w:p w:rsidR="007974B4" w:rsidRPr="00C8623D" w:rsidRDefault="007974B4" w:rsidP="00E26956">
            <w:pPr>
              <w:jc w:val="center"/>
              <w:rPr>
                <w:rFonts w:ascii="Times New Roman" w:hAnsi="Times New Roman"/>
                <w:lang w:val="it-IT"/>
              </w:rPr>
            </w:pPr>
          </w:p>
        </w:tc>
        <w:tc>
          <w:tcPr>
            <w:tcW w:w="794" w:type="dxa"/>
          </w:tcPr>
          <w:p w:rsidR="007974B4" w:rsidRPr="00C8623D" w:rsidRDefault="007974B4" w:rsidP="00E26956">
            <w:pPr>
              <w:jc w:val="center"/>
              <w:rPr>
                <w:rFonts w:ascii="Times New Roman" w:hAnsi="Times New Roman"/>
              </w:rPr>
            </w:pPr>
            <w:r w:rsidRPr="00C8623D">
              <w:rPr>
                <w:rFonts w:ascii="Times New Roman" w:hAnsi="Times New Roman"/>
              </w:rPr>
              <w:t>x</w:t>
            </w:r>
          </w:p>
        </w:tc>
      </w:tr>
      <w:tr w:rsidR="007974B4" w:rsidRPr="00C8623D" w:rsidTr="000C4CE8">
        <w:trPr>
          <w:jc w:val="center"/>
        </w:trPr>
        <w:tc>
          <w:tcPr>
            <w:tcW w:w="318" w:type="dxa"/>
            <w:tcBorders>
              <w:top w:val="nil"/>
              <w:left w:val="nil"/>
              <w:bottom w:val="nil"/>
              <w:right w:val="single" w:sz="4" w:space="0" w:color="auto"/>
            </w:tcBorders>
          </w:tcPr>
          <w:p w:rsidR="007974B4" w:rsidRPr="00C8623D" w:rsidRDefault="007974B4" w:rsidP="00E26956">
            <w:pPr>
              <w:rPr>
                <w:rFonts w:ascii="Times New Roman" w:hAnsi="Times New Roman"/>
              </w:rPr>
            </w:pPr>
          </w:p>
        </w:tc>
        <w:tc>
          <w:tcPr>
            <w:tcW w:w="392" w:type="dxa"/>
            <w:vMerge/>
            <w:tcBorders>
              <w:left w:val="single" w:sz="4" w:space="0" w:color="auto"/>
              <w:bottom w:val="double" w:sz="4" w:space="0" w:color="auto"/>
            </w:tcBorders>
            <w:shd w:val="clear" w:color="auto" w:fill="92D050"/>
          </w:tcPr>
          <w:p w:rsidR="007974B4" w:rsidRPr="00C8623D" w:rsidRDefault="007974B4" w:rsidP="00E26956">
            <w:pPr>
              <w:rPr>
                <w:rFonts w:ascii="Times New Roman" w:hAnsi="Times New Roman"/>
                <w:b/>
              </w:rPr>
            </w:pPr>
          </w:p>
        </w:tc>
        <w:tc>
          <w:tcPr>
            <w:tcW w:w="992" w:type="dxa"/>
            <w:vMerge/>
            <w:tcBorders>
              <w:bottom w:val="double" w:sz="4" w:space="0" w:color="auto"/>
            </w:tcBorders>
          </w:tcPr>
          <w:p w:rsidR="007974B4" w:rsidRPr="00C8623D" w:rsidRDefault="007974B4" w:rsidP="00E26956">
            <w:pPr>
              <w:rPr>
                <w:rFonts w:ascii="Times New Roman" w:hAnsi="Times New Roman"/>
                <w:b/>
                <w:sz w:val="20"/>
              </w:rPr>
            </w:pPr>
          </w:p>
        </w:tc>
        <w:tc>
          <w:tcPr>
            <w:tcW w:w="7087" w:type="dxa"/>
            <w:tcBorders>
              <w:bottom w:val="double" w:sz="4" w:space="0" w:color="auto"/>
            </w:tcBorders>
          </w:tcPr>
          <w:p w:rsidR="007974B4" w:rsidRPr="00C8623D" w:rsidRDefault="007974B4" w:rsidP="00E52E32">
            <w:pPr>
              <w:pStyle w:val="Paragrafoelenco"/>
              <w:numPr>
                <w:ilvl w:val="0"/>
                <w:numId w:val="14"/>
              </w:numPr>
              <w:spacing w:after="0" w:line="240" w:lineRule="auto"/>
              <w:ind w:left="317" w:hanging="317"/>
              <w:jc w:val="both"/>
              <w:rPr>
                <w:rFonts w:ascii="Times New Roman" w:eastAsia="Times New Roman" w:hAnsi="Times New Roman"/>
                <w:sz w:val="21"/>
                <w:szCs w:val="21"/>
              </w:rPr>
            </w:pPr>
            <w:r w:rsidRPr="00C8623D">
              <w:rPr>
                <w:rFonts w:ascii="Times New Roman" w:eastAsia="Times New Roman" w:hAnsi="Times New Roman"/>
                <w:sz w:val="21"/>
                <w:szCs w:val="21"/>
              </w:rPr>
              <w:t>Studio delle principali forme del paesaggio terrestre e loro genesi (SCIENZE DELLA TERRA)</w:t>
            </w:r>
          </w:p>
        </w:tc>
        <w:tc>
          <w:tcPr>
            <w:tcW w:w="794" w:type="dxa"/>
            <w:tcBorders>
              <w:bottom w:val="double" w:sz="4" w:space="0" w:color="auto"/>
            </w:tcBorders>
          </w:tcPr>
          <w:p w:rsidR="007974B4" w:rsidRPr="00C8623D" w:rsidRDefault="007974B4" w:rsidP="00E26956">
            <w:pPr>
              <w:jc w:val="center"/>
              <w:rPr>
                <w:rFonts w:ascii="Times New Roman" w:hAnsi="Times New Roman"/>
                <w:lang w:val="it-IT"/>
              </w:rPr>
            </w:pPr>
          </w:p>
        </w:tc>
        <w:tc>
          <w:tcPr>
            <w:tcW w:w="794" w:type="dxa"/>
            <w:tcBorders>
              <w:bottom w:val="double" w:sz="4" w:space="0" w:color="auto"/>
            </w:tcBorders>
          </w:tcPr>
          <w:p w:rsidR="007974B4" w:rsidRPr="00C8623D" w:rsidRDefault="007974B4" w:rsidP="00E26956">
            <w:pPr>
              <w:jc w:val="center"/>
              <w:rPr>
                <w:rFonts w:ascii="Times New Roman" w:hAnsi="Times New Roman"/>
              </w:rPr>
            </w:pPr>
            <w:r w:rsidRPr="00C8623D">
              <w:rPr>
                <w:rFonts w:ascii="Times New Roman" w:hAnsi="Times New Roman"/>
              </w:rPr>
              <w:t>x</w:t>
            </w:r>
          </w:p>
        </w:tc>
      </w:tr>
      <w:tr w:rsidR="007974B4" w:rsidRPr="00C8623D" w:rsidTr="000C4CE8">
        <w:trPr>
          <w:jc w:val="center"/>
        </w:trPr>
        <w:tc>
          <w:tcPr>
            <w:tcW w:w="318" w:type="dxa"/>
            <w:tcBorders>
              <w:top w:val="nil"/>
              <w:left w:val="nil"/>
              <w:bottom w:val="nil"/>
              <w:right w:val="single" w:sz="4" w:space="0" w:color="auto"/>
            </w:tcBorders>
            <w:vAlign w:val="center"/>
          </w:tcPr>
          <w:p w:rsidR="007974B4" w:rsidRPr="00C8623D" w:rsidRDefault="007974B4" w:rsidP="00E26956">
            <w:pPr>
              <w:jc w:val="center"/>
              <w:rPr>
                <w:rFonts w:ascii="Times New Roman" w:hAnsi="Times New Roman"/>
              </w:rPr>
            </w:pPr>
          </w:p>
        </w:tc>
        <w:tc>
          <w:tcPr>
            <w:tcW w:w="392" w:type="dxa"/>
            <w:vMerge w:val="restart"/>
            <w:tcBorders>
              <w:top w:val="double" w:sz="4" w:space="0" w:color="auto"/>
              <w:left w:val="single" w:sz="4" w:space="0" w:color="auto"/>
            </w:tcBorders>
            <w:shd w:val="clear" w:color="auto" w:fill="FFC000"/>
            <w:textDirection w:val="btLr"/>
            <w:vAlign w:val="center"/>
          </w:tcPr>
          <w:p w:rsidR="007974B4" w:rsidRPr="00C8623D" w:rsidRDefault="007974B4" w:rsidP="00E26956">
            <w:pPr>
              <w:ind w:left="113" w:right="113"/>
              <w:jc w:val="center"/>
              <w:rPr>
                <w:rFonts w:ascii="Times New Roman" w:hAnsi="Times New Roman"/>
                <w:b/>
                <w:sz w:val="26"/>
                <w:szCs w:val="26"/>
              </w:rPr>
            </w:pPr>
            <w:r w:rsidRPr="00C8623D">
              <w:rPr>
                <w:rFonts w:ascii="Times New Roman" w:hAnsi="Times New Roman"/>
                <w:b/>
                <w:sz w:val="26"/>
                <w:szCs w:val="26"/>
              </w:rPr>
              <w:t xml:space="preserve">2°  </w:t>
            </w:r>
            <w:r w:rsidRPr="00C8623D">
              <w:rPr>
                <w:rFonts w:ascii="Times New Roman" w:hAnsi="Times New Roman"/>
                <w:sz w:val="26"/>
                <w:szCs w:val="26"/>
              </w:rPr>
              <w:t>ANNO</w:t>
            </w:r>
          </w:p>
        </w:tc>
        <w:tc>
          <w:tcPr>
            <w:tcW w:w="992" w:type="dxa"/>
            <w:vMerge w:val="restart"/>
            <w:tcBorders>
              <w:top w:val="double" w:sz="4" w:space="0" w:color="auto"/>
            </w:tcBorders>
            <w:textDirection w:val="btLr"/>
            <w:vAlign w:val="center"/>
          </w:tcPr>
          <w:p w:rsidR="007974B4" w:rsidRPr="00C8623D" w:rsidRDefault="007974B4" w:rsidP="00E26956">
            <w:pPr>
              <w:ind w:left="113" w:right="113"/>
              <w:jc w:val="center"/>
              <w:rPr>
                <w:rFonts w:ascii="Times New Roman" w:hAnsi="Times New Roman"/>
                <w:b/>
                <w:sz w:val="20"/>
              </w:rPr>
            </w:pPr>
            <w:r>
              <w:rPr>
                <w:rFonts w:ascii="Times New Roman" w:hAnsi="Times New Roman"/>
                <w:b/>
                <w:sz w:val="20"/>
              </w:rPr>
              <w:t>SCIENZE MOTORIE</w:t>
            </w:r>
          </w:p>
        </w:tc>
        <w:tc>
          <w:tcPr>
            <w:tcW w:w="7087" w:type="dxa"/>
            <w:tcBorders>
              <w:top w:val="double" w:sz="4" w:space="0" w:color="auto"/>
            </w:tcBorders>
          </w:tcPr>
          <w:p w:rsidR="007974B4" w:rsidRPr="00FB2AC6" w:rsidRDefault="007974B4" w:rsidP="00E52E32">
            <w:pPr>
              <w:pStyle w:val="Paragrafoelenco"/>
              <w:numPr>
                <w:ilvl w:val="0"/>
                <w:numId w:val="32"/>
              </w:numPr>
              <w:spacing w:after="0" w:line="240" w:lineRule="auto"/>
              <w:rPr>
                <w:rFonts w:ascii="Times New Roman" w:eastAsia="Times New Roman" w:hAnsi="Times New Roman"/>
                <w:sz w:val="21"/>
                <w:szCs w:val="21"/>
              </w:rPr>
            </w:pPr>
            <w:r w:rsidRPr="00FB2AC6">
              <w:rPr>
                <w:rFonts w:ascii="Times New Roman" w:eastAsia="Times New Roman" w:hAnsi="Times New Roman"/>
                <w:sz w:val="21"/>
                <w:szCs w:val="21"/>
              </w:rPr>
              <w:t>Il riscaldamento, corsa “</w:t>
            </w:r>
            <w:proofErr w:type="spellStart"/>
            <w:r w:rsidRPr="00FB2AC6">
              <w:rPr>
                <w:rFonts w:ascii="Times New Roman" w:eastAsia="Times New Roman" w:hAnsi="Times New Roman"/>
                <w:sz w:val="21"/>
                <w:szCs w:val="21"/>
              </w:rPr>
              <w:t>stady-state</w:t>
            </w:r>
            <w:proofErr w:type="spellEnd"/>
            <w:r w:rsidRPr="00FB2AC6">
              <w:rPr>
                <w:rFonts w:ascii="Times New Roman" w:eastAsia="Times New Roman" w:hAnsi="Times New Roman"/>
                <w:sz w:val="21"/>
                <w:szCs w:val="21"/>
              </w:rPr>
              <w:t>”, corsa veloce, forza specifica e allungamento muscolare.</w:t>
            </w:r>
          </w:p>
        </w:tc>
        <w:tc>
          <w:tcPr>
            <w:tcW w:w="794" w:type="dxa"/>
            <w:tcBorders>
              <w:top w:val="double" w:sz="4" w:space="0" w:color="auto"/>
            </w:tcBorders>
          </w:tcPr>
          <w:p w:rsidR="007974B4" w:rsidRPr="00C8623D" w:rsidRDefault="007974B4" w:rsidP="00791648">
            <w:pPr>
              <w:jc w:val="center"/>
              <w:rPr>
                <w:rFonts w:ascii="Times New Roman" w:hAnsi="Times New Roman"/>
                <w:lang w:val="it-IT"/>
              </w:rPr>
            </w:pPr>
            <w:r>
              <w:rPr>
                <w:rFonts w:ascii="Times New Roman" w:hAnsi="Times New Roman"/>
                <w:lang w:val="it-IT"/>
              </w:rPr>
              <w:t>x</w:t>
            </w:r>
          </w:p>
        </w:tc>
        <w:tc>
          <w:tcPr>
            <w:tcW w:w="794" w:type="dxa"/>
            <w:tcBorders>
              <w:top w:val="double" w:sz="4" w:space="0" w:color="auto"/>
            </w:tcBorders>
          </w:tcPr>
          <w:p w:rsidR="007974B4" w:rsidRPr="00C8623D" w:rsidRDefault="007974B4" w:rsidP="00791648">
            <w:pPr>
              <w:jc w:val="center"/>
              <w:rPr>
                <w:rFonts w:ascii="Times New Roman" w:hAnsi="Times New Roman"/>
              </w:rPr>
            </w:pPr>
          </w:p>
        </w:tc>
      </w:tr>
      <w:tr w:rsidR="007974B4" w:rsidRPr="00C8623D" w:rsidTr="000C4CE8">
        <w:trPr>
          <w:jc w:val="center"/>
        </w:trPr>
        <w:tc>
          <w:tcPr>
            <w:tcW w:w="318" w:type="dxa"/>
            <w:tcBorders>
              <w:top w:val="nil"/>
              <w:left w:val="nil"/>
              <w:bottom w:val="nil"/>
              <w:right w:val="single" w:sz="4" w:space="0" w:color="auto"/>
            </w:tcBorders>
          </w:tcPr>
          <w:p w:rsidR="007974B4" w:rsidRPr="00C8623D" w:rsidRDefault="007974B4" w:rsidP="00E26956">
            <w:pPr>
              <w:rPr>
                <w:rFonts w:ascii="Times New Roman" w:hAnsi="Times New Roman"/>
              </w:rPr>
            </w:pPr>
          </w:p>
        </w:tc>
        <w:tc>
          <w:tcPr>
            <w:tcW w:w="392" w:type="dxa"/>
            <w:vMerge/>
            <w:tcBorders>
              <w:left w:val="single" w:sz="4" w:space="0" w:color="auto"/>
            </w:tcBorders>
            <w:shd w:val="clear" w:color="auto" w:fill="FFC000"/>
          </w:tcPr>
          <w:p w:rsidR="007974B4" w:rsidRPr="00C8623D" w:rsidRDefault="007974B4" w:rsidP="00E26956">
            <w:pPr>
              <w:rPr>
                <w:rFonts w:ascii="Times New Roman" w:hAnsi="Times New Roman"/>
                <w:b/>
              </w:rPr>
            </w:pPr>
          </w:p>
        </w:tc>
        <w:tc>
          <w:tcPr>
            <w:tcW w:w="992" w:type="dxa"/>
            <w:vMerge/>
          </w:tcPr>
          <w:p w:rsidR="007974B4" w:rsidRPr="00C8623D" w:rsidRDefault="007974B4" w:rsidP="00E26956">
            <w:pPr>
              <w:rPr>
                <w:rFonts w:ascii="Times New Roman" w:hAnsi="Times New Roman"/>
                <w:b/>
                <w:sz w:val="20"/>
              </w:rPr>
            </w:pPr>
          </w:p>
        </w:tc>
        <w:tc>
          <w:tcPr>
            <w:tcW w:w="7087" w:type="dxa"/>
          </w:tcPr>
          <w:p w:rsidR="007974B4" w:rsidRPr="00FB2AC6" w:rsidRDefault="007974B4" w:rsidP="00E52E32">
            <w:pPr>
              <w:pStyle w:val="Paragrafoelenco"/>
              <w:numPr>
                <w:ilvl w:val="0"/>
                <w:numId w:val="32"/>
              </w:numPr>
              <w:spacing w:after="0" w:line="240" w:lineRule="auto"/>
              <w:ind w:left="317" w:hanging="317"/>
              <w:rPr>
                <w:rFonts w:ascii="Times New Roman" w:eastAsia="Times New Roman" w:hAnsi="Times New Roman"/>
                <w:sz w:val="21"/>
                <w:szCs w:val="21"/>
              </w:rPr>
            </w:pPr>
            <w:r w:rsidRPr="00FB2AC6">
              <w:rPr>
                <w:rFonts w:ascii="Times New Roman" w:eastAsia="Times New Roman" w:hAnsi="Times New Roman"/>
                <w:sz w:val="21"/>
                <w:szCs w:val="21"/>
              </w:rPr>
              <w:t xml:space="preserve">Resistenza specifica. </w:t>
            </w:r>
          </w:p>
        </w:tc>
        <w:tc>
          <w:tcPr>
            <w:tcW w:w="794" w:type="dxa"/>
          </w:tcPr>
          <w:p w:rsidR="007974B4" w:rsidRPr="00C8623D" w:rsidRDefault="007974B4" w:rsidP="00791648">
            <w:pPr>
              <w:jc w:val="center"/>
              <w:rPr>
                <w:rFonts w:ascii="Times New Roman" w:hAnsi="Times New Roman"/>
              </w:rPr>
            </w:pPr>
            <w:r>
              <w:rPr>
                <w:rFonts w:ascii="Times New Roman" w:hAnsi="Times New Roman"/>
              </w:rPr>
              <w:t>x</w:t>
            </w:r>
          </w:p>
        </w:tc>
        <w:tc>
          <w:tcPr>
            <w:tcW w:w="794" w:type="dxa"/>
          </w:tcPr>
          <w:p w:rsidR="007974B4" w:rsidRPr="00C8623D" w:rsidRDefault="007974B4" w:rsidP="00791648">
            <w:pPr>
              <w:jc w:val="center"/>
              <w:rPr>
                <w:rFonts w:ascii="Times New Roman" w:hAnsi="Times New Roman"/>
              </w:rPr>
            </w:pPr>
          </w:p>
        </w:tc>
      </w:tr>
      <w:tr w:rsidR="007974B4" w:rsidRPr="00C8623D" w:rsidTr="000C4CE8">
        <w:trPr>
          <w:jc w:val="center"/>
        </w:trPr>
        <w:tc>
          <w:tcPr>
            <w:tcW w:w="318" w:type="dxa"/>
            <w:tcBorders>
              <w:top w:val="nil"/>
              <w:left w:val="nil"/>
              <w:bottom w:val="nil"/>
              <w:right w:val="single" w:sz="4" w:space="0" w:color="auto"/>
            </w:tcBorders>
          </w:tcPr>
          <w:p w:rsidR="007974B4" w:rsidRPr="00C8623D" w:rsidRDefault="007974B4" w:rsidP="00E26956">
            <w:pPr>
              <w:rPr>
                <w:rFonts w:ascii="Times New Roman" w:hAnsi="Times New Roman"/>
              </w:rPr>
            </w:pPr>
          </w:p>
        </w:tc>
        <w:tc>
          <w:tcPr>
            <w:tcW w:w="392" w:type="dxa"/>
            <w:vMerge/>
            <w:tcBorders>
              <w:left w:val="single" w:sz="4" w:space="0" w:color="auto"/>
            </w:tcBorders>
            <w:shd w:val="clear" w:color="auto" w:fill="FFC000"/>
          </w:tcPr>
          <w:p w:rsidR="007974B4" w:rsidRPr="00C8623D" w:rsidRDefault="007974B4" w:rsidP="00E26956">
            <w:pPr>
              <w:rPr>
                <w:rFonts w:ascii="Times New Roman" w:hAnsi="Times New Roman"/>
                <w:b/>
              </w:rPr>
            </w:pPr>
          </w:p>
        </w:tc>
        <w:tc>
          <w:tcPr>
            <w:tcW w:w="992" w:type="dxa"/>
            <w:vMerge/>
          </w:tcPr>
          <w:p w:rsidR="007974B4" w:rsidRPr="00C8623D" w:rsidRDefault="007974B4" w:rsidP="00E26956">
            <w:pPr>
              <w:rPr>
                <w:rFonts w:ascii="Times New Roman" w:hAnsi="Times New Roman"/>
                <w:b/>
                <w:sz w:val="20"/>
              </w:rPr>
            </w:pPr>
          </w:p>
        </w:tc>
        <w:tc>
          <w:tcPr>
            <w:tcW w:w="7087" w:type="dxa"/>
          </w:tcPr>
          <w:p w:rsidR="007974B4" w:rsidRPr="00FB2AC6" w:rsidRDefault="007974B4" w:rsidP="00E52E32">
            <w:pPr>
              <w:pStyle w:val="Paragrafoelenco"/>
              <w:numPr>
                <w:ilvl w:val="0"/>
                <w:numId w:val="32"/>
              </w:numPr>
              <w:spacing w:after="0" w:line="240" w:lineRule="auto"/>
              <w:ind w:left="317" w:hanging="317"/>
              <w:rPr>
                <w:rFonts w:ascii="Times New Roman" w:eastAsia="Times New Roman" w:hAnsi="Times New Roman"/>
                <w:sz w:val="21"/>
                <w:szCs w:val="21"/>
              </w:rPr>
            </w:pPr>
            <w:r w:rsidRPr="00FB2AC6">
              <w:rPr>
                <w:rFonts w:ascii="Times New Roman" w:eastAsia="Times New Roman" w:hAnsi="Times New Roman"/>
                <w:sz w:val="21"/>
                <w:szCs w:val="21"/>
              </w:rPr>
              <w:t>Fondamentali individuali della pallavolo, del calcio a cinque e della    pallacanestro. Avviamento alla corsa campestre.</w:t>
            </w:r>
          </w:p>
        </w:tc>
        <w:tc>
          <w:tcPr>
            <w:tcW w:w="794" w:type="dxa"/>
          </w:tcPr>
          <w:p w:rsidR="007974B4" w:rsidRPr="00C8623D" w:rsidRDefault="007974B4" w:rsidP="00791648">
            <w:pPr>
              <w:jc w:val="center"/>
              <w:rPr>
                <w:rFonts w:ascii="Times New Roman" w:hAnsi="Times New Roman"/>
              </w:rPr>
            </w:pPr>
            <w:r>
              <w:rPr>
                <w:rFonts w:ascii="Times New Roman" w:hAnsi="Times New Roman"/>
              </w:rPr>
              <w:t>x</w:t>
            </w:r>
          </w:p>
        </w:tc>
        <w:tc>
          <w:tcPr>
            <w:tcW w:w="794" w:type="dxa"/>
          </w:tcPr>
          <w:p w:rsidR="007974B4" w:rsidRPr="00C8623D" w:rsidRDefault="007974B4" w:rsidP="00791648">
            <w:pPr>
              <w:jc w:val="center"/>
              <w:rPr>
                <w:rFonts w:ascii="Times New Roman" w:hAnsi="Times New Roman"/>
              </w:rPr>
            </w:pPr>
          </w:p>
        </w:tc>
      </w:tr>
      <w:tr w:rsidR="007974B4" w:rsidRPr="00C8623D" w:rsidTr="000C4CE8">
        <w:trPr>
          <w:jc w:val="center"/>
        </w:trPr>
        <w:tc>
          <w:tcPr>
            <w:tcW w:w="318" w:type="dxa"/>
            <w:tcBorders>
              <w:top w:val="nil"/>
              <w:left w:val="nil"/>
              <w:bottom w:val="nil"/>
              <w:right w:val="single" w:sz="4" w:space="0" w:color="auto"/>
            </w:tcBorders>
          </w:tcPr>
          <w:p w:rsidR="007974B4" w:rsidRPr="00C8623D" w:rsidRDefault="007974B4" w:rsidP="00E26956">
            <w:pPr>
              <w:rPr>
                <w:rFonts w:ascii="Times New Roman" w:hAnsi="Times New Roman"/>
              </w:rPr>
            </w:pPr>
          </w:p>
        </w:tc>
        <w:tc>
          <w:tcPr>
            <w:tcW w:w="392" w:type="dxa"/>
            <w:vMerge/>
            <w:tcBorders>
              <w:left w:val="single" w:sz="4" w:space="0" w:color="auto"/>
            </w:tcBorders>
            <w:shd w:val="clear" w:color="auto" w:fill="FFC000"/>
          </w:tcPr>
          <w:p w:rsidR="007974B4" w:rsidRPr="00C8623D" w:rsidRDefault="007974B4" w:rsidP="00E26956">
            <w:pPr>
              <w:rPr>
                <w:rFonts w:ascii="Times New Roman" w:hAnsi="Times New Roman"/>
                <w:b/>
              </w:rPr>
            </w:pPr>
          </w:p>
        </w:tc>
        <w:tc>
          <w:tcPr>
            <w:tcW w:w="992" w:type="dxa"/>
            <w:vMerge/>
          </w:tcPr>
          <w:p w:rsidR="007974B4" w:rsidRPr="00C8623D" w:rsidRDefault="007974B4" w:rsidP="00E26956">
            <w:pPr>
              <w:rPr>
                <w:rFonts w:ascii="Times New Roman" w:hAnsi="Times New Roman"/>
                <w:b/>
                <w:sz w:val="20"/>
              </w:rPr>
            </w:pPr>
          </w:p>
        </w:tc>
        <w:tc>
          <w:tcPr>
            <w:tcW w:w="7087" w:type="dxa"/>
          </w:tcPr>
          <w:p w:rsidR="007974B4" w:rsidRPr="00FB2AC6" w:rsidRDefault="007974B4" w:rsidP="00E52E32">
            <w:pPr>
              <w:pStyle w:val="Paragrafoelenco"/>
              <w:numPr>
                <w:ilvl w:val="0"/>
                <w:numId w:val="32"/>
              </w:numPr>
              <w:spacing w:after="0" w:line="240" w:lineRule="auto"/>
              <w:ind w:left="317" w:hanging="317"/>
              <w:rPr>
                <w:rFonts w:ascii="Times New Roman" w:eastAsia="Times New Roman" w:hAnsi="Times New Roman"/>
                <w:sz w:val="21"/>
                <w:szCs w:val="21"/>
              </w:rPr>
            </w:pPr>
            <w:r w:rsidRPr="00FB2AC6">
              <w:rPr>
                <w:rFonts w:ascii="Times New Roman" w:eastAsia="Times New Roman" w:hAnsi="Times New Roman"/>
                <w:sz w:val="21"/>
                <w:szCs w:val="21"/>
              </w:rPr>
              <w:t>Teoria : resistenza generale, apparato muscolo-scheletrico, la respirazione.</w:t>
            </w:r>
          </w:p>
        </w:tc>
        <w:tc>
          <w:tcPr>
            <w:tcW w:w="794" w:type="dxa"/>
          </w:tcPr>
          <w:p w:rsidR="007974B4" w:rsidRPr="00C8623D" w:rsidRDefault="007974B4" w:rsidP="00791648">
            <w:pPr>
              <w:jc w:val="center"/>
              <w:rPr>
                <w:rFonts w:ascii="Times New Roman" w:hAnsi="Times New Roman"/>
              </w:rPr>
            </w:pPr>
            <w:r>
              <w:rPr>
                <w:rFonts w:ascii="Times New Roman" w:hAnsi="Times New Roman"/>
              </w:rPr>
              <w:t>x</w:t>
            </w:r>
          </w:p>
        </w:tc>
        <w:tc>
          <w:tcPr>
            <w:tcW w:w="794" w:type="dxa"/>
          </w:tcPr>
          <w:p w:rsidR="007974B4" w:rsidRPr="00C8623D" w:rsidRDefault="007974B4" w:rsidP="00791648">
            <w:pPr>
              <w:jc w:val="center"/>
              <w:rPr>
                <w:rFonts w:ascii="Times New Roman" w:hAnsi="Times New Roman"/>
              </w:rPr>
            </w:pPr>
          </w:p>
        </w:tc>
      </w:tr>
      <w:tr w:rsidR="007974B4" w:rsidRPr="00C8623D" w:rsidTr="007974B4">
        <w:trPr>
          <w:jc w:val="center"/>
        </w:trPr>
        <w:tc>
          <w:tcPr>
            <w:tcW w:w="318" w:type="dxa"/>
            <w:tcBorders>
              <w:top w:val="nil"/>
              <w:left w:val="nil"/>
              <w:bottom w:val="nil"/>
              <w:right w:val="single" w:sz="4" w:space="0" w:color="auto"/>
            </w:tcBorders>
          </w:tcPr>
          <w:p w:rsidR="007974B4" w:rsidRPr="00C8623D" w:rsidRDefault="007974B4" w:rsidP="00E26956">
            <w:pPr>
              <w:rPr>
                <w:rFonts w:ascii="Times New Roman" w:hAnsi="Times New Roman"/>
              </w:rPr>
            </w:pPr>
          </w:p>
        </w:tc>
        <w:tc>
          <w:tcPr>
            <w:tcW w:w="392" w:type="dxa"/>
            <w:vMerge/>
            <w:tcBorders>
              <w:left w:val="single" w:sz="4" w:space="0" w:color="auto"/>
            </w:tcBorders>
            <w:shd w:val="clear" w:color="auto" w:fill="FFC000"/>
          </w:tcPr>
          <w:p w:rsidR="007974B4" w:rsidRPr="00C8623D" w:rsidRDefault="007974B4" w:rsidP="00E26956">
            <w:pPr>
              <w:rPr>
                <w:rFonts w:ascii="Times New Roman" w:hAnsi="Times New Roman"/>
                <w:b/>
              </w:rPr>
            </w:pPr>
          </w:p>
        </w:tc>
        <w:tc>
          <w:tcPr>
            <w:tcW w:w="992" w:type="dxa"/>
            <w:vMerge/>
          </w:tcPr>
          <w:p w:rsidR="007974B4" w:rsidRPr="00C8623D" w:rsidRDefault="007974B4" w:rsidP="00E26956">
            <w:pPr>
              <w:rPr>
                <w:rFonts w:ascii="Times New Roman" w:hAnsi="Times New Roman"/>
                <w:b/>
                <w:sz w:val="20"/>
              </w:rPr>
            </w:pPr>
          </w:p>
        </w:tc>
        <w:tc>
          <w:tcPr>
            <w:tcW w:w="7087" w:type="dxa"/>
            <w:tcBorders>
              <w:bottom w:val="single" w:sz="4" w:space="0" w:color="auto"/>
            </w:tcBorders>
          </w:tcPr>
          <w:p w:rsidR="007974B4" w:rsidRPr="00FB2AC6" w:rsidRDefault="007974B4" w:rsidP="00E52E32">
            <w:pPr>
              <w:pStyle w:val="Paragrafoelenco"/>
              <w:numPr>
                <w:ilvl w:val="0"/>
                <w:numId w:val="32"/>
              </w:numPr>
              <w:spacing w:after="0" w:line="240" w:lineRule="auto"/>
              <w:ind w:left="317" w:hanging="317"/>
              <w:rPr>
                <w:rFonts w:ascii="Times New Roman" w:eastAsia="Times New Roman" w:hAnsi="Times New Roman"/>
                <w:sz w:val="21"/>
                <w:szCs w:val="21"/>
              </w:rPr>
            </w:pPr>
            <w:r w:rsidRPr="00FB2AC6">
              <w:rPr>
                <w:rFonts w:ascii="Times New Roman" w:eastAsia="Times New Roman" w:hAnsi="Times New Roman"/>
                <w:sz w:val="21"/>
                <w:szCs w:val="21"/>
              </w:rPr>
              <w:t xml:space="preserve">Riscaldamento programmato in autonomia. Corsa con variazione di </w:t>
            </w:r>
          </w:p>
          <w:p w:rsidR="007974B4" w:rsidRPr="00FB2AC6" w:rsidRDefault="007974B4" w:rsidP="00791648">
            <w:pPr>
              <w:rPr>
                <w:rFonts w:ascii="Times New Roman" w:hAnsi="Times New Roman"/>
                <w:sz w:val="21"/>
                <w:szCs w:val="21"/>
                <w:lang w:val="it-IT" w:eastAsia="en-US"/>
              </w:rPr>
            </w:pPr>
            <w:r>
              <w:rPr>
                <w:rFonts w:ascii="Times New Roman" w:hAnsi="Times New Roman"/>
                <w:sz w:val="21"/>
                <w:szCs w:val="21"/>
                <w:lang w:val="it-IT" w:eastAsia="en-US"/>
              </w:rPr>
              <w:t xml:space="preserve">      </w:t>
            </w:r>
            <w:r w:rsidRPr="00FB2AC6">
              <w:rPr>
                <w:rFonts w:ascii="Times New Roman" w:hAnsi="Times New Roman"/>
                <w:sz w:val="21"/>
                <w:szCs w:val="21"/>
                <w:lang w:val="it-IT" w:eastAsia="en-US"/>
              </w:rPr>
              <w:t>ritmo. Forza generale. Stretching.</w:t>
            </w:r>
          </w:p>
        </w:tc>
        <w:tc>
          <w:tcPr>
            <w:tcW w:w="794" w:type="dxa"/>
            <w:tcBorders>
              <w:bottom w:val="single" w:sz="4" w:space="0" w:color="auto"/>
            </w:tcBorders>
          </w:tcPr>
          <w:p w:rsidR="007974B4" w:rsidRPr="00C8623D" w:rsidRDefault="007974B4" w:rsidP="00791648">
            <w:pPr>
              <w:jc w:val="center"/>
              <w:rPr>
                <w:rFonts w:ascii="Times New Roman" w:hAnsi="Times New Roman"/>
              </w:rPr>
            </w:pPr>
          </w:p>
        </w:tc>
        <w:tc>
          <w:tcPr>
            <w:tcW w:w="794" w:type="dxa"/>
            <w:tcBorders>
              <w:bottom w:val="single" w:sz="4" w:space="0" w:color="auto"/>
            </w:tcBorders>
          </w:tcPr>
          <w:p w:rsidR="007974B4" w:rsidRPr="00C8623D" w:rsidRDefault="007974B4" w:rsidP="00791648">
            <w:pPr>
              <w:jc w:val="center"/>
              <w:rPr>
                <w:rFonts w:ascii="Times New Roman" w:hAnsi="Times New Roman"/>
              </w:rPr>
            </w:pPr>
            <w:r>
              <w:rPr>
                <w:rFonts w:ascii="Times New Roman" w:hAnsi="Times New Roman"/>
              </w:rPr>
              <w:t>x</w:t>
            </w:r>
          </w:p>
        </w:tc>
      </w:tr>
      <w:tr w:rsidR="007974B4" w:rsidRPr="00C8623D" w:rsidTr="007974B4">
        <w:trPr>
          <w:jc w:val="center"/>
        </w:trPr>
        <w:tc>
          <w:tcPr>
            <w:tcW w:w="318" w:type="dxa"/>
            <w:tcBorders>
              <w:top w:val="nil"/>
              <w:left w:val="nil"/>
              <w:bottom w:val="nil"/>
              <w:right w:val="single" w:sz="4" w:space="0" w:color="auto"/>
            </w:tcBorders>
          </w:tcPr>
          <w:p w:rsidR="007974B4" w:rsidRPr="00C8623D" w:rsidRDefault="007974B4" w:rsidP="00E26956">
            <w:pPr>
              <w:rPr>
                <w:rFonts w:ascii="Times New Roman" w:hAnsi="Times New Roman"/>
              </w:rPr>
            </w:pPr>
          </w:p>
        </w:tc>
        <w:tc>
          <w:tcPr>
            <w:tcW w:w="392" w:type="dxa"/>
            <w:vMerge/>
            <w:tcBorders>
              <w:left w:val="single" w:sz="4" w:space="0" w:color="auto"/>
            </w:tcBorders>
            <w:shd w:val="clear" w:color="auto" w:fill="FFC000"/>
          </w:tcPr>
          <w:p w:rsidR="007974B4" w:rsidRPr="00C8623D" w:rsidRDefault="007974B4" w:rsidP="00E26956">
            <w:pPr>
              <w:rPr>
                <w:rFonts w:ascii="Times New Roman" w:hAnsi="Times New Roman"/>
                <w:b/>
              </w:rPr>
            </w:pPr>
          </w:p>
        </w:tc>
        <w:tc>
          <w:tcPr>
            <w:tcW w:w="992" w:type="dxa"/>
            <w:vMerge/>
            <w:tcBorders>
              <w:bottom w:val="double" w:sz="4" w:space="0" w:color="auto"/>
            </w:tcBorders>
          </w:tcPr>
          <w:p w:rsidR="007974B4" w:rsidRPr="00C8623D" w:rsidRDefault="007974B4" w:rsidP="00E26956">
            <w:pPr>
              <w:rPr>
                <w:rFonts w:ascii="Times New Roman" w:hAnsi="Times New Roman"/>
                <w:b/>
                <w:sz w:val="20"/>
              </w:rPr>
            </w:pPr>
          </w:p>
        </w:tc>
        <w:tc>
          <w:tcPr>
            <w:tcW w:w="7087" w:type="dxa"/>
            <w:tcBorders>
              <w:bottom w:val="single" w:sz="4" w:space="0" w:color="auto"/>
            </w:tcBorders>
          </w:tcPr>
          <w:p w:rsidR="007974B4" w:rsidRPr="00FB2AC6" w:rsidRDefault="007974B4" w:rsidP="00E52E32">
            <w:pPr>
              <w:pStyle w:val="Paragrafoelenco"/>
              <w:numPr>
                <w:ilvl w:val="0"/>
                <w:numId w:val="32"/>
              </w:numPr>
              <w:spacing w:after="0" w:line="240" w:lineRule="auto"/>
              <w:ind w:left="317" w:hanging="317"/>
              <w:rPr>
                <w:rFonts w:ascii="Times New Roman" w:eastAsia="Times New Roman" w:hAnsi="Times New Roman"/>
                <w:sz w:val="21"/>
                <w:szCs w:val="21"/>
              </w:rPr>
            </w:pPr>
            <w:r w:rsidRPr="00FB2AC6">
              <w:rPr>
                <w:rFonts w:ascii="Times New Roman" w:eastAsia="Times New Roman" w:hAnsi="Times New Roman"/>
                <w:sz w:val="21"/>
                <w:szCs w:val="21"/>
              </w:rPr>
              <w:t>Esecuzioni di esercizi semplici a corpo libero. La spalliera svedese.</w:t>
            </w:r>
          </w:p>
        </w:tc>
        <w:tc>
          <w:tcPr>
            <w:tcW w:w="794" w:type="dxa"/>
            <w:tcBorders>
              <w:bottom w:val="single" w:sz="4" w:space="0" w:color="auto"/>
            </w:tcBorders>
          </w:tcPr>
          <w:p w:rsidR="007974B4" w:rsidRPr="00C8623D" w:rsidRDefault="007974B4" w:rsidP="00791648">
            <w:pPr>
              <w:jc w:val="center"/>
              <w:rPr>
                <w:rFonts w:ascii="Times New Roman" w:hAnsi="Times New Roman"/>
                <w:lang w:val="it-IT"/>
              </w:rPr>
            </w:pPr>
          </w:p>
        </w:tc>
        <w:tc>
          <w:tcPr>
            <w:tcW w:w="794" w:type="dxa"/>
            <w:tcBorders>
              <w:bottom w:val="single" w:sz="4" w:space="0" w:color="auto"/>
            </w:tcBorders>
          </w:tcPr>
          <w:p w:rsidR="007974B4" w:rsidRPr="00C8623D" w:rsidRDefault="007974B4" w:rsidP="00791648">
            <w:pPr>
              <w:jc w:val="center"/>
              <w:rPr>
                <w:rFonts w:ascii="Times New Roman" w:hAnsi="Times New Roman"/>
              </w:rPr>
            </w:pPr>
            <w:r>
              <w:rPr>
                <w:rFonts w:ascii="Times New Roman" w:hAnsi="Times New Roman"/>
              </w:rPr>
              <w:t>x</w:t>
            </w:r>
          </w:p>
        </w:tc>
      </w:tr>
      <w:tr w:rsidR="007974B4" w:rsidRPr="00C8623D" w:rsidTr="000C4CE8">
        <w:trPr>
          <w:jc w:val="center"/>
        </w:trPr>
        <w:tc>
          <w:tcPr>
            <w:tcW w:w="318" w:type="dxa"/>
            <w:tcBorders>
              <w:top w:val="nil"/>
              <w:left w:val="nil"/>
              <w:bottom w:val="nil"/>
              <w:right w:val="single" w:sz="4" w:space="0" w:color="auto"/>
            </w:tcBorders>
          </w:tcPr>
          <w:p w:rsidR="007974B4" w:rsidRPr="00C8623D" w:rsidRDefault="007974B4" w:rsidP="00E26956">
            <w:pPr>
              <w:rPr>
                <w:rFonts w:ascii="Times New Roman" w:hAnsi="Times New Roman"/>
              </w:rPr>
            </w:pPr>
          </w:p>
        </w:tc>
        <w:tc>
          <w:tcPr>
            <w:tcW w:w="392" w:type="dxa"/>
            <w:vMerge/>
            <w:tcBorders>
              <w:left w:val="single" w:sz="4" w:space="0" w:color="auto"/>
            </w:tcBorders>
            <w:shd w:val="clear" w:color="auto" w:fill="FFC000"/>
          </w:tcPr>
          <w:p w:rsidR="007974B4" w:rsidRPr="00C8623D" w:rsidRDefault="007974B4" w:rsidP="00E26956">
            <w:pPr>
              <w:rPr>
                <w:rFonts w:ascii="Times New Roman" w:hAnsi="Times New Roman"/>
                <w:b/>
              </w:rPr>
            </w:pPr>
          </w:p>
        </w:tc>
        <w:tc>
          <w:tcPr>
            <w:tcW w:w="992" w:type="dxa"/>
            <w:vMerge/>
          </w:tcPr>
          <w:p w:rsidR="007974B4" w:rsidRPr="00C8623D" w:rsidRDefault="007974B4" w:rsidP="00E26956">
            <w:pPr>
              <w:rPr>
                <w:rFonts w:ascii="Times New Roman" w:hAnsi="Times New Roman"/>
                <w:b/>
                <w:sz w:val="20"/>
              </w:rPr>
            </w:pPr>
          </w:p>
        </w:tc>
        <w:tc>
          <w:tcPr>
            <w:tcW w:w="7087" w:type="dxa"/>
          </w:tcPr>
          <w:p w:rsidR="007974B4" w:rsidRPr="00FB2AC6" w:rsidRDefault="007974B4" w:rsidP="00E52E32">
            <w:pPr>
              <w:pStyle w:val="Paragrafoelenco"/>
              <w:numPr>
                <w:ilvl w:val="0"/>
                <w:numId w:val="32"/>
              </w:numPr>
              <w:spacing w:after="0" w:line="240" w:lineRule="auto"/>
              <w:ind w:left="317" w:hanging="317"/>
              <w:rPr>
                <w:rFonts w:ascii="Times New Roman" w:eastAsia="Times New Roman" w:hAnsi="Times New Roman"/>
                <w:sz w:val="21"/>
                <w:szCs w:val="21"/>
              </w:rPr>
            </w:pPr>
            <w:r w:rsidRPr="00FB2AC6">
              <w:rPr>
                <w:rFonts w:ascii="Times New Roman" w:eastAsia="Times New Roman" w:hAnsi="Times New Roman"/>
                <w:sz w:val="21"/>
                <w:szCs w:val="21"/>
              </w:rPr>
              <w:t>Fondamentali di pallamano, di pallavolo, di tennistavolo e di atletica leggera.</w:t>
            </w:r>
          </w:p>
        </w:tc>
        <w:tc>
          <w:tcPr>
            <w:tcW w:w="794" w:type="dxa"/>
          </w:tcPr>
          <w:p w:rsidR="007974B4" w:rsidRPr="00C8623D" w:rsidRDefault="007974B4" w:rsidP="00791648">
            <w:pPr>
              <w:jc w:val="center"/>
              <w:rPr>
                <w:rFonts w:ascii="Times New Roman" w:hAnsi="Times New Roman"/>
                <w:lang w:val="it-IT"/>
              </w:rPr>
            </w:pPr>
          </w:p>
        </w:tc>
        <w:tc>
          <w:tcPr>
            <w:tcW w:w="794" w:type="dxa"/>
          </w:tcPr>
          <w:p w:rsidR="007974B4" w:rsidRPr="00C8623D" w:rsidRDefault="007974B4" w:rsidP="00791648">
            <w:pPr>
              <w:jc w:val="center"/>
              <w:rPr>
                <w:rFonts w:ascii="Times New Roman" w:hAnsi="Times New Roman"/>
              </w:rPr>
            </w:pPr>
            <w:r>
              <w:rPr>
                <w:rFonts w:ascii="Times New Roman" w:hAnsi="Times New Roman"/>
              </w:rPr>
              <w:t>x</w:t>
            </w:r>
          </w:p>
        </w:tc>
      </w:tr>
      <w:tr w:rsidR="007974B4" w:rsidRPr="00C8623D" w:rsidTr="000C4CE8">
        <w:trPr>
          <w:jc w:val="center"/>
        </w:trPr>
        <w:tc>
          <w:tcPr>
            <w:tcW w:w="318" w:type="dxa"/>
            <w:tcBorders>
              <w:top w:val="nil"/>
              <w:left w:val="nil"/>
              <w:bottom w:val="nil"/>
              <w:right w:val="single" w:sz="4" w:space="0" w:color="auto"/>
            </w:tcBorders>
          </w:tcPr>
          <w:p w:rsidR="007974B4" w:rsidRPr="00C8623D" w:rsidRDefault="007974B4" w:rsidP="00E26956">
            <w:pPr>
              <w:rPr>
                <w:rFonts w:ascii="Times New Roman" w:hAnsi="Times New Roman"/>
              </w:rPr>
            </w:pPr>
          </w:p>
        </w:tc>
        <w:tc>
          <w:tcPr>
            <w:tcW w:w="392" w:type="dxa"/>
            <w:vMerge/>
            <w:tcBorders>
              <w:left w:val="single" w:sz="4" w:space="0" w:color="auto"/>
            </w:tcBorders>
            <w:shd w:val="clear" w:color="auto" w:fill="FFC000"/>
          </w:tcPr>
          <w:p w:rsidR="007974B4" w:rsidRPr="00C8623D" w:rsidRDefault="007974B4" w:rsidP="00E26956">
            <w:pPr>
              <w:rPr>
                <w:rFonts w:ascii="Times New Roman" w:hAnsi="Times New Roman"/>
                <w:b/>
              </w:rPr>
            </w:pPr>
          </w:p>
        </w:tc>
        <w:tc>
          <w:tcPr>
            <w:tcW w:w="992" w:type="dxa"/>
            <w:vMerge/>
            <w:tcBorders>
              <w:bottom w:val="double" w:sz="4" w:space="0" w:color="auto"/>
            </w:tcBorders>
          </w:tcPr>
          <w:p w:rsidR="007974B4" w:rsidRPr="00C8623D" w:rsidRDefault="007974B4" w:rsidP="00E26956">
            <w:pPr>
              <w:rPr>
                <w:rFonts w:ascii="Times New Roman" w:hAnsi="Times New Roman"/>
                <w:b/>
                <w:sz w:val="20"/>
              </w:rPr>
            </w:pPr>
          </w:p>
        </w:tc>
        <w:tc>
          <w:tcPr>
            <w:tcW w:w="7087" w:type="dxa"/>
            <w:tcBorders>
              <w:bottom w:val="double" w:sz="4" w:space="0" w:color="auto"/>
            </w:tcBorders>
          </w:tcPr>
          <w:p w:rsidR="007974B4" w:rsidRPr="00FB2AC6" w:rsidRDefault="007974B4" w:rsidP="00E52E32">
            <w:pPr>
              <w:pStyle w:val="Paragrafoelenco"/>
              <w:numPr>
                <w:ilvl w:val="0"/>
                <w:numId w:val="32"/>
              </w:numPr>
              <w:spacing w:after="0" w:line="240" w:lineRule="auto"/>
              <w:ind w:left="317" w:hanging="317"/>
              <w:rPr>
                <w:rFonts w:ascii="Times New Roman" w:eastAsia="Times New Roman" w:hAnsi="Times New Roman"/>
                <w:sz w:val="21"/>
                <w:szCs w:val="21"/>
              </w:rPr>
            </w:pPr>
            <w:r w:rsidRPr="00FB2AC6">
              <w:rPr>
                <w:rFonts w:ascii="Times New Roman" w:eastAsia="Times New Roman" w:hAnsi="Times New Roman"/>
                <w:sz w:val="21"/>
                <w:szCs w:val="21"/>
              </w:rPr>
              <w:t>Teoria : apparato cardio-circolatorio. Alimentazione. Elementi di pronto soccorso. Regolamento tecnico degli sport praticati.</w:t>
            </w:r>
          </w:p>
        </w:tc>
        <w:tc>
          <w:tcPr>
            <w:tcW w:w="794" w:type="dxa"/>
            <w:tcBorders>
              <w:bottom w:val="double" w:sz="4" w:space="0" w:color="auto"/>
            </w:tcBorders>
          </w:tcPr>
          <w:p w:rsidR="007974B4" w:rsidRPr="00C8623D" w:rsidRDefault="007974B4" w:rsidP="00791648">
            <w:pPr>
              <w:jc w:val="center"/>
              <w:rPr>
                <w:rFonts w:ascii="Times New Roman" w:hAnsi="Times New Roman"/>
                <w:lang w:val="it-IT"/>
              </w:rPr>
            </w:pPr>
          </w:p>
        </w:tc>
        <w:tc>
          <w:tcPr>
            <w:tcW w:w="794" w:type="dxa"/>
            <w:tcBorders>
              <w:bottom w:val="double" w:sz="4" w:space="0" w:color="auto"/>
            </w:tcBorders>
          </w:tcPr>
          <w:p w:rsidR="007974B4" w:rsidRPr="00C8623D" w:rsidRDefault="007974B4" w:rsidP="00791648">
            <w:pPr>
              <w:jc w:val="center"/>
              <w:rPr>
                <w:rFonts w:ascii="Times New Roman" w:hAnsi="Times New Roman"/>
              </w:rPr>
            </w:pPr>
            <w:r>
              <w:rPr>
                <w:rFonts w:ascii="Times New Roman" w:hAnsi="Times New Roman"/>
              </w:rPr>
              <w:t>x</w:t>
            </w:r>
          </w:p>
        </w:tc>
      </w:tr>
      <w:tr w:rsidR="007974B4" w:rsidRPr="00C8623D" w:rsidTr="000C4CE8">
        <w:trPr>
          <w:jc w:val="center"/>
        </w:trPr>
        <w:tc>
          <w:tcPr>
            <w:tcW w:w="318" w:type="dxa"/>
            <w:tcBorders>
              <w:top w:val="nil"/>
              <w:left w:val="nil"/>
              <w:bottom w:val="nil"/>
              <w:right w:val="single" w:sz="4" w:space="0" w:color="auto"/>
            </w:tcBorders>
            <w:vAlign w:val="center"/>
          </w:tcPr>
          <w:p w:rsidR="007974B4" w:rsidRPr="00C8623D" w:rsidRDefault="007974B4" w:rsidP="00E26956">
            <w:pPr>
              <w:jc w:val="center"/>
              <w:rPr>
                <w:rFonts w:ascii="Times New Roman" w:hAnsi="Times New Roman"/>
              </w:rPr>
            </w:pPr>
          </w:p>
        </w:tc>
        <w:tc>
          <w:tcPr>
            <w:tcW w:w="392" w:type="dxa"/>
            <w:vMerge/>
            <w:tcBorders>
              <w:left w:val="single" w:sz="4" w:space="0" w:color="auto"/>
            </w:tcBorders>
            <w:shd w:val="clear" w:color="auto" w:fill="FFC000"/>
            <w:textDirection w:val="btLr"/>
          </w:tcPr>
          <w:p w:rsidR="007974B4" w:rsidRPr="00C8623D" w:rsidRDefault="007974B4" w:rsidP="00E26956">
            <w:pPr>
              <w:ind w:left="113" w:right="113"/>
              <w:jc w:val="center"/>
              <w:rPr>
                <w:rFonts w:ascii="Times New Roman" w:hAnsi="Times New Roman"/>
                <w:b/>
              </w:rPr>
            </w:pPr>
          </w:p>
        </w:tc>
        <w:tc>
          <w:tcPr>
            <w:tcW w:w="992" w:type="dxa"/>
            <w:vMerge w:val="restart"/>
            <w:tcBorders>
              <w:top w:val="double" w:sz="4" w:space="0" w:color="auto"/>
            </w:tcBorders>
            <w:textDirection w:val="btLr"/>
            <w:vAlign w:val="center"/>
          </w:tcPr>
          <w:p w:rsidR="007974B4" w:rsidRPr="00C8623D" w:rsidRDefault="007974B4" w:rsidP="00E26956">
            <w:pPr>
              <w:ind w:left="113" w:right="113"/>
              <w:jc w:val="center"/>
              <w:rPr>
                <w:rFonts w:ascii="Times New Roman" w:hAnsi="Times New Roman"/>
                <w:b/>
                <w:sz w:val="20"/>
              </w:rPr>
            </w:pPr>
            <w:r w:rsidRPr="00C8623D">
              <w:rPr>
                <w:rFonts w:ascii="Times New Roman" w:hAnsi="Times New Roman"/>
                <w:b/>
                <w:sz w:val="20"/>
              </w:rPr>
              <w:t>SCIENZE</w:t>
            </w:r>
          </w:p>
        </w:tc>
        <w:tc>
          <w:tcPr>
            <w:tcW w:w="7087" w:type="dxa"/>
            <w:tcBorders>
              <w:top w:val="double" w:sz="4" w:space="0" w:color="auto"/>
            </w:tcBorders>
          </w:tcPr>
          <w:p w:rsidR="007974B4" w:rsidRPr="00C8623D" w:rsidRDefault="007974B4" w:rsidP="00E52E32">
            <w:pPr>
              <w:pStyle w:val="Paragrafoelenco"/>
              <w:numPr>
                <w:ilvl w:val="0"/>
                <w:numId w:val="15"/>
              </w:numPr>
              <w:spacing w:after="0" w:line="240" w:lineRule="auto"/>
              <w:ind w:left="317" w:hanging="317"/>
              <w:jc w:val="both"/>
              <w:rPr>
                <w:rFonts w:ascii="Times New Roman" w:hAnsi="Times New Roman"/>
                <w:sz w:val="21"/>
                <w:szCs w:val="21"/>
              </w:rPr>
            </w:pPr>
            <w:r w:rsidRPr="00C8623D">
              <w:rPr>
                <w:rFonts w:ascii="Times New Roman" w:hAnsi="Times New Roman"/>
                <w:sz w:val="21"/>
                <w:szCs w:val="21"/>
              </w:rPr>
              <w:t xml:space="preserve">Le proprietà chimiche degli atomi, la tavola periodica degli elementi e sua importanza operativa </w:t>
            </w:r>
            <w:r w:rsidRPr="00C8623D">
              <w:rPr>
                <w:rFonts w:ascii="Times New Roman" w:eastAsia="Times New Roman" w:hAnsi="Times New Roman"/>
                <w:sz w:val="21"/>
                <w:szCs w:val="21"/>
              </w:rPr>
              <w:t>(CHIMICA)</w:t>
            </w:r>
          </w:p>
        </w:tc>
        <w:tc>
          <w:tcPr>
            <w:tcW w:w="794" w:type="dxa"/>
            <w:tcBorders>
              <w:top w:val="double" w:sz="4" w:space="0" w:color="auto"/>
            </w:tcBorders>
          </w:tcPr>
          <w:p w:rsidR="007974B4" w:rsidRPr="00C8623D" w:rsidRDefault="007974B4" w:rsidP="00E26956">
            <w:pPr>
              <w:jc w:val="center"/>
              <w:rPr>
                <w:rFonts w:ascii="Times New Roman" w:hAnsi="Times New Roman"/>
              </w:rPr>
            </w:pPr>
            <w:r w:rsidRPr="00C8623D">
              <w:rPr>
                <w:rFonts w:ascii="Times New Roman" w:hAnsi="Times New Roman"/>
              </w:rPr>
              <w:t>x</w:t>
            </w:r>
          </w:p>
        </w:tc>
        <w:tc>
          <w:tcPr>
            <w:tcW w:w="794" w:type="dxa"/>
            <w:tcBorders>
              <w:top w:val="double" w:sz="4" w:space="0" w:color="auto"/>
            </w:tcBorders>
          </w:tcPr>
          <w:p w:rsidR="007974B4" w:rsidRPr="00C8623D" w:rsidRDefault="007974B4" w:rsidP="00E26956">
            <w:pPr>
              <w:jc w:val="center"/>
              <w:rPr>
                <w:rFonts w:ascii="Times New Roman" w:hAnsi="Times New Roman"/>
              </w:rPr>
            </w:pPr>
          </w:p>
        </w:tc>
      </w:tr>
      <w:tr w:rsidR="007974B4" w:rsidRPr="00C8623D" w:rsidTr="000C4CE8">
        <w:trPr>
          <w:jc w:val="center"/>
        </w:trPr>
        <w:tc>
          <w:tcPr>
            <w:tcW w:w="318" w:type="dxa"/>
            <w:tcBorders>
              <w:top w:val="nil"/>
              <w:left w:val="nil"/>
              <w:bottom w:val="nil"/>
              <w:right w:val="single" w:sz="4" w:space="0" w:color="auto"/>
            </w:tcBorders>
          </w:tcPr>
          <w:p w:rsidR="007974B4" w:rsidRPr="00C8623D" w:rsidRDefault="007974B4" w:rsidP="00E26956">
            <w:pPr>
              <w:rPr>
                <w:rFonts w:ascii="Times New Roman" w:hAnsi="Times New Roman"/>
              </w:rPr>
            </w:pPr>
          </w:p>
        </w:tc>
        <w:tc>
          <w:tcPr>
            <w:tcW w:w="392" w:type="dxa"/>
            <w:vMerge/>
            <w:tcBorders>
              <w:left w:val="single" w:sz="4" w:space="0" w:color="auto"/>
            </w:tcBorders>
            <w:shd w:val="clear" w:color="auto" w:fill="FFC000"/>
          </w:tcPr>
          <w:p w:rsidR="007974B4" w:rsidRPr="00C8623D" w:rsidRDefault="007974B4" w:rsidP="00E26956">
            <w:pPr>
              <w:rPr>
                <w:rFonts w:ascii="Times New Roman" w:hAnsi="Times New Roman"/>
                <w:b/>
              </w:rPr>
            </w:pPr>
          </w:p>
        </w:tc>
        <w:tc>
          <w:tcPr>
            <w:tcW w:w="992" w:type="dxa"/>
            <w:vMerge/>
          </w:tcPr>
          <w:p w:rsidR="007974B4" w:rsidRPr="00C8623D" w:rsidRDefault="007974B4" w:rsidP="00E26956">
            <w:pPr>
              <w:rPr>
                <w:rFonts w:ascii="Times New Roman" w:hAnsi="Times New Roman"/>
                <w:b/>
                <w:sz w:val="20"/>
              </w:rPr>
            </w:pPr>
          </w:p>
        </w:tc>
        <w:tc>
          <w:tcPr>
            <w:tcW w:w="7087" w:type="dxa"/>
          </w:tcPr>
          <w:p w:rsidR="007974B4" w:rsidRPr="00C8623D" w:rsidRDefault="007974B4" w:rsidP="00E52E32">
            <w:pPr>
              <w:pStyle w:val="Paragrafoelenco"/>
              <w:numPr>
                <w:ilvl w:val="0"/>
                <w:numId w:val="15"/>
              </w:numPr>
              <w:spacing w:after="0" w:line="240" w:lineRule="auto"/>
              <w:ind w:left="317" w:hanging="317"/>
              <w:rPr>
                <w:rFonts w:ascii="Times New Roman" w:hAnsi="Times New Roman"/>
                <w:sz w:val="21"/>
                <w:szCs w:val="21"/>
              </w:rPr>
            </w:pPr>
            <w:r w:rsidRPr="00C8623D">
              <w:rPr>
                <w:rFonts w:ascii="Times New Roman" w:hAnsi="Times New Roman"/>
                <w:sz w:val="21"/>
                <w:szCs w:val="21"/>
              </w:rPr>
              <w:t xml:space="preserve">Nomenclatura dei composti chimici </w:t>
            </w:r>
            <w:r w:rsidRPr="00C8623D">
              <w:rPr>
                <w:rFonts w:ascii="Times New Roman" w:eastAsia="Times New Roman" w:hAnsi="Times New Roman"/>
                <w:sz w:val="21"/>
                <w:szCs w:val="21"/>
              </w:rPr>
              <w:t>(CHIMICA)</w:t>
            </w:r>
          </w:p>
        </w:tc>
        <w:tc>
          <w:tcPr>
            <w:tcW w:w="794" w:type="dxa"/>
          </w:tcPr>
          <w:p w:rsidR="007974B4" w:rsidRPr="00C8623D" w:rsidRDefault="007974B4" w:rsidP="00E26956">
            <w:pPr>
              <w:jc w:val="center"/>
              <w:rPr>
                <w:rFonts w:ascii="Times New Roman" w:hAnsi="Times New Roman"/>
              </w:rPr>
            </w:pPr>
            <w:r w:rsidRPr="00C8623D">
              <w:rPr>
                <w:rFonts w:ascii="Times New Roman" w:hAnsi="Times New Roman"/>
              </w:rPr>
              <w:t>x</w:t>
            </w:r>
          </w:p>
        </w:tc>
        <w:tc>
          <w:tcPr>
            <w:tcW w:w="794" w:type="dxa"/>
          </w:tcPr>
          <w:p w:rsidR="007974B4" w:rsidRPr="00C8623D" w:rsidRDefault="007974B4" w:rsidP="00E26956">
            <w:pPr>
              <w:jc w:val="center"/>
              <w:rPr>
                <w:rFonts w:ascii="Times New Roman" w:hAnsi="Times New Roman"/>
              </w:rPr>
            </w:pPr>
          </w:p>
        </w:tc>
      </w:tr>
      <w:tr w:rsidR="007974B4" w:rsidRPr="00C8623D" w:rsidTr="000C4CE8">
        <w:trPr>
          <w:jc w:val="center"/>
        </w:trPr>
        <w:tc>
          <w:tcPr>
            <w:tcW w:w="318" w:type="dxa"/>
            <w:tcBorders>
              <w:top w:val="nil"/>
              <w:left w:val="nil"/>
              <w:bottom w:val="nil"/>
              <w:right w:val="single" w:sz="4" w:space="0" w:color="auto"/>
            </w:tcBorders>
          </w:tcPr>
          <w:p w:rsidR="007974B4" w:rsidRPr="00C8623D" w:rsidRDefault="007974B4" w:rsidP="00E26956">
            <w:pPr>
              <w:rPr>
                <w:rFonts w:ascii="Times New Roman" w:hAnsi="Times New Roman"/>
              </w:rPr>
            </w:pPr>
          </w:p>
        </w:tc>
        <w:tc>
          <w:tcPr>
            <w:tcW w:w="392" w:type="dxa"/>
            <w:vMerge/>
            <w:tcBorders>
              <w:left w:val="single" w:sz="4" w:space="0" w:color="auto"/>
            </w:tcBorders>
            <w:shd w:val="clear" w:color="auto" w:fill="FFC000"/>
          </w:tcPr>
          <w:p w:rsidR="007974B4" w:rsidRPr="00C8623D" w:rsidRDefault="007974B4" w:rsidP="00E26956">
            <w:pPr>
              <w:rPr>
                <w:rFonts w:ascii="Times New Roman" w:hAnsi="Times New Roman"/>
                <w:b/>
              </w:rPr>
            </w:pPr>
          </w:p>
        </w:tc>
        <w:tc>
          <w:tcPr>
            <w:tcW w:w="992" w:type="dxa"/>
            <w:vMerge/>
          </w:tcPr>
          <w:p w:rsidR="007974B4" w:rsidRPr="00C8623D" w:rsidRDefault="007974B4" w:rsidP="00E26956">
            <w:pPr>
              <w:rPr>
                <w:rFonts w:ascii="Times New Roman" w:hAnsi="Times New Roman"/>
                <w:b/>
                <w:sz w:val="20"/>
              </w:rPr>
            </w:pPr>
          </w:p>
        </w:tc>
        <w:tc>
          <w:tcPr>
            <w:tcW w:w="7087" w:type="dxa"/>
          </w:tcPr>
          <w:p w:rsidR="007974B4" w:rsidRPr="00C8623D" w:rsidRDefault="007974B4" w:rsidP="00E52E32">
            <w:pPr>
              <w:pStyle w:val="Paragrafoelenco"/>
              <w:numPr>
                <w:ilvl w:val="0"/>
                <w:numId w:val="15"/>
              </w:numPr>
              <w:spacing w:after="0" w:line="240" w:lineRule="auto"/>
              <w:ind w:left="317" w:hanging="317"/>
              <w:jc w:val="both"/>
              <w:rPr>
                <w:rFonts w:ascii="Times New Roman" w:hAnsi="Times New Roman"/>
                <w:sz w:val="21"/>
                <w:szCs w:val="21"/>
              </w:rPr>
            </w:pPr>
            <w:r w:rsidRPr="00C8623D">
              <w:rPr>
                <w:rFonts w:ascii="Times New Roman" w:hAnsi="Times New Roman"/>
                <w:sz w:val="21"/>
                <w:szCs w:val="21"/>
              </w:rPr>
              <w:t xml:space="preserve">Introduzione allo studio della biologia: cenni sulle biomolecole e sulla loro struttura e classificazione </w:t>
            </w:r>
            <w:r w:rsidRPr="00C8623D">
              <w:rPr>
                <w:rFonts w:ascii="Times New Roman" w:eastAsia="Times New Roman" w:hAnsi="Times New Roman"/>
                <w:sz w:val="21"/>
                <w:szCs w:val="21"/>
              </w:rPr>
              <w:t>(BIOLOGIA)</w:t>
            </w:r>
          </w:p>
        </w:tc>
        <w:tc>
          <w:tcPr>
            <w:tcW w:w="794" w:type="dxa"/>
          </w:tcPr>
          <w:p w:rsidR="007974B4" w:rsidRPr="00C8623D" w:rsidRDefault="007974B4" w:rsidP="00E26956">
            <w:pPr>
              <w:jc w:val="center"/>
              <w:rPr>
                <w:rFonts w:ascii="Times New Roman" w:hAnsi="Times New Roman"/>
              </w:rPr>
            </w:pPr>
            <w:r w:rsidRPr="00C8623D">
              <w:rPr>
                <w:rFonts w:ascii="Times New Roman" w:hAnsi="Times New Roman"/>
              </w:rPr>
              <w:t>x</w:t>
            </w:r>
          </w:p>
        </w:tc>
        <w:tc>
          <w:tcPr>
            <w:tcW w:w="794" w:type="dxa"/>
          </w:tcPr>
          <w:p w:rsidR="007974B4" w:rsidRPr="00C8623D" w:rsidRDefault="007974B4" w:rsidP="00E26956">
            <w:pPr>
              <w:jc w:val="center"/>
              <w:rPr>
                <w:rFonts w:ascii="Times New Roman" w:hAnsi="Times New Roman"/>
              </w:rPr>
            </w:pPr>
          </w:p>
        </w:tc>
      </w:tr>
      <w:tr w:rsidR="007974B4" w:rsidRPr="00C8623D" w:rsidTr="000C4CE8">
        <w:trPr>
          <w:jc w:val="center"/>
        </w:trPr>
        <w:tc>
          <w:tcPr>
            <w:tcW w:w="318" w:type="dxa"/>
            <w:tcBorders>
              <w:top w:val="nil"/>
              <w:left w:val="nil"/>
              <w:bottom w:val="nil"/>
              <w:right w:val="single" w:sz="4" w:space="0" w:color="auto"/>
            </w:tcBorders>
          </w:tcPr>
          <w:p w:rsidR="007974B4" w:rsidRPr="00C8623D" w:rsidRDefault="007974B4" w:rsidP="00E26956">
            <w:pPr>
              <w:rPr>
                <w:rFonts w:ascii="Times New Roman" w:hAnsi="Times New Roman"/>
              </w:rPr>
            </w:pPr>
          </w:p>
        </w:tc>
        <w:tc>
          <w:tcPr>
            <w:tcW w:w="392" w:type="dxa"/>
            <w:vMerge/>
            <w:tcBorders>
              <w:left w:val="single" w:sz="4" w:space="0" w:color="auto"/>
            </w:tcBorders>
            <w:shd w:val="clear" w:color="auto" w:fill="FFC000"/>
          </w:tcPr>
          <w:p w:rsidR="007974B4" w:rsidRPr="00C8623D" w:rsidRDefault="007974B4" w:rsidP="00E26956">
            <w:pPr>
              <w:rPr>
                <w:rFonts w:ascii="Times New Roman" w:hAnsi="Times New Roman"/>
                <w:b/>
              </w:rPr>
            </w:pPr>
          </w:p>
        </w:tc>
        <w:tc>
          <w:tcPr>
            <w:tcW w:w="992" w:type="dxa"/>
            <w:vMerge/>
          </w:tcPr>
          <w:p w:rsidR="007974B4" w:rsidRPr="00C8623D" w:rsidRDefault="007974B4" w:rsidP="00E26956">
            <w:pPr>
              <w:rPr>
                <w:rFonts w:ascii="Times New Roman" w:hAnsi="Times New Roman"/>
                <w:b/>
                <w:sz w:val="20"/>
              </w:rPr>
            </w:pPr>
          </w:p>
        </w:tc>
        <w:tc>
          <w:tcPr>
            <w:tcW w:w="7087" w:type="dxa"/>
          </w:tcPr>
          <w:p w:rsidR="007974B4" w:rsidRPr="00C8623D" w:rsidRDefault="007974B4" w:rsidP="00E52E32">
            <w:pPr>
              <w:pStyle w:val="Paragrafoelenco"/>
              <w:numPr>
                <w:ilvl w:val="0"/>
                <w:numId w:val="15"/>
              </w:numPr>
              <w:spacing w:after="0" w:line="240" w:lineRule="auto"/>
              <w:ind w:left="317" w:hanging="317"/>
              <w:rPr>
                <w:rFonts w:ascii="Times New Roman" w:hAnsi="Times New Roman"/>
                <w:sz w:val="21"/>
                <w:szCs w:val="21"/>
              </w:rPr>
            </w:pPr>
            <w:r w:rsidRPr="00C8623D">
              <w:rPr>
                <w:rFonts w:ascii="Times New Roman" w:hAnsi="Times New Roman"/>
                <w:sz w:val="21"/>
                <w:szCs w:val="21"/>
              </w:rPr>
              <w:t xml:space="preserve">Struttura e funzione delle cellule </w:t>
            </w:r>
            <w:r w:rsidRPr="00C8623D">
              <w:rPr>
                <w:rFonts w:ascii="Times New Roman" w:eastAsia="Times New Roman" w:hAnsi="Times New Roman"/>
                <w:sz w:val="21"/>
                <w:szCs w:val="21"/>
              </w:rPr>
              <w:t>(BIOLOGIA)</w:t>
            </w:r>
          </w:p>
        </w:tc>
        <w:tc>
          <w:tcPr>
            <w:tcW w:w="794" w:type="dxa"/>
          </w:tcPr>
          <w:p w:rsidR="007974B4" w:rsidRPr="00C8623D" w:rsidRDefault="007974B4" w:rsidP="00E26956">
            <w:pPr>
              <w:jc w:val="center"/>
              <w:rPr>
                <w:rFonts w:ascii="Times New Roman" w:hAnsi="Times New Roman"/>
              </w:rPr>
            </w:pPr>
            <w:r w:rsidRPr="00C8623D">
              <w:rPr>
                <w:rFonts w:ascii="Times New Roman" w:hAnsi="Times New Roman"/>
              </w:rPr>
              <w:t>x</w:t>
            </w:r>
          </w:p>
        </w:tc>
        <w:tc>
          <w:tcPr>
            <w:tcW w:w="794" w:type="dxa"/>
          </w:tcPr>
          <w:p w:rsidR="007974B4" w:rsidRPr="00C8623D" w:rsidRDefault="007974B4" w:rsidP="00E26956">
            <w:pPr>
              <w:jc w:val="center"/>
              <w:rPr>
                <w:rFonts w:ascii="Times New Roman" w:hAnsi="Times New Roman"/>
              </w:rPr>
            </w:pPr>
            <w:r w:rsidRPr="00C8623D">
              <w:rPr>
                <w:rFonts w:ascii="Times New Roman" w:hAnsi="Times New Roman"/>
              </w:rPr>
              <w:t>x</w:t>
            </w:r>
          </w:p>
        </w:tc>
      </w:tr>
      <w:tr w:rsidR="007974B4" w:rsidRPr="00C8623D" w:rsidTr="000C4CE8">
        <w:trPr>
          <w:jc w:val="center"/>
        </w:trPr>
        <w:tc>
          <w:tcPr>
            <w:tcW w:w="318" w:type="dxa"/>
            <w:tcBorders>
              <w:top w:val="nil"/>
              <w:left w:val="nil"/>
              <w:bottom w:val="nil"/>
              <w:right w:val="single" w:sz="4" w:space="0" w:color="auto"/>
            </w:tcBorders>
          </w:tcPr>
          <w:p w:rsidR="007974B4" w:rsidRPr="00C8623D" w:rsidRDefault="007974B4" w:rsidP="00E26956">
            <w:pPr>
              <w:rPr>
                <w:rFonts w:ascii="Times New Roman" w:hAnsi="Times New Roman"/>
              </w:rPr>
            </w:pPr>
          </w:p>
        </w:tc>
        <w:tc>
          <w:tcPr>
            <w:tcW w:w="392" w:type="dxa"/>
            <w:vMerge/>
            <w:tcBorders>
              <w:left w:val="single" w:sz="4" w:space="0" w:color="auto"/>
            </w:tcBorders>
            <w:shd w:val="clear" w:color="auto" w:fill="FFC000"/>
          </w:tcPr>
          <w:p w:rsidR="007974B4" w:rsidRPr="00C8623D" w:rsidRDefault="007974B4" w:rsidP="00E26956">
            <w:pPr>
              <w:rPr>
                <w:rFonts w:ascii="Times New Roman" w:hAnsi="Times New Roman"/>
                <w:b/>
              </w:rPr>
            </w:pPr>
          </w:p>
        </w:tc>
        <w:tc>
          <w:tcPr>
            <w:tcW w:w="992" w:type="dxa"/>
            <w:vMerge/>
          </w:tcPr>
          <w:p w:rsidR="007974B4" w:rsidRPr="00C8623D" w:rsidRDefault="007974B4" w:rsidP="00E26956">
            <w:pPr>
              <w:rPr>
                <w:rFonts w:ascii="Times New Roman" w:hAnsi="Times New Roman"/>
                <w:b/>
                <w:sz w:val="20"/>
              </w:rPr>
            </w:pPr>
          </w:p>
        </w:tc>
        <w:tc>
          <w:tcPr>
            <w:tcW w:w="7087" w:type="dxa"/>
          </w:tcPr>
          <w:p w:rsidR="007974B4" w:rsidRPr="00C8623D" w:rsidRDefault="007974B4" w:rsidP="00E52E32">
            <w:pPr>
              <w:pStyle w:val="Paragrafoelenco"/>
              <w:numPr>
                <w:ilvl w:val="0"/>
                <w:numId w:val="15"/>
              </w:numPr>
              <w:spacing w:after="0" w:line="240" w:lineRule="auto"/>
              <w:ind w:left="317" w:hanging="317"/>
              <w:jc w:val="both"/>
              <w:rPr>
                <w:rFonts w:ascii="Times New Roman" w:hAnsi="Times New Roman"/>
                <w:sz w:val="21"/>
                <w:szCs w:val="21"/>
              </w:rPr>
            </w:pPr>
            <w:r w:rsidRPr="00C8623D">
              <w:rPr>
                <w:rFonts w:ascii="Times New Roman" w:hAnsi="Times New Roman"/>
                <w:sz w:val="21"/>
                <w:szCs w:val="21"/>
              </w:rPr>
              <w:t xml:space="preserve">Concetto di mole ed elementi di stechiometria e di calcolo ponderale </w:t>
            </w:r>
            <w:r w:rsidRPr="00C8623D">
              <w:rPr>
                <w:rFonts w:ascii="Times New Roman" w:eastAsia="Times New Roman" w:hAnsi="Times New Roman"/>
                <w:sz w:val="21"/>
                <w:szCs w:val="21"/>
              </w:rPr>
              <w:t>(CHIMICA)</w:t>
            </w:r>
          </w:p>
        </w:tc>
        <w:tc>
          <w:tcPr>
            <w:tcW w:w="794" w:type="dxa"/>
          </w:tcPr>
          <w:p w:rsidR="007974B4" w:rsidRPr="00C8623D" w:rsidRDefault="007974B4" w:rsidP="00E26956">
            <w:pPr>
              <w:jc w:val="center"/>
              <w:rPr>
                <w:rFonts w:ascii="Times New Roman" w:hAnsi="Times New Roman"/>
                <w:lang w:val="it-IT"/>
              </w:rPr>
            </w:pPr>
          </w:p>
        </w:tc>
        <w:tc>
          <w:tcPr>
            <w:tcW w:w="794" w:type="dxa"/>
          </w:tcPr>
          <w:p w:rsidR="007974B4" w:rsidRPr="00C8623D" w:rsidRDefault="007974B4" w:rsidP="00E26956">
            <w:pPr>
              <w:jc w:val="center"/>
              <w:rPr>
                <w:rFonts w:ascii="Times New Roman" w:hAnsi="Times New Roman"/>
              </w:rPr>
            </w:pPr>
            <w:r w:rsidRPr="00C8623D">
              <w:rPr>
                <w:rFonts w:ascii="Times New Roman" w:hAnsi="Times New Roman"/>
              </w:rPr>
              <w:t>x</w:t>
            </w:r>
          </w:p>
        </w:tc>
      </w:tr>
      <w:tr w:rsidR="007974B4" w:rsidRPr="00C8623D" w:rsidTr="000C4CE8">
        <w:trPr>
          <w:jc w:val="center"/>
        </w:trPr>
        <w:tc>
          <w:tcPr>
            <w:tcW w:w="318" w:type="dxa"/>
            <w:tcBorders>
              <w:top w:val="nil"/>
              <w:left w:val="nil"/>
              <w:bottom w:val="nil"/>
              <w:right w:val="single" w:sz="4" w:space="0" w:color="auto"/>
            </w:tcBorders>
          </w:tcPr>
          <w:p w:rsidR="007974B4" w:rsidRPr="00C8623D" w:rsidRDefault="007974B4" w:rsidP="00E26956">
            <w:pPr>
              <w:rPr>
                <w:rFonts w:ascii="Times New Roman" w:hAnsi="Times New Roman"/>
              </w:rPr>
            </w:pPr>
          </w:p>
        </w:tc>
        <w:tc>
          <w:tcPr>
            <w:tcW w:w="392" w:type="dxa"/>
            <w:vMerge/>
            <w:tcBorders>
              <w:left w:val="single" w:sz="4" w:space="0" w:color="auto"/>
            </w:tcBorders>
            <w:shd w:val="clear" w:color="auto" w:fill="FFC000"/>
          </w:tcPr>
          <w:p w:rsidR="007974B4" w:rsidRPr="00C8623D" w:rsidRDefault="007974B4" w:rsidP="00E26956">
            <w:pPr>
              <w:rPr>
                <w:rFonts w:ascii="Times New Roman" w:hAnsi="Times New Roman"/>
                <w:b/>
              </w:rPr>
            </w:pPr>
          </w:p>
        </w:tc>
        <w:tc>
          <w:tcPr>
            <w:tcW w:w="992" w:type="dxa"/>
            <w:vMerge/>
          </w:tcPr>
          <w:p w:rsidR="007974B4" w:rsidRPr="00C8623D" w:rsidRDefault="007974B4" w:rsidP="00E26956">
            <w:pPr>
              <w:rPr>
                <w:rFonts w:ascii="Times New Roman" w:hAnsi="Times New Roman"/>
                <w:b/>
                <w:sz w:val="20"/>
              </w:rPr>
            </w:pPr>
          </w:p>
        </w:tc>
        <w:tc>
          <w:tcPr>
            <w:tcW w:w="7087" w:type="dxa"/>
          </w:tcPr>
          <w:p w:rsidR="007974B4" w:rsidRPr="00C8623D" w:rsidRDefault="007974B4" w:rsidP="00E52E32">
            <w:pPr>
              <w:pStyle w:val="Paragrafoelenco"/>
              <w:numPr>
                <w:ilvl w:val="0"/>
                <w:numId w:val="15"/>
              </w:numPr>
              <w:spacing w:after="0" w:line="240" w:lineRule="auto"/>
              <w:ind w:left="317" w:hanging="317"/>
              <w:jc w:val="both"/>
              <w:rPr>
                <w:rFonts w:ascii="Times New Roman" w:hAnsi="Times New Roman"/>
                <w:sz w:val="21"/>
                <w:szCs w:val="21"/>
              </w:rPr>
            </w:pPr>
            <w:r w:rsidRPr="00C8623D">
              <w:rPr>
                <w:rFonts w:ascii="Times New Roman" w:hAnsi="Times New Roman"/>
                <w:sz w:val="21"/>
                <w:szCs w:val="21"/>
              </w:rPr>
              <w:t xml:space="preserve">Fenomeni metabolici: trasporto attraverso la membrana, respirazione cellulare e fotosintesi </w:t>
            </w:r>
            <w:r w:rsidRPr="00C8623D">
              <w:rPr>
                <w:rFonts w:ascii="Times New Roman" w:eastAsia="Times New Roman" w:hAnsi="Times New Roman"/>
                <w:sz w:val="21"/>
                <w:szCs w:val="21"/>
              </w:rPr>
              <w:t>(BIOLOGIA)</w:t>
            </w:r>
          </w:p>
        </w:tc>
        <w:tc>
          <w:tcPr>
            <w:tcW w:w="794" w:type="dxa"/>
          </w:tcPr>
          <w:p w:rsidR="007974B4" w:rsidRPr="00C8623D" w:rsidRDefault="007974B4" w:rsidP="00E26956">
            <w:pPr>
              <w:jc w:val="center"/>
              <w:rPr>
                <w:rFonts w:ascii="Times New Roman" w:hAnsi="Times New Roman"/>
                <w:lang w:val="it-IT"/>
              </w:rPr>
            </w:pPr>
          </w:p>
        </w:tc>
        <w:tc>
          <w:tcPr>
            <w:tcW w:w="794" w:type="dxa"/>
          </w:tcPr>
          <w:p w:rsidR="007974B4" w:rsidRPr="00C8623D" w:rsidRDefault="007974B4" w:rsidP="00E26956">
            <w:pPr>
              <w:jc w:val="center"/>
              <w:rPr>
                <w:rFonts w:ascii="Times New Roman" w:hAnsi="Times New Roman"/>
              </w:rPr>
            </w:pPr>
            <w:r w:rsidRPr="00C8623D">
              <w:rPr>
                <w:rFonts w:ascii="Times New Roman" w:hAnsi="Times New Roman"/>
              </w:rPr>
              <w:t>x</w:t>
            </w:r>
          </w:p>
        </w:tc>
      </w:tr>
      <w:tr w:rsidR="007974B4" w:rsidRPr="00C8623D" w:rsidTr="000C4CE8">
        <w:trPr>
          <w:jc w:val="center"/>
        </w:trPr>
        <w:tc>
          <w:tcPr>
            <w:tcW w:w="318" w:type="dxa"/>
            <w:tcBorders>
              <w:top w:val="nil"/>
              <w:left w:val="nil"/>
              <w:bottom w:val="nil"/>
              <w:right w:val="single" w:sz="4" w:space="0" w:color="auto"/>
            </w:tcBorders>
          </w:tcPr>
          <w:p w:rsidR="007974B4" w:rsidRPr="00C8623D" w:rsidRDefault="007974B4" w:rsidP="00E26956">
            <w:pPr>
              <w:rPr>
                <w:rFonts w:ascii="Times New Roman" w:hAnsi="Times New Roman"/>
              </w:rPr>
            </w:pPr>
          </w:p>
        </w:tc>
        <w:tc>
          <w:tcPr>
            <w:tcW w:w="392" w:type="dxa"/>
            <w:vMerge/>
            <w:tcBorders>
              <w:left w:val="single" w:sz="4" w:space="0" w:color="auto"/>
            </w:tcBorders>
            <w:shd w:val="clear" w:color="auto" w:fill="FFC000"/>
          </w:tcPr>
          <w:p w:rsidR="007974B4" w:rsidRPr="00C8623D" w:rsidRDefault="007974B4" w:rsidP="00E26956">
            <w:pPr>
              <w:rPr>
                <w:rFonts w:ascii="Times New Roman" w:hAnsi="Times New Roman"/>
                <w:b/>
              </w:rPr>
            </w:pPr>
          </w:p>
        </w:tc>
        <w:tc>
          <w:tcPr>
            <w:tcW w:w="992" w:type="dxa"/>
            <w:vMerge/>
          </w:tcPr>
          <w:p w:rsidR="007974B4" w:rsidRPr="00C8623D" w:rsidRDefault="007974B4" w:rsidP="00E26956">
            <w:pPr>
              <w:rPr>
                <w:rFonts w:ascii="Times New Roman" w:hAnsi="Times New Roman"/>
                <w:b/>
                <w:sz w:val="20"/>
              </w:rPr>
            </w:pPr>
          </w:p>
        </w:tc>
        <w:tc>
          <w:tcPr>
            <w:tcW w:w="7087" w:type="dxa"/>
          </w:tcPr>
          <w:p w:rsidR="007974B4" w:rsidRPr="00C8623D" w:rsidRDefault="007974B4" w:rsidP="00E52E32">
            <w:pPr>
              <w:pStyle w:val="Paragrafoelenco"/>
              <w:numPr>
                <w:ilvl w:val="0"/>
                <w:numId w:val="15"/>
              </w:numPr>
              <w:spacing w:after="0" w:line="240" w:lineRule="auto"/>
              <w:ind w:left="317" w:hanging="317"/>
              <w:rPr>
                <w:rFonts w:ascii="Times New Roman" w:hAnsi="Times New Roman"/>
                <w:sz w:val="21"/>
                <w:szCs w:val="21"/>
              </w:rPr>
            </w:pPr>
            <w:r w:rsidRPr="00C8623D">
              <w:rPr>
                <w:rFonts w:ascii="Times New Roman" w:hAnsi="Times New Roman"/>
                <w:sz w:val="21"/>
                <w:szCs w:val="21"/>
              </w:rPr>
              <w:t xml:space="preserve">Riproduzione cellulare </w:t>
            </w:r>
            <w:r w:rsidRPr="00C8623D">
              <w:rPr>
                <w:rFonts w:ascii="Times New Roman" w:eastAsia="Times New Roman" w:hAnsi="Times New Roman"/>
                <w:sz w:val="21"/>
                <w:szCs w:val="21"/>
              </w:rPr>
              <w:t>(BIOLOGIA)</w:t>
            </w:r>
          </w:p>
        </w:tc>
        <w:tc>
          <w:tcPr>
            <w:tcW w:w="794" w:type="dxa"/>
          </w:tcPr>
          <w:p w:rsidR="007974B4" w:rsidRPr="00C8623D" w:rsidRDefault="007974B4" w:rsidP="00E26956">
            <w:pPr>
              <w:jc w:val="center"/>
              <w:rPr>
                <w:rFonts w:ascii="Times New Roman" w:hAnsi="Times New Roman"/>
                <w:lang w:val="it-IT"/>
              </w:rPr>
            </w:pPr>
          </w:p>
        </w:tc>
        <w:tc>
          <w:tcPr>
            <w:tcW w:w="794" w:type="dxa"/>
          </w:tcPr>
          <w:p w:rsidR="007974B4" w:rsidRPr="00C8623D" w:rsidRDefault="007974B4" w:rsidP="00E26956">
            <w:pPr>
              <w:jc w:val="center"/>
              <w:rPr>
                <w:rFonts w:ascii="Times New Roman" w:hAnsi="Times New Roman"/>
              </w:rPr>
            </w:pPr>
            <w:r w:rsidRPr="00C8623D">
              <w:rPr>
                <w:rFonts w:ascii="Times New Roman" w:hAnsi="Times New Roman"/>
              </w:rPr>
              <w:t>x</w:t>
            </w:r>
          </w:p>
        </w:tc>
      </w:tr>
    </w:tbl>
    <w:p w:rsidR="00BE3C81" w:rsidRPr="00C8623D" w:rsidRDefault="00BE3C81" w:rsidP="00316664">
      <w:pPr>
        <w:jc w:val="center"/>
        <w:rPr>
          <w:rFonts w:ascii="Times New Roman" w:hAnsi="Times New Roman"/>
          <w:b/>
          <w:sz w:val="32"/>
          <w:szCs w:val="32"/>
        </w:rPr>
      </w:pPr>
    </w:p>
    <w:p w:rsidR="00BE3C81" w:rsidRPr="00C8623D" w:rsidRDefault="00BE3C81">
      <w:pPr>
        <w:rPr>
          <w:rFonts w:ascii="Times New Roman" w:hAnsi="Times New Roman"/>
          <w:b/>
          <w:sz w:val="32"/>
          <w:szCs w:val="32"/>
        </w:rPr>
      </w:pPr>
      <w:r w:rsidRPr="00C8623D">
        <w:rPr>
          <w:rFonts w:ascii="Times New Roman" w:hAnsi="Times New Roman"/>
          <w:b/>
          <w:sz w:val="32"/>
          <w:szCs w:val="32"/>
        </w:rPr>
        <w:br w:type="page"/>
      </w:r>
    </w:p>
    <w:p w:rsidR="00316664" w:rsidRPr="00C8623D" w:rsidRDefault="00316664" w:rsidP="00DB79FE">
      <w:pPr>
        <w:pStyle w:val="Titolo2"/>
        <w:spacing w:after="240"/>
        <w:jc w:val="center"/>
        <w:rPr>
          <w:rFonts w:ascii="Times New Roman" w:hAnsi="Times New Roman"/>
          <w:i w:val="0"/>
          <w:lang w:val="it-IT"/>
        </w:rPr>
      </w:pPr>
      <w:bookmarkStart w:id="8" w:name="_Toc528527028"/>
      <w:proofErr w:type="spellStart"/>
      <w:r w:rsidRPr="00C8623D">
        <w:rPr>
          <w:rFonts w:ascii="Times New Roman" w:hAnsi="Times New Roman"/>
          <w:i w:val="0"/>
          <w:lang w:val="it-IT"/>
        </w:rPr>
        <w:lastRenderedPageBreak/>
        <w:t>L.S.A.</w:t>
      </w:r>
      <w:proofErr w:type="spellEnd"/>
      <w:r w:rsidR="005F0378" w:rsidRPr="00C8623D">
        <w:rPr>
          <w:rFonts w:ascii="Times New Roman" w:hAnsi="Times New Roman"/>
          <w:i w:val="0"/>
          <w:lang w:val="it-IT"/>
        </w:rPr>
        <w:t xml:space="preserve"> - </w:t>
      </w:r>
      <w:r w:rsidR="00923D62" w:rsidRPr="00C8623D">
        <w:rPr>
          <w:rFonts w:ascii="Times New Roman" w:hAnsi="Times New Roman"/>
          <w:i w:val="0"/>
          <w:lang w:val="it-IT"/>
        </w:rPr>
        <w:t>SECONDO BIENNIO</w:t>
      </w:r>
      <w:bookmarkEnd w:id="8"/>
    </w:p>
    <w:tbl>
      <w:tblPr>
        <w:tblStyle w:val="Grigliatabella"/>
        <w:tblW w:w="10377" w:type="dxa"/>
        <w:jc w:val="center"/>
        <w:tblInd w:w="-176" w:type="dxa"/>
        <w:tblLayout w:type="fixed"/>
        <w:tblLook w:val="04A0"/>
      </w:tblPr>
      <w:tblGrid>
        <w:gridCol w:w="318"/>
        <w:gridCol w:w="392"/>
        <w:gridCol w:w="992"/>
        <w:gridCol w:w="7087"/>
        <w:gridCol w:w="794"/>
        <w:gridCol w:w="794"/>
      </w:tblGrid>
      <w:tr w:rsidR="00316664" w:rsidRPr="00C8623D" w:rsidTr="00153D09">
        <w:trPr>
          <w:trHeight w:val="475"/>
          <w:jc w:val="center"/>
        </w:trPr>
        <w:tc>
          <w:tcPr>
            <w:tcW w:w="318" w:type="dxa"/>
            <w:tcBorders>
              <w:top w:val="nil"/>
              <w:left w:val="nil"/>
              <w:bottom w:val="nil"/>
              <w:right w:val="single" w:sz="4" w:space="0" w:color="auto"/>
            </w:tcBorders>
            <w:shd w:val="clear" w:color="auto" w:fill="auto"/>
            <w:vAlign w:val="center"/>
          </w:tcPr>
          <w:p w:rsidR="00316664" w:rsidRPr="00C8623D" w:rsidRDefault="00316664" w:rsidP="00E26956">
            <w:pPr>
              <w:jc w:val="center"/>
              <w:rPr>
                <w:rFonts w:ascii="Times New Roman" w:hAnsi="Times New Roman"/>
                <w:b/>
                <w:sz w:val="15"/>
                <w:szCs w:val="15"/>
                <w:lang w:val="it-IT"/>
              </w:rPr>
            </w:pPr>
          </w:p>
        </w:tc>
        <w:tc>
          <w:tcPr>
            <w:tcW w:w="392" w:type="dxa"/>
            <w:tcBorders>
              <w:left w:val="single" w:sz="4" w:space="0" w:color="auto"/>
            </w:tcBorders>
            <w:shd w:val="clear" w:color="auto" w:fill="auto"/>
          </w:tcPr>
          <w:p w:rsidR="00316664" w:rsidRPr="00C8623D" w:rsidRDefault="00316664" w:rsidP="00E26956">
            <w:pPr>
              <w:jc w:val="center"/>
              <w:rPr>
                <w:rFonts w:ascii="Times New Roman" w:hAnsi="Times New Roman"/>
                <w:b/>
                <w:sz w:val="20"/>
                <w:lang w:val="it-IT"/>
              </w:rPr>
            </w:pPr>
          </w:p>
        </w:tc>
        <w:tc>
          <w:tcPr>
            <w:tcW w:w="992" w:type="dxa"/>
            <w:shd w:val="clear" w:color="auto" w:fill="D9D9D9" w:themeFill="background1" w:themeFillShade="D9"/>
            <w:vAlign w:val="center"/>
          </w:tcPr>
          <w:p w:rsidR="00316664" w:rsidRPr="00C8623D" w:rsidRDefault="00316664" w:rsidP="00E26956">
            <w:pPr>
              <w:jc w:val="center"/>
              <w:rPr>
                <w:rFonts w:ascii="Times New Roman" w:hAnsi="Times New Roman"/>
                <w:b/>
                <w:sz w:val="20"/>
              </w:rPr>
            </w:pPr>
            <w:r w:rsidRPr="00C8623D">
              <w:rPr>
                <w:rFonts w:ascii="Times New Roman" w:hAnsi="Times New Roman"/>
                <w:b/>
                <w:sz w:val="20"/>
              </w:rPr>
              <w:t>DISCIP</w:t>
            </w:r>
          </w:p>
        </w:tc>
        <w:tc>
          <w:tcPr>
            <w:tcW w:w="7087" w:type="dxa"/>
            <w:shd w:val="clear" w:color="auto" w:fill="D9D9D9" w:themeFill="background1" w:themeFillShade="D9"/>
            <w:vAlign w:val="center"/>
          </w:tcPr>
          <w:p w:rsidR="00316664" w:rsidRPr="00C8623D" w:rsidRDefault="00316664" w:rsidP="00E26956">
            <w:pPr>
              <w:jc w:val="center"/>
              <w:rPr>
                <w:rFonts w:ascii="Times New Roman" w:hAnsi="Times New Roman"/>
                <w:b/>
                <w:sz w:val="20"/>
              </w:rPr>
            </w:pPr>
            <w:r w:rsidRPr="00C8623D">
              <w:rPr>
                <w:rFonts w:ascii="Times New Roman" w:hAnsi="Times New Roman"/>
                <w:b/>
                <w:sz w:val="20"/>
              </w:rPr>
              <w:t>MODULI - ARGOMENTI</w:t>
            </w:r>
          </w:p>
        </w:tc>
        <w:tc>
          <w:tcPr>
            <w:tcW w:w="794" w:type="dxa"/>
            <w:shd w:val="clear" w:color="auto" w:fill="D9D9D9" w:themeFill="background1" w:themeFillShade="D9"/>
            <w:vAlign w:val="center"/>
          </w:tcPr>
          <w:p w:rsidR="00316664" w:rsidRPr="00C8623D" w:rsidRDefault="00316664" w:rsidP="00E26956">
            <w:pPr>
              <w:jc w:val="center"/>
              <w:rPr>
                <w:rFonts w:ascii="Times New Roman" w:hAnsi="Times New Roman"/>
                <w:b/>
                <w:sz w:val="20"/>
              </w:rPr>
            </w:pPr>
            <w:r w:rsidRPr="00C8623D">
              <w:rPr>
                <w:rFonts w:ascii="Times New Roman" w:hAnsi="Times New Roman"/>
                <w:b/>
                <w:sz w:val="20"/>
              </w:rPr>
              <w:t>TRIM</w:t>
            </w:r>
          </w:p>
        </w:tc>
        <w:tc>
          <w:tcPr>
            <w:tcW w:w="794" w:type="dxa"/>
            <w:shd w:val="clear" w:color="auto" w:fill="D9D9D9" w:themeFill="background1" w:themeFillShade="D9"/>
            <w:vAlign w:val="center"/>
          </w:tcPr>
          <w:p w:rsidR="00316664" w:rsidRPr="00C8623D" w:rsidRDefault="00316664" w:rsidP="00E26956">
            <w:pPr>
              <w:jc w:val="center"/>
              <w:rPr>
                <w:rFonts w:ascii="Times New Roman" w:hAnsi="Times New Roman"/>
                <w:b/>
                <w:sz w:val="20"/>
              </w:rPr>
            </w:pPr>
            <w:r w:rsidRPr="00C8623D">
              <w:rPr>
                <w:rFonts w:ascii="Times New Roman" w:hAnsi="Times New Roman"/>
                <w:b/>
                <w:sz w:val="20"/>
              </w:rPr>
              <w:t>PENT</w:t>
            </w:r>
          </w:p>
        </w:tc>
      </w:tr>
      <w:tr w:rsidR="007974B4" w:rsidRPr="00C8623D" w:rsidTr="00153D09">
        <w:trPr>
          <w:jc w:val="center"/>
        </w:trPr>
        <w:tc>
          <w:tcPr>
            <w:tcW w:w="318" w:type="dxa"/>
            <w:tcBorders>
              <w:top w:val="nil"/>
              <w:left w:val="nil"/>
              <w:bottom w:val="nil"/>
              <w:right w:val="single" w:sz="4" w:space="0" w:color="auto"/>
            </w:tcBorders>
            <w:vAlign w:val="center"/>
          </w:tcPr>
          <w:p w:rsidR="007974B4" w:rsidRPr="00C8623D" w:rsidRDefault="007974B4" w:rsidP="00E26956">
            <w:pPr>
              <w:jc w:val="center"/>
              <w:rPr>
                <w:rFonts w:ascii="Times New Roman" w:hAnsi="Times New Roman"/>
              </w:rPr>
            </w:pPr>
          </w:p>
        </w:tc>
        <w:tc>
          <w:tcPr>
            <w:tcW w:w="392" w:type="dxa"/>
            <w:vMerge w:val="restart"/>
            <w:tcBorders>
              <w:left w:val="single" w:sz="4" w:space="0" w:color="auto"/>
            </w:tcBorders>
            <w:shd w:val="clear" w:color="auto" w:fill="FFFF00"/>
            <w:textDirection w:val="btLr"/>
            <w:vAlign w:val="center"/>
          </w:tcPr>
          <w:p w:rsidR="007974B4" w:rsidRPr="00C8623D" w:rsidRDefault="007974B4" w:rsidP="00E26956">
            <w:pPr>
              <w:ind w:left="113" w:right="113"/>
              <w:jc w:val="center"/>
              <w:rPr>
                <w:rFonts w:ascii="Times New Roman" w:hAnsi="Times New Roman"/>
                <w:b/>
                <w:sz w:val="26"/>
                <w:szCs w:val="26"/>
              </w:rPr>
            </w:pPr>
            <w:r w:rsidRPr="00C8623D">
              <w:rPr>
                <w:rFonts w:ascii="Times New Roman" w:hAnsi="Times New Roman"/>
                <w:b/>
                <w:sz w:val="26"/>
                <w:szCs w:val="26"/>
              </w:rPr>
              <w:t xml:space="preserve">3°  </w:t>
            </w:r>
            <w:r w:rsidRPr="00C8623D">
              <w:rPr>
                <w:rFonts w:ascii="Times New Roman" w:hAnsi="Times New Roman"/>
                <w:sz w:val="26"/>
                <w:szCs w:val="26"/>
              </w:rPr>
              <w:t>ANNO</w:t>
            </w:r>
          </w:p>
        </w:tc>
        <w:tc>
          <w:tcPr>
            <w:tcW w:w="992" w:type="dxa"/>
            <w:vMerge w:val="restart"/>
            <w:textDirection w:val="btLr"/>
            <w:vAlign w:val="center"/>
          </w:tcPr>
          <w:p w:rsidR="007974B4" w:rsidRPr="00C8623D" w:rsidRDefault="007974B4" w:rsidP="00E26956">
            <w:pPr>
              <w:ind w:left="113" w:right="113"/>
              <w:jc w:val="center"/>
              <w:rPr>
                <w:rFonts w:ascii="Times New Roman" w:hAnsi="Times New Roman"/>
                <w:b/>
                <w:sz w:val="20"/>
              </w:rPr>
            </w:pPr>
            <w:r>
              <w:rPr>
                <w:rFonts w:ascii="Times New Roman" w:hAnsi="Times New Roman"/>
                <w:b/>
                <w:sz w:val="20"/>
              </w:rPr>
              <w:t>SCIENZE MOTORIE</w:t>
            </w:r>
          </w:p>
        </w:tc>
        <w:tc>
          <w:tcPr>
            <w:tcW w:w="7087" w:type="dxa"/>
          </w:tcPr>
          <w:p w:rsidR="007974B4" w:rsidRPr="00FB2AC6" w:rsidRDefault="007974B4" w:rsidP="00E52E32">
            <w:pPr>
              <w:pStyle w:val="Paragrafoelenco"/>
              <w:numPr>
                <w:ilvl w:val="0"/>
                <w:numId w:val="33"/>
              </w:numPr>
              <w:spacing w:after="0" w:line="240" w:lineRule="auto"/>
              <w:rPr>
                <w:rFonts w:ascii="Times New Roman" w:eastAsia="Times New Roman" w:hAnsi="Times New Roman"/>
                <w:sz w:val="21"/>
                <w:szCs w:val="21"/>
              </w:rPr>
            </w:pPr>
            <w:r w:rsidRPr="00FB2AC6">
              <w:rPr>
                <w:rFonts w:ascii="Times New Roman" w:eastAsia="Times New Roman" w:hAnsi="Times New Roman"/>
                <w:sz w:val="21"/>
                <w:szCs w:val="21"/>
              </w:rPr>
              <w:t>Il riscaldamento, corsa “</w:t>
            </w:r>
            <w:proofErr w:type="spellStart"/>
            <w:r w:rsidRPr="00FB2AC6">
              <w:rPr>
                <w:rFonts w:ascii="Times New Roman" w:eastAsia="Times New Roman" w:hAnsi="Times New Roman"/>
                <w:sz w:val="21"/>
                <w:szCs w:val="21"/>
              </w:rPr>
              <w:t>stady-state</w:t>
            </w:r>
            <w:proofErr w:type="spellEnd"/>
            <w:r w:rsidRPr="00FB2AC6">
              <w:rPr>
                <w:rFonts w:ascii="Times New Roman" w:eastAsia="Times New Roman" w:hAnsi="Times New Roman"/>
                <w:sz w:val="21"/>
                <w:szCs w:val="21"/>
              </w:rPr>
              <w:t>”, corsa veloce, forza specifica e allungamento muscolare.</w:t>
            </w:r>
          </w:p>
        </w:tc>
        <w:tc>
          <w:tcPr>
            <w:tcW w:w="794" w:type="dxa"/>
          </w:tcPr>
          <w:p w:rsidR="007974B4" w:rsidRPr="00C8623D" w:rsidRDefault="007974B4" w:rsidP="00791648">
            <w:pPr>
              <w:jc w:val="center"/>
              <w:rPr>
                <w:rFonts w:ascii="Times New Roman" w:hAnsi="Times New Roman"/>
                <w:lang w:val="it-IT"/>
              </w:rPr>
            </w:pPr>
            <w:r>
              <w:rPr>
                <w:rFonts w:ascii="Times New Roman" w:hAnsi="Times New Roman"/>
                <w:lang w:val="it-IT"/>
              </w:rPr>
              <w:t>x</w:t>
            </w:r>
          </w:p>
        </w:tc>
        <w:tc>
          <w:tcPr>
            <w:tcW w:w="794" w:type="dxa"/>
          </w:tcPr>
          <w:p w:rsidR="007974B4" w:rsidRPr="00C8623D" w:rsidRDefault="007974B4" w:rsidP="00791648">
            <w:pPr>
              <w:jc w:val="center"/>
              <w:rPr>
                <w:rFonts w:ascii="Times New Roman" w:hAnsi="Times New Roman"/>
              </w:rPr>
            </w:pPr>
          </w:p>
        </w:tc>
      </w:tr>
      <w:tr w:rsidR="007974B4" w:rsidRPr="00C8623D" w:rsidTr="00153D09">
        <w:trPr>
          <w:cantSplit/>
          <w:trHeight w:val="20"/>
          <w:jc w:val="center"/>
        </w:trPr>
        <w:tc>
          <w:tcPr>
            <w:tcW w:w="318" w:type="dxa"/>
            <w:tcBorders>
              <w:top w:val="nil"/>
              <w:left w:val="nil"/>
              <w:bottom w:val="nil"/>
              <w:right w:val="single" w:sz="4" w:space="0" w:color="auto"/>
            </w:tcBorders>
          </w:tcPr>
          <w:p w:rsidR="007974B4" w:rsidRPr="00C8623D" w:rsidRDefault="007974B4" w:rsidP="00E26956">
            <w:pPr>
              <w:rPr>
                <w:rFonts w:ascii="Times New Roman" w:hAnsi="Times New Roman"/>
              </w:rPr>
            </w:pPr>
          </w:p>
        </w:tc>
        <w:tc>
          <w:tcPr>
            <w:tcW w:w="392" w:type="dxa"/>
            <w:vMerge/>
            <w:tcBorders>
              <w:left w:val="single" w:sz="4" w:space="0" w:color="auto"/>
            </w:tcBorders>
            <w:shd w:val="clear" w:color="auto" w:fill="FFFF00"/>
          </w:tcPr>
          <w:p w:rsidR="007974B4" w:rsidRPr="00C8623D" w:rsidRDefault="007974B4" w:rsidP="00E26956">
            <w:pPr>
              <w:rPr>
                <w:rFonts w:ascii="Times New Roman" w:hAnsi="Times New Roman"/>
                <w:b/>
              </w:rPr>
            </w:pPr>
          </w:p>
        </w:tc>
        <w:tc>
          <w:tcPr>
            <w:tcW w:w="992" w:type="dxa"/>
            <w:vMerge/>
          </w:tcPr>
          <w:p w:rsidR="007974B4" w:rsidRPr="00C8623D" w:rsidRDefault="007974B4" w:rsidP="00E26956">
            <w:pPr>
              <w:rPr>
                <w:rFonts w:ascii="Times New Roman" w:hAnsi="Times New Roman"/>
                <w:b/>
                <w:sz w:val="20"/>
              </w:rPr>
            </w:pPr>
          </w:p>
        </w:tc>
        <w:tc>
          <w:tcPr>
            <w:tcW w:w="7087" w:type="dxa"/>
          </w:tcPr>
          <w:p w:rsidR="007974B4" w:rsidRPr="00FB2AC6" w:rsidRDefault="007974B4" w:rsidP="00E52E32">
            <w:pPr>
              <w:pStyle w:val="Paragrafoelenco"/>
              <w:numPr>
                <w:ilvl w:val="0"/>
                <w:numId w:val="33"/>
              </w:numPr>
              <w:spacing w:after="0" w:line="240" w:lineRule="auto"/>
              <w:ind w:left="317" w:hanging="317"/>
              <w:rPr>
                <w:rFonts w:ascii="Times New Roman" w:eastAsia="Times New Roman" w:hAnsi="Times New Roman"/>
                <w:sz w:val="21"/>
                <w:szCs w:val="21"/>
              </w:rPr>
            </w:pPr>
            <w:r w:rsidRPr="00FB2AC6">
              <w:rPr>
                <w:rFonts w:ascii="Times New Roman" w:eastAsia="Times New Roman" w:hAnsi="Times New Roman"/>
                <w:sz w:val="21"/>
                <w:szCs w:val="21"/>
              </w:rPr>
              <w:t xml:space="preserve">Resistenza specifica. </w:t>
            </w:r>
          </w:p>
        </w:tc>
        <w:tc>
          <w:tcPr>
            <w:tcW w:w="794" w:type="dxa"/>
          </w:tcPr>
          <w:p w:rsidR="007974B4" w:rsidRPr="00C8623D" w:rsidRDefault="007974B4" w:rsidP="00791648">
            <w:pPr>
              <w:jc w:val="center"/>
              <w:rPr>
                <w:rFonts w:ascii="Times New Roman" w:hAnsi="Times New Roman"/>
              </w:rPr>
            </w:pPr>
            <w:r>
              <w:rPr>
                <w:rFonts w:ascii="Times New Roman" w:hAnsi="Times New Roman"/>
              </w:rPr>
              <w:t>x</w:t>
            </w:r>
          </w:p>
        </w:tc>
        <w:tc>
          <w:tcPr>
            <w:tcW w:w="794" w:type="dxa"/>
          </w:tcPr>
          <w:p w:rsidR="007974B4" w:rsidRPr="00C8623D" w:rsidRDefault="007974B4" w:rsidP="00791648">
            <w:pPr>
              <w:jc w:val="center"/>
              <w:rPr>
                <w:rFonts w:ascii="Times New Roman" w:hAnsi="Times New Roman"/>
              </w:rPr>
            </w:pPr>
          </w:p>
        </w:tc>
      </w:tr>
      <w:tr w:rsidR="007974B4" w:rsidRPr="00C8623D" w:rsidTr="00153D09">
        <w:trPr>
          <w:cantSplit/>
          <w:trHeight w:val="20"/>
          <w:jc w:val="center"/>
        </w:trPr>
        <w:tc>
          <w:tcPr>
            <w:tcW w:w="318" w:type="dxa"/>
            <w:tcBorders>
              <w:top w:val="nil"/>
              <w:left w:val="nil"/>
              <w:bottom w:val="nil"/>
              <w:right w:val="single" w:sz="4" w:space="0" w:color="auto"/>
            </w:tcBorders>
          </w:tcPr>
          <w:p w:rsidR="007974B4" w:rsidRPr="00C8623D" w:rsidRDefault="007974B4" w:rsidP="00E26956">
            <w:pPr>
              <w:rPr>
                <w:rFonts w:ascii="Times New Roman" w:hAnsi="Times New Roman"/>
              </w:rPr>
            </w:pPr>
          </w:p>
        </w:tc>
        <w:tc>
          <w:tcPr>
            <w:tcW w:w="392" w:type="dxa"/>
            <w:vMerge/>
            <w:tcBorders>
              <w:left w:val="single" w:sz="4" w:space="0" w:color="auto"/>
            </w:tcBorders>
            <w:shd w:val="clear" w:color="auto" w:fill="FFFF00"/>
          </w:tcPr>
          <w:p w:rsidR="007974B4" w:rsidRPr="00C8623D" w:rsidRDefault="007974B4" w:rsidP="00E26956">
            <w:pPr>
              <w:rPr>
                <w:rFonts w:ascii="Times New Roman" w:hAnsi="Times New Roman"/>
                <w:b/>
              </w:rPr>
            </w:pPr>
          </w:p>
        </w:tc>
        <w:tc>
          <w:tcPr>
            <w:tcW w:w="992" w:type="dxa"/>
            <w:vMerge/>
          </w:tcPr>
          <w:p w:rsidR="007974B4" w:rsidRPr="00C8623D" w:rsidRDefault="007974B4" w:rsidP="00E26956">
            <w:pPr>
              <w:rPr>
                <w:rFonts w:ascii="Times New Roman" w:hAnsi="Times New Roman"/>
                <w:b/>
                <w:sz w:val="20"/>
              </w:rPr>
            </w:pPr>
          </w:p>
        </w:tc>
        <w:tc>
          <w:tcPr>
            <w:tcW w:w="7087" w:type="dxa"/>
          </w:tcPr>
          <w:p w:rsidR="007974B4" w:rsidRPr="00FB2AC6" w:rsidRDefault="007974B4" w:rsidP="00E52E32">
            <w:pPr>
              <w:pStyle w:val="Paragrafoelenco"/>
              <w:numPr>
                <w:ilvl w:val="0"/>
                <w:numId w:val="33"/>
              </w:numPr>
              <w:spacing w:after="0" w:line="240" w:lineRule="auto"/>
              <w:ind w:left="317" w:hanging="317"/>
              <w:rPr>
                <w:rFonts w:ascii="Times New Roman" w:eastAsia="Times New Roman" w:hAnsi="Times New Roman"/>
                <w:sz w:val="21"/>
                <w:szCs w:val="21"/>
              </w:rPr>
            </w:pPr>
            <w:r w:rsidRPr="00FB2AC6">
              <w:rPr>
                <w:rFonts w:ascii="Times New Roman" w:eastAsia="Times New Roman" w:hAnsi="Times New Roman"/>
                <w:sz w:val="21"/>
                <w:szCs w:val="21"/>
              </w:rPr>
              <w:t>Fondamentali individuali della pallavolo, del calcio a cinque e della    pallacanestro. Avviamento alla corsa campestre.</w:t>
            </w:r>
          </w:p>
        </w:tc>
        <w:tc>
          <w:tcPr>
            <w:tcW w:w="794" w:type="dxa"/>
          </w:tcPr>
          <w:p w:rsidR="007974B4" w:rsidRPr="00C8623D" w:rsidRDefault="007974B4" w:rsidP="00791648">
            <w:pPr>
              <w:jc w:val="center"/>
              <w:rPr>
                <w:rFonts w:ascii="Times New Roman" w:hAnsi="Times New Roman"/>
              </w:rPr>
            </w:pPr>
            <w:r>
              <w:rPr>
                <w:rFonts w:ascii="Times New Roman" w:hAnsi="Times New Roman"/>
              </w:rPr>
              <w:t>x</w:t>
            </w:r>
          </w:p>
        </w:tc>
        <w:tc>
          <w:tcPr>
            <w:tcW w:w="794" w:type="dxa"/>
          </w:tcPr>
          <w:p w:rsidR="007974B4" w:rsidRPr="00C8623D" w:rsidRDefault="007974B4" w:rsidP="00791648">
            <w:pPr>
              <w:jc w:val="center"/>
              <w:rPr>
                <w:rFonts w:ascii="Times New Roman" w:hAnsi="Times New Roman"/>
              </w:rPr>
            </w:pPr>
          </w:p>
        </w:tc>
      </w:tr>
      <w:tr w:rsidR="007974B4" w:rsidRPr="00C8623D" w:rsidTr="00153D09">
        <w:trPr>
          <w:cantSplit/>
          <w:trHeight w:val="20"/>
          <w:jc w:val="center"/>
        </w:trPr>
        <w:tc>
          <w:tcPr>
            <w:tcW w:w="318" w:type="dxa"/>
            <w:tcBorders>
              <w:top w:val="nil"/>
              <w:left w:val="nil"/>
              <w:bottom w:val="nil"/>
              <w:right w:val="single" w:sz="4" w:space="0" w:color="auto"/>
            </w:tcBorders>
          </w:tcPr>
          <w:p w:rsidR="007974B4" w:rsidRPr="00C8623D" w:rsidRDefault="007974B4" w:rsidP="00E26956">
            <w:pPr>
              <w:rPr>
                <w:rFonts w:ascii="Times New Roman" w:hAnsi="Times New Roman"/>
              </w:rPr>
            </w:pPr>
          </w:p>
        </w:tc>
        <w:tc>
          <w:tcPr>
            <w:tcW w:w="392" w:type="dxa"/>
            <w:vMerge/>
            <w:tcBorders>
              <w:left w:val="single" w:sz="4" w:space="0" w:color="auto"/>
            </w:tcBorders>
            <w:shd w:val="clear" w:color="auto" w:fill="FFFF00"/>
          </w:tcPr>
          <w:p w:rsidR="007974B4" w:rsidRPr="00C8623D" w:rsidRDefault="007974B4" w:rsidP="00E26956">
            <w:pPr>
              <w:rPr>
                <w:rFonts w:ascii="Times New Roman" w:hAnsi="Times New Roman"/>
                <w:b/>
              </w:rPr>
            </w:pPr>
          </w:p>
        </w:tc>
        <w:tc>
          <w:tcPr>
            <w:tcW w:w="992" w:type="dxa"/>
            <w:vMerge/>
          </w:tcPr>
          <w:p w:rsidR="007974B4" w:rsidRPr="00C8623D" w:rsidRDefault="007974B4" w:rsidP="00E26956">
            <w:pPr>
              <w:rPr>
                <w:rFonts w:ascii="Times New Roman" w:hAnsi="Times New Roman"/>
                <w:b/>
                <w:sz w:val="20"/>
              </w:rPr>
            </w:pPr>
          </w:p>
        </w:tc>
        <w:tc>
          <w:tcPr>
            <w:tcW w:w="7087" w:type="dxa"/>
          </w:tcPr>
          <w:p w:rsidR="007974B4" w:rsidRPr="00FB2AC6" w:rsidRDefault="007974B4" w:rsidP="00E52E32">
            <w:pPr>
              <w:pStyle w:val="Paragrafoelenco"/>
              <w:numPr>
                <w:ilvl w:val="0"/>
                <w:numId w:val="33"/>
              </w:numPr>
              <w:spacing w:after="0" w:line="240" w:lineRule="auto"/>
              <w:ind w:left="317" w:hanging="317"/>
              <w:rPr>
                <w:rFonts w:ascii="Times New Roman" w:eastAsia="Times New Roman" w:hAnsi="Times New Roman"/>
                <w:sz w:val="21"/>
                <w:szCs w:val="21"/>
              </w:rPr>
            </w:pPr>
            <w:r w:rsidRPr="00FB2AC6">
              <w:rPr>
                <w:rFonts w:ascii="Times New Roman" w:eastAsia="Times New Roman" w:hAnsi="Times New Roman"/>
                <w:sz w:val="21"/>
                <w:szCs w:val="21"/>
              </w:rPr>
              <w:t>Teoria : resistenza generale, apparato muscolo-scheletrico, la respirazione.</w:t>
            </w:r>
          </w:p>
        </w:tc>
        <w:tc>
          <w:tcPr>
            <w:tcW w:w="794" w:type="dxa"/>
          </w:tcPr>
          <w:p w:rsidR="007974B4" w:rsidRPr="00C8623D" w:rsidRDefault="007974B4" w:rsidP="00791648">
            <w:pPr>
              <w:jc w:val="center"/>
              <w:rPr>
                <w:rFonts w:ascii="Times New Roman" w:hAnsi="Times New Roman"/>
              </w:rPr>
            </w:pPr>
            <w:r>
              <w:rPr>
                <w:rFonts w:ascii="Times New Roman" w:hAnsi="Times New Roman"/>
              </w:rPr>
              <w:t>x</w:t>
            </w:r>
          </w:p>
        </w:tc>
        <w:tc>
          <w:tcPr>
            <w:tcW w:w="794" w:type="dxa"/>
          </w:tcPr>
          <w:p w:rsidR="007974B4" w:rsidRPr="00C8623D" w:rsidRDefault="007974B4" w:rsidP="00791648">
            <w:pPr>
              <w:jc w:val="center"/>
              <w:rPr>
                <w:rFonts w:ascii="Times New Roman" w:hAnsi="Times New Roman"/>
              </w:rPr>
            </w:pPr>
          </w:p>
        </w:tc>
      </w:tr>
      <w:tr w:rsidR="007974B4" w:rsidRPr="00C8623D" w:rsidTr="00153D09">
        <w:trPr>
          <w:cantSplit/>
          <w:trHeight w:val="20"/>
          <w:jc w:val="center"/>
        </w:trPr>
        <w:tc>
          <w:tcPr>
            <w:tcW w:w="318" w:type="dxa"/>
            <w:tcBorders>
              <w:top w:val="nil"/>
              <w:left w:val="nil"/>
              <w:bottom w:val="nil"/>
              <w:right w:val="single" w:sz="4" w:space="0" w:color="auto"/>
            </w:tcBorders>
          </w:tcPr>
          <w:p w:rsidR="007974B4" w:rsidRPr="00C8623D" w:rsidRDefault="007974B4" w:rsidP="00E26956">
            <w:pPr>
              <w:rPr>
                <w:rFonts w:ascii="Times New Roman" w:hAnsi="Times New Roman"/>
              </w:rPr>
            </w:pPr>
          </w:p>
        </w:tc>
        <w:tc>
          <w:tcPr>
            <w:tcW w:w="392" w:type="dxa"/>
            <w:vMerge/>
            <w:tcBorders>
              <w:left w:val="single" w:sz="4" w:space="0" w:color="auto"/>
            </w:tcBorders>
            <w:shd w:val="clear" w:color="auto" w:fill="FFFF00"/>
          </w:tcPr>
          <w:p w:rsidR="007974B4" w:rsidRPr="00C8623D" w:rsidRDefault="007974B4" w:rsidP="00E26956">
            <w:pPr>
              <w:rPr>
                <w:rFonts w:ascii="Times New Roman" w:hAnsi="Times New Roman"/>
                <w:b/>
              </w:rPr>
            </w:pPr>
          </w:p>
        </w:tc>
        <w:tc>
          <w:tcPr>
            <w:tcW w:w="992" w:type="dxa"/>
            <w:vMerge/>
          </w:tcPr>
          <w:p w:rsidR="007974B4" w:rsidRPr="00C8623D" w:rsidRDefault="007974B4" w:rsidP="00E26956">
            <w:pPr>
              <w:rPr>
                <w:rFonts w:ascii="Times New Roman" w:hAnsi="Times New Roman"/>
                <w:b/>
                <w:sz w:val="20"/>
              </w:rPr>
            </w:pPr>
          </w:p>
        </w:tc>
        <w:tc>
          <w:tcPr>
            <w:tcW w:w="7087" w:type="dxa"/>
          </w:tcPr>
          <w:p w:rsidR="007974B4" w:rsidRPr="00FB2AC6" w:rsidRDefault="007974B4" w:rsidP="00E52E32">
            <w:pPr>
              <w:pStyle w:val="Paragrafoelenco"/>
              <w:numPr>
                <w:ilvl w:val="0"/>
                <w:numId w:val="33"/>
              </w:numPr>
              <w:spacing w:after="0" w:line="240" w:lineRule="auto"/>
              <w:ind w:left="317" w:hanging="317"/>
              <w:rPr>
                <w:rFonts w:ascii="Times New Roman" w:eastAsia="Times New Roman" w:hAnsi="Times New Roman"/>
                <w:sz w:val="21"/>
                <w:szCs w:val="21"/>
              </w:rPr>
            </w:pPr>
            <w:r w:rsidRPr="00FB2AC6">
              <w:rPr>
                <w:rFonts w:ascii="Times New Roman" w:eastAsia="Times New Roman" w:hAnsi="Times New Roman"/>
                <w:sz w:val="21"/>
                <w:szCs w:val="21"/>
              </w:rPr>
              <w:t xml:space="preserve">Riscaldamento programmato in autonomia. Corsa con variazione di </w:t>
            </w:r>
          </w:p>
          <w:p w:rsidR="007974B4" w:rsidRPr="00FB2AC6" w:rsidRDefault="007974B4" w:rsidP="00791648">
            <w:pPr>
              <w:rPr>
                <w:rFonts w:ascii="Times New Roman" w:hAnsi="Times New Roman"/>
                <w:sz w:val="21"/>
                <w:szCs w:val="21"/>
                <w:lang w:val="it-IT" w:eastAsia="en-US"/>
              </w:rPr>
            </w:pPr>
            <w:r>
              <w:rPr>
                <w:rFonts w:ascii="Times New Roman" w:hAnsi="Times New Roman"/>
                <w:sz w:val="21"/>
                <w:szCs w:val="21"/>
                <w:lang w:val="it-IT" w:eastAsia="en-US"/>
              </w:rPr>
              <w:t xml:space="preserve">      </w:t>
            </w:r>
            <w:r w:rsidRPr="00FB2AC6">
              <w:rPr>
                <w:rFonts w:ascii="Times New Roman" w:hAnsi="Times New Roman"/>
                <w:sz w:val="21"/>
                <w:szCs w:val="21"/>
                <w:lang w:val="it-IT" w:eastAsia="en-US"/>
              </w:rPr>
              <w:t>ritmo. Forza generale. Stretching.</w:t>
            </w:r>
          </w:p>
        </w:tc>
        <w:tc>
          <w:tcPr>
            <w:tcW w:w="794" w:type="dxa"/>
          </w:tcPr>
          <w:p w:rsidR="007974B4" w:rsidRPr="00C8623D" w:rsidRDefault="007974B4" w:rsidP="00791648">
            <w:pPr>
              <w:jc w:val="center"/>
              <w:rPr>
                <w:rFonts w:ascii="Times New Roman" w:hAnsi="Times New Roman"/>
              </w:rPr>
            </w:pPr>
          </w:p>
        </w:tc>
        <w:tc>
          <w:tcPr>
            <w:tcW w:w="794" w:type="dxa"/>
          </w:tcPr>
          <w:p w:rsidR="007974B4" w:rsidRPr="00C8623D" w:rsidRDefault="007974B4" w:rsidP="00791648">
            <w:pPr>
              <w:jc w:val="center"/>
              <w:rPr>
                <w:rFonts w:ascii="Times New Roman" w:hAnsi="Times New Roman"/>
              </w:rPr>
            </w:pPr>
            <w:r>
              <w:rPr>
                <w:rFonts w:ascii="Times New Roman" w:hAnsi="Times New Roman"/>
              </w:rPr>
              <w:t>x</w:t>
            </w:r>
          </w:p>
        </w:tc>
      </w:tr>
      <w:tr w:rsidR="007974B4" w:rsidRPr="00C8623D" w:rsidTr="00153D09">
        <w:trPr>
          <w:cantSplit/>
          <w:trHeight w:val="20"/>
          <w:jc w:val="center"/>
        </w:trPr>
        <w:tc>
          <w:tcPr>
            <w:tcW w:w="318" w:type="dxa"/>
            <w:tcBorders>
              <w:top w:val="nil"/>
              <w:left w:val="nil"/>
              <w:bottom w:val="nil"/>
              <w:right w:val="single" w:sz="4" w:space="0" w:color="auto"/>
            </w:tcBorders>
            <w:vAlign w:val="center"/>
          </w:tcPr>
          <w:p w:rsidR="007974B4" w:rsidRPr="00C8623D" w:rsidRDefault="007974B4" w:rsidP="00E26956">
            <w:pPr>
              <w:jc w:val="center"/>
              <w:rPr>
                <w:rFonts w:ascii="Times New Roman" w:hAnsi="Times New Roman"/>
              </w:rPr>
            </w:pPr>
          </w:p>
        </w:tc>
        <w:tc>
          <w:tcPr>
            <w:tcW w:w="392" w:type="dxa"/>
            <w:vMerge/>
            <w:tcBorders>
              <w:left w:val="single" w:sz="4" w:space="0" w:color="auto"/>
            </w:tcBorders>
            <w:shd w:val="clear" w:color="auto" w:fill="00B0F0"/>
            <w:textDirection w:val="btLr"/>
            <w:vAlign w:val="center"/>
          </w:tcPr>
          <w:p w:rsidR="007974B4" w:rsidRPr="00C8623D" w:rsidRDefault="007974B4" w:rsidP="00E26956">
            <w:pPr>
              <w:ind w:left="113" w:right="113"/>
              <w:jc w:val="center"/>
              <w:rPr>
                <w:rFonts w:ascii="Times New Roman" w:hAnsi="Times New Roman"/>
                <w:b/>
                <w:sz w:val="26"/>
                <w:szCs w:val="26"/>
              </w:rPr>
            </w:pPr>
          </w:p>
        </w:tc>
        <w:tc>
          <w:tcPr>
            <w:tcW w:w="992" w:type="dxa"/>
            <w:vMerge/>
            <w:textDirection w:val="btLr"/>
            <w:vAlign w:val="center"/>
          </w:tcPr>
          <w:p w:rsidR="007974B4" w:rsidRPr="00C8623D" w:rsidRDefault="007974B4" w:rsidP="00E26956">
            <w:pPr>
              <w:ind w:left="113" w:right="113"/>
              <w:jc w:val="center"/>
              <w:rPr>
                <w:rFonts w:ascii="Times New Roman" w:hAnsi="Times New Roman"/>
                <w:b/>
                <w:sz w:val="20"/>
              </w:rPr>
            </w:pPr>
          </w:p>
        </w:tc>
        <w:tc>
          <w:tcPr>
            <w:tcW w:w="7087" w:type="dxa"/>
          </w:tcPr>
          <w:p w:rsidR="007974B4" w:rsidRPr="00FB2AC6" w:rsidRDefault="007974B4" w:rsidP="00E52E32">
            <w:pPr>
              <w:pStyle w:val="Paragrafoelenco"/>
              <w:numPr>
                <w:ilvl w:val="0"/>
                <w:numId w:val="33"/>
              </w:numPr>
              <w:spacing w:after="0" w:line="240" w:lineRule="auto"/>
              <w:ind w:left="317" w:hanging="317"/>
              <w:rPr>
                <w:rFonts w:ascii="Times New Roman" w:eastAsia="Times New Roman" w:hAnsi="Times New Roman"/>
                <w:sz w:val="21"/>
                <w:szCs w:val="21"/>
              </w:rPr>
            </w:pPr>
            <w:r w:rsidRPr="00FB2AC6">
              <w:rPr>
                <w:rFonts w:ascii="Times New Roman" w:eastAsia="Times New Roman" w:hAnsi="Times New Roman"/>
                <w:sz w:val="21"/>
                <w:szCs w:val="21"/>
              </w:rPr>
              <w:t>Esecuzioni di esercizi semplici a corpo libero. La spalliera svedese.</w:t>
            </w:r>
          </w:p>
        </w:tc>
        <w:tc>
          <w:tcPr>
            <w:tcW w:w="794" w:type="dxa"/>
          </w:tcPr>
          <w:p w:rsidR="007974B4" w:rsidRPr="00C8623D" w:rsidRDefault="007974B4" w:rsidP="00791648">
            <w:pPr>
              <w:jc w:val="center"/>
              <w:rPr>
                <w:rFonts w:ascii="Times New Roman" w:hAnsi="Times New Roman"/>
                <w:lang w:val="it-IT"/>
              </w:rPr>
            </w:pPr>
          </w:p>
        </w:tc>
        <w:tc>
          <w:tcPr>
            <w:tcW w:w="794" w:type="dxa"/>
          </w:tcPr>
          <w:p w:rsidR="007974B4" w:rsidRPr="00C8623D" w:rsidRDefault="007974B4" w:rsidP="00791648">
            <w:pPr>
              <w:jc w:val="center"/>
              <w:rPr>
                <w:rFonts w:ascii="Times New Roman" w:hAnsi="Times New Roman"/>
              </w:rPr>
            </w:pPr>
            <w:r>
              <w:rPr>
                <w:rFonts w:ascii="Times New Roman" w:hAnsi="Times New Roman"/>
              </w:rPr>
              <w:t>x</w:t>
            </w:r>
          </w:p>
        </w:tc>
      </w:tr>
      <w:tr w:rsidR="007974B4" w:rsidRPr="00C8623D" w:rsidTr="00153D09">
        <w:trPr>
          <w:cantSplit/>
          <w:trHeight w:val="20"/>
          <w:jc w:val="center"/>
        </w:trPr>
        <w:tc>
          <w:tcPr>
            <w:tcW w:w="318" w:type="dxa"/>
            <w:tcBorders>
              <w:top w:val="nil"/>
              <w:left w:val="nil"/>
              <w:bottom w:val="nil"/>
              <w:right w:val="single" w:sz="4" w:space="0" w:color="auto"/>
            </w:tcBorders>
            <w:vAlign w:val="center"/>
          </w:tcPr>
          <w:p w:rsidR="007974B4" w:rsidRPr="00C8623D" w:rsidRDefault="007974B4" w:rsidP="00E26956">
            <w:pPr>
              <w:jc w:val="center"/>
              <w:rPr>
                <w:rFonts w:ascii="Times New Roman" w:hAnsi="Times New Roman"/>
              </w:rPr>
            </w:pPr>
          </w:p>
        </w:tc>
        <w:tc>
          <w:tcPr>
            <w:tcW w:w="392" w:type="dxa"/>
            <w:vMerge/>
            <w:tcBorders>
              <w:left w:val="single" w:sz="4" w:space="0" w:color="auto"/>
            </w:tcBorders>
            <w:shd w:val="clear" w:color="auto" w:fill="00B0F0"/>
            <w:textDirection w:val="btLr"/>
            <w:vAlign w:val="center"/>
          </w:tcPr>
          <w:p w:rsidR="007974B4" w:rsidRPr="00C8623D" w:rsidRDefault="007974B4" w:rsidP="00E26956">
            <w:pPr>
              <w:ind w:left="113" w:right="113"/>
              <w:jc w:val="center"/>
              <w:rPr>
                <w:rFonts w:ascii="Times New Roman" w:hAnsi="Times New Roman"/>
                <w:b/>
                <w:sz w:val="26"/>
                <w:szCs w:val="26"/>
              </w:rPr>
            </w:pPr>
          </w:p>
        </w:tc>
        <w:tc>
          <w:tcPr>
            <w:tcW w:w="992" w:type="dxa"/>
            <w:vMerge/>
            <w:textDirection w:val="btLr"/>
            <w:vAlign w:val="center"/>
          </w:tcPr>
          <w:p w:rsidR="007974B4" w:rsidRPr="00C8623D" w:rsidRDefault="007974B4" w:rsidP="00E26956">
            <w:pPr>
              <w:ind w:left="113" w:right="113"/>
              <w:jc w:val="center"/>
              <w:rPr>
                <w:rFonts w:ascii="Times New Roman" w:hAnsi="Times New Roman"/>
                <w:b/>
                <w:sz w:val="20"/>
              </w:rPr>
            </w:pPr>
          </w:p>
        </w:tc>
        <w:tc>
          <w:tcPr>
            <w:tcW w:w="7087" w:type="dxa"/>
          </w:tcPr>
          <w:p w:rsidR="007974B4" w:rsidRPr="00FB2AC6" w:rsidRDefault="007974B4" w:rsidP="00E52E32">
            <w:pPr>
              <w:pStyle w:val="Paragrafoelenco"/>
              <w:numPr>
                <w:ilvl w:val="0"/>
                <w:numId w:val="33"/>
              </w:numPr>
              <w:spacing w:after="0" w:line="240" w:lineRule="auto"/>
              <w:ind w:left="317" w:hanging="317"/>
              <w:rPr>
                <w:rFonts w:ascii="Times New Roman" w:eastAsia="Times New Roman" w:hAnsi="Times New Roman"/>
                <w:sz w:val="21"/>
                <w:szCs w:val="21"/>
              </w:rPr>
            </w:pPr>
            <w:r w:rsidRPr="00FB2AC6">
              <w:rPr>
                <w:rFonts w:ascii="Times New Roman" w:eastAsia="Times New Roman" w:hAnsi="Times New Roman"/>
                <w:sz w:val="21"/>
                <w:szCs w:val="21"/>
              </w:rPr>
              <w:t>Fondamentali di pallamano, di pallavolo, di tennistavolo e di atletica leggera.</w:t>
            </w:r>
          </w:p>
        </w:tc>
        <w:tc>
          <w:tcPr>
            <w:tcW w:w="794" w:type="dxa"/>
          </w:tcPr>
          <w:p w:rsidR="007974B4" w:rsidRPr="00C8623D" w:rsidRDefault="007974B4" w:rsidP="00791648">
            <w:pPr>
              <w:jc w:val="center"/>
              <w:rPr>
                <w:rFonts w:ascii="Times New Roman" w:hAnsi="Times New Roman"/>
                <w:lang w:val="it-IT"/>
              </w:rPr>
            </w:pPr>
          </w:p>
        </w:tc>
        <w:tc>
          <w:tcPr>
            <w:tcW w:w="794" w:type="dxa"/>
          </w:tcPr>
          <w:p w:rsidR="007974B4" w:rsidRPr="00C8623D" w:rsidRDefault="007974B4" w:rsidP="00791648">
            <w:pPr>
              <w:jc w:val="center"/>
              <w:rPr>
                <w:rFonts w:ascii="Times New Roman" w:hAnsi="Times New Roman"/>
              </w:rPr>
            </w:pPr>
            <w:r>
              <w:rPr>
                <w:rFonts w:ascii="Times New Roman" w:hAnsi="Times New Roman"/>
              </w:rPr>
              <w:t>x</w:t>
            </w:r>
          </w:p>
        </w:tc>
      </w:tr>
      <w:tr w:rsidR="007974B4" w:rsidRPr="00C8623D" w:rsidTr="00153D09">
        <w:trPr>
          <w:cantSplit/>
          <w:trHeight w:val="20"/>
          <w:jc w:val="center"/>
        </w:trPr>
        <w:tc>
          <w:tcPr>
            <w:tcW w:w="318" w:type="dxa"/>
            <w:tcBorders>
              <w:top w:val="nil"/>
              <w:left w:val="nil"/>
              <w:bottom w:val="nil"/>
              <w:right w:val="single" w:sz="4" w:space="0" w:color="auto"/>
            </w:tcBorders>
            <w:vAlign w:val="center"/>
          </w:tcPr>
          <w:p w:rsidR="007974B4" w:rsidRPr="00C8623D" w:rsidRDefault="007974B4" w:rsidP="00E26956">
            <w:pPr>
              <w:jc w:val="center"/>
              <w:rPr>
                <w:rFonts w:ascii="Times New Roman" w:hAnsi="Times New Roman"/>
              </w:rPr>
            </w:pPr>
          </w:p>
        </w:tc>
        <w:tc>
          <w:tcPr>
            <w:tcW w:w="392" w:type="dxa"/>
            <w:vMerge/>
            <w:tcBorders>
              <w:left w:val="single" w:sz="4" w:space="0" w:color="auto"/>
            </w:tcBorders>
            <w:shd w:val="clear" w:color="auto" w:fill="00B0F0"/>
            <w:textDirection w:val="btLr"/>
            <w:vAlign w:val="center"/>
          </w:tcPr>
          <w:p w:rsidR="007974B4" w:rsidRPr="00C8623D" w:rsidRDefault="007974B4" w:rsidP="00E26956">
            <w:pPr>
              <w:ind w:left="113" w:right="113"/>
              <w:jc w:val="center"/>
              <w:rPr>
                <w:rFonts w:ascii="Times New Roman" w:hAnsi="Times New Roman"/>
                <w:b/>
                <w:sz w:val="26"/>
                <w:szCs w:val="26"/>
              </w:rPr>
            </w:pPr>
          </w:p>
        </w:tc>
        <w:tc>
          <w:tcPr>
            <w:tcW w:w="992" w:type="dxa"/>
            <w:vMerge/>
            <w:textDirection w:val="btLr"/>
            <w:vAlign w:val="center"/>
          </w:tcPr>
          <w:p w:rsidR="007974B4" w:rsidRPr="00C8623D" w:rsidRDefault="007974B4" w:rsidP="00E26956">
            <w:pPr>
              <w:ind w:left="113" w:right="113"/>
              <w:jc w:val="center"/>
              <w:rPr>
                <w:rFonts w:ascii="Times New Roman" w:hAnsi="Times New Roman"/>
                <w:b/>
                <w:sz w:val="20"/>
              </w:rPr>
            </w:pPr>
          </w:p>
        </w:tc>
        <w:tc>
          <w:tcPr>
            <w:tcW w:w="7087" w:type="dxa"/>
          </w:tcPr>
          <w:p w:rsidR="007974B4" w:rsidRPr="00FB2AC6" w:rsidRDefault="007974B4" w:rsidP="00E52E32">
            <w:pPr>
              <w:pStyle w:val="Paragrafoelenco"/>
              <w:numPr>
                <w:ilvl w:val="0"/>
                <w:numId w:val="33"/>
              </w:numPr>
              <w:spacing w:after="0" w:line="240" w:lineRule="auto"/>
              <w:ind w:left="317" w:hanging="317"/>
              <w:rPr>
                <w:rFonts w:ascii="Times New Roman" w:eastAsia="Times New Roman" w:hAnsi="Times New Roman"/>
                <w:sz w:val="21"/>
                <w:szCs w:val="21"/>
              </w:rPr>
            </w:pPr>
            <w:r w:rsidRPr="00FB2AC6">
              <w:rPr>
                <w:rFonts w:ascii="Times New Roman" w:eastAsia="Times New Roman" w:hAnsi="Times New Roman"/>
                <w:sz w:val="21"/>
                <w:szCs w:val="21"/>
              </w:rPr>
              <w:t>Teoria : apparato cardio-circolatorio. Alimentazione. Elementi di pronto soccorso. Regolamento tecnico degli sport praticati.</w:t>
            </w:r>
          </w:p>
        </w:tc>
        <w:tc>
          <w:tcPr>
            <w:tcW w:w="794" w:type="dxa"/>
          </w:tcPr>
          <w:p w:rsidR="007974B4" w:rsidRPr="00C8623D" w:rsidRDefault="007974B4" w:rsidP="00791648">
            <w:pPr>
              <w:jc w:val="center"/>
              <w:rPr>
                <w:rFonts w:ascii="Times New Roman" w:hAnsi="Times New Roman"/>
                <w:lang w:val="it-IT"/>
              </w:rPr>
            </w:pPr>
          </w:p>
        </w:tc>
        <w:tc>
          <w:tcPr>
            <w:tcW w:w="794" w:type="dxa"/>
          </w:tcPr>
          <w:p w:rsidR="007974B4" w:rsidRPr="00C8623D" w:rsidRDefault="007974B4" w:rsidP="00791648">
            <w:pPr>
              <w:jc w:val="center"/>
              <w:rPr>
                <w:rFonts w:ascii="Times New Roman" w:hAnsi="Times New Roman"/>
              </w:rPr>
            </w:pPr>
            <w:r>
              <w:rPr>
                <w:rFonts w:ascii="Times New Roman" w:hAnsi="Times New Roman"/>
              </w:rPr>
              <w:t>x</w:t>
            </w:r>
          </w:p>
        </w:tc>
      </w:tr>
      <w:tr w:rsidR="007974B4" w:rsidRPr="00C8623D" w:rsidTr="00153D09">
        <w:trPr>
          <w:trHeight w:val="330"/>
          <w:jc w:val="center"/>
        </w:trPr>
        <w:tc>
          <w:tcPr>
            <w:tcW w:w="318" w:type="dxa"/>
            <w:tcBorders>
              <w:top w:val="nil"/>
              <w:left w:val="nil"/>
              <w:bottom w:val="nil"/>
              <w:right w:val="single" w:sz="4" w:space="0" w:color="auto"/>
            </w:tcBorders>
            <w:vAlign w:val="center"/>
          </w:tcPr>
          <w:p w:rsidR="007974B4" w:rsidRPr="00C8623D" w:rsidRDefault="007974B4" w:rsidP="00E26956">
            <w:pPr>
              <w:jc w:val="center"/>
              <w:rPr>
                <w:rFonts w:ascii="Times New Roman" w:hAnsi="Times New Roman"/>
              </w:rPr>
            </w:pPr>
          </w:p>
        </w:tc>
        <w:tc>
          <w:tcPr>
            <w:tcW w:w="392" w:type="dxa"/>
            <w:vMerge/>
            <w:tcBorders>
              <w:left w:val="single" w:sz="4" w:space="0" w:color="auto"/>
            </w:tcBorders>
            <w:shd w:val="clear" w:color="auto" w:fill="00B0F0"/>
            <w:textDirection w:val="btLr"/>
            <w:vAlign w:val="center"/>
          </w:tcPr>
          <w:p w:rsidR="007974B4" w:rsidRPr="00C8623D" w:rsidRDefault="007974B4" w:rsidP="00E26956">
            <w:pPr>
              <w:ind w:left="113" w:right="113"/>
              <w:jc w:val="center"/>
              <w:rPr>
                <w:rFonts w:ascii="Times New Roman" w:hAnsi="Times New Roman"/>
                <w:b/>
                <w:sz w:val="26"/>
                <w:szCs w:val="26"/>
              </w:rPr>
            </w:pPr>
          </w:p>
        </w:tc>
        <w:tc>
          <w:tcPr>
            <w:tcW w:w="992" w:type="dxa"/>
            <w:vMerge w:val="restart"/>
            <w:tcBorders>
              <w:top w:val="double" w:sz="4" w:space="0" w:color="auto"/>
            </w:tcBorders>
            <w:textDirection w:val="btLr"/>
            <w:vAlign w:val="center"/>
          </w:tcPr>
          <w:p w:rsidR="007974B4" w:rsidRPr="00C8623D" w:rsidRDefault="007974B4" w:rsidP="00E26956">
            <w:pPr>
              <w:ind w:left="113" w:right="113"/>
              <w:jc w:val="center"/>
              <w:rPr>
                <w:rFonts w:ascii="Times New Roman" w:hAnsi="Times New Roman"/>
                <w:b/>
                <w:sz w:val="20"/>
              </w:rPr>
            </w:pPr>
            <w:r w:rsidRPr="00C8623D">
              <w:rPr>
                <w:rFonts w:ascii="Times New Roman" w:hAnsi="Times New Roman"/>
                <w:b/>
                <w:sz w:val="20"/>
              </w:rPr>
              <w:t>SCIENZE</w:t>
            </w:r>
          </w:p>
        </w:tc>
        <w:tc>
          <w:tcPr>
            <w:tcW w:w="7087" w:type="dxa"/>
            <w:tcBorders>
              <w:top w:val="double" w:sz="4" w:space="0" w:color="auto"/>
            </w:tcBorders>
          </w:tcPr>
          <w:p w:rsidR="007974B4" w:rsidRPr="00C8623D" w:rsidRDefault="007974B4" w:rsidP="00E52E32">
            <w:pPr>
              <w:pStyle w:val="Paragrafoelenco"/>
              <w:numPr>
                <w:ilvl w:val="0"/>
                <w:numId w:val="18"/>
              </w:numPr>
              <w:spacing w:after="0" w:line="240" w:lineRule="auto"/>
              <w:ind w:left="317" w:hanging="317"/>
              <w:rPr>
                <w:rFonts w:ascii="Times New Roman" w:hAnsi="Times New Roman"/>
                <w:sz w:val="21"/>
                <w:szCs w:val="21"/>
              </w:rPr>
            </w:pPr>
            <w:r w:rsidRPr="00C8623D">
              <w:rPr>
                <w:rFonts w:ascii="Times New Roman" w:hAnsi="Times New Roman"/>
                <w:sz w:val="21"/>
                <w:szCs w:val="21"/>
              </w:rPr>
              <w:t xml:space="preserve">Studio dell’atomo alla luce della teoria quantistica </w:t>
            </w:r>
            <w:r w:rsidRPr="00C8623D">
              <w:rPr>
                <w:rFonts w:ascii="Times New Roman" w:eastAsia="Times New Roman" w:hAnsi="Times New Roman"/>
                <w:sz w:val="21"/>
                <w:szCs w:val="21"/>
              </w:rPr>
              <w:t>(CHIMICA)</w:t>
            </w:r>
          </w:p>
        </w:tc>
        <w:tc>
          <w:tcPr>
            <w:tcW w:w="794" w:type="dxa"/>
            <w:tcBorders>
              <w:top w:val="double" w:sz="4" w:space="0" w:color="auto"/>
            </w:tcBorders>
          </w:tcPr>
          <w:p w:rsidR="007974B4" w:rsidRPr="00C8623D" w:rsidRDefault="007974B4" w:rsidP="00E26956">
            <w:pPr>
              <w:jc w:val="center"/>
              <w:rPr>
                <w:rFonts w:ascii="Times New Roman" w:hAnsi="Times New Roman"/>
              </w:rPr>
            </w:pPr>
            <w:r w:rsidRPr="00C8623D">
              <w:rPr>
                <w:rFonts w:ascii="Times New Roman" w:hAnsi="Times New Roman"/>
              </w:rPr>
              <w:t>x</w:t>
            </w:r>
          </w:p>
        </w:tc>
        <w:tc>
          <w:tcPr>
            <w:tcW w:w="794" w:type="dxa"/>
            <w:tcBorders>
              <w:top w:val="double" w:sz="4" w:space="0" w:color="auto"/>
            </w:tcBorders>
          </w:tcPr>
          <w:p w:rsidR="007974B4" w:rsidRPr="00C8623D" w:rsidRDefault="007974B4" w:rsidP="00E26956">
            <w:pPr>
              <w:jc w:val="center"/>
              <w:rPr>
                <w:rFonts w:ascii="Times New Roman" w:hAnsi="Times New Roman"/>
              </w:rPr>
            </w:pPr>
          </w:p>
        </w:tc>
      </w:tr>
      <w:tr w:rsidR="007974B4" w:rsidRPr="00C8623D" w:rsidTr="00153D09">
        <w:trPr>
          <w:trHeight w:val="330"/>
          <w:jc w:val="center"/>
        </w:trPr>
        <w:tc>
          <w:tcPr>
            <w:tcW w:w="318" w:type="dxa"/>
            <w:tcBorders>
              <w:top w:val="nil"/>
              <w:left w:val="nil"/>
              <w:bottom w:val="nil"/>
              <w:right w:val="single" w:sz="4" w:space="0" w:color="auto"/>
            </w:tcBorders>
            <w:vAlign w:val="center"/>
          </w:tcPr>
          <w:p w:rsidR="007974B4" w:rsidRPr="00C8623D" w:rsidRDefault="007974B4" w:rsidP="00E26956">
            <w:pPr>
              <w:jc w:val="center"/>
              <w:rPr>
                <w:rFonts w:ascii="Times New Roman" w:hAnsi="Times New Roman"/>
              </w:rPr>
            </w:pPr>
          </w:p>
        </w:tc>
        <w:tc>
          <w:tcPr>
            <w:tcW w:w="392" w:type="dxa"/>
            <w:vMerge/>
            <w:tcBorders>
              <w:left w:val="single" w:sz="4" w:space="0" w:color="auto"/>
            </w:tcBorders>
            <w:shd w:val="clear" w:color="auto" w:fill="00B0F0"/>
            <w:textDirection w:val="btLr"/>
            <w:vAlign w:val="center"/>
          </w:tcPr>
          <w:p w:rsidR="007974B4" w:rsidRPr="00C8623D" w:rsidRDefault="007974B4" w:rsidP="00E26956">
            <w:pPr>
              <w:ind w:left="113" w:right="113"/>
              <w:jc w:val="center"/>
              <w:rPr>
                <w:rFonts w:ascii="Times New Roman" w:hAnsi="Times New Roman"/>
                <w:b/>
                <w:sz w:val="26"/>
                <w:szCs w:val="26"/>
              </w:rPr>
            </w:pPr>
          </w:p>
        </w:tc>
        <w:tc>
          <w:tcPr>
            <w:tcW w:w="992" w:type="dxa"/>
            <w:vMerge/>
            <w:textDirection w:val="btLr"/>
            <w:vAlign w:val="center"/>
          </w:tcPr>
          <w:p w:rsidR="007974B4" w:rsidRPr="00C8623D" w:rsidRDefault="007974B4" w:rsidP="00E26956">
            <w:pPr>
              <w:ind w:left="113" w:right="113"/>
              <w:jc w:val="center"/>
              <w:rPr>
                <w:rFonts w:ascii="Times New Roman" w:hAnsi="Times New Roman"/>
                <w:b/>
                <w:sz w:val="20"/>
              </w:rPr>
            </w:pPr>
          </w:p>
        </w:tc>
        <w:tc>
          <w:tcPr>
            <w:tcW w:w="7087" w:type="dxa"/>
          </w:tcPr>
          <w:p w:rsidR="007974B4" w:rsidRPr="00C8623D" w:rsidRDefault="007974B4" w:rsidP="00E52E32">
            <w:pPr>
              <w:pStyle w:val="Paragrafoelenco"/>
              <w:numPr>
                <w:ilvl w:val="0"/>
                <w:numId w:val="18"/>
              </w:numPr>
              <w:spacing w:after="0" w:line="240" w:lineRule="auto"/>
              <w:ind w:left="317" w:hanging="317"/>
              <w:rPr>
                <w:rFonts w:ascii="Times New Roman" w:hAnsi="Times New Roman"/>
                <w:sz w:val="21"/>
                <w:szCs w:val="21"/>
              </w:rPr>
            </w:pPr>
            <w:r w:rsidRPr="00C8623D">
              <w:rPr>
                <w:rFonts w:ascii="Times New Roman" w:hAnsi="Times New Roman"/>
                <w:sz w:val="21"/>
                <w:szCs w:val="21"/>
              </w:rPr>
              <w:t xml:space="preserve">Studio dei legami chimici </w:t>
            </w:r>
            <w:r w:rsidRPr="00C8623D">
              <w:rPr>
                <w:rFonts w:ascii="Times New Roman" w:eastAsia="Times New Roman" w:hAnsi="Times New Roman"/>
                <w:sz w:val="21"/>
                <w:szCs w:val="21"/>
              </w:rPr>
              <w:t>(CHIMICA)</w:t>
            </w:r>
          </w:p>
        </w:tc>
        <w:tc>
          <w:tcPr>
            <w:tcW w:w="794" w:type="dxa"/>
          </w:tcPr>
          <w:p w:rsidR="007974B4" w:rsidRPr="00C8623D" w:rsidRDefault="007974B4" w:rsidP="00E26956">
            <w:pPr>
              <w:jc w:val="center"/>
              <w:rPr>
                <w:rFonts w:ascii="Times New Roman" w:hAnsi="Times New Roman"/>
              </w:rPr>
            </w:pPr>
            <w:r w:rsidRPr="00C8623D">
              <w:rPr>
                <w:rFonts w:ascii="Times New Roman" w:hAnsi="Times New Roman"/>
              </w:rPr>
              <w:t>x</w:t>
            </w:r>
          </w:p>
        </w:tc>
        <w:tc>
          <w:tcPr>
            <w:tcW w:w="794" w:type="dxa"/>
          </w:tcPr>
          <w:p w:rsidR="007974B4" w:rsidRPr="00C8623D" w:rsidRDefault="007974B4" w:rsidP="00E26956">
            <w:pPr>
              <w:jc w:val="center"/>
              <w:rPr>
                <w:rFonts w:ascii="Times New Roman" w:hAnsi="Times New Roman"/>
              </w:rPr>
            </w:pPr>
          </w:p>
        </w:tc>
      </w:tr>
      <w:tr w:rsidR="007974B4" w:rsidRPr="00C8623D" w:rsidTr="00153D09">
        <w:trPr>
          <w:trHeight w:val="330"/>
          <w:jc w:val="center"/>
        </w:trPr>
        <w:tc>
          <w:tcPr>
            <w:tcW w:w="318" w:type="dxa"/>
            <w:tcBorders>
              <w:top w:val="nil"/>
              <w:left w:val="nil"/>
              <w:bottom w:val="nil"/>
              <w:right w:val="single" w:sz="4" w:space="0" w:color="auto"/>
            </w:tcBorders>
            <w:vAlign w:val="center"/>
          </w:tcPr>
          <w:p w:rsidR="007974B4" w:rsidRPr="00C8623D" w:rsidRDefault="007974B4" w:rsidP="00E26956">
            <w:pPr>
              <w:jc w:val="center"/>
              <w:rPr>
                <w:rFonts w:ascii="Times New Roman" w:hAnsi="Times New Roman"/>
              </w:rPr>
            </w:pPr>
          </w:p>
        </w:tc>
        <w:tc>
          <w:tcPr>
            <w:tcW w:w="392" w:type="dxa"/>
            <w:vMerge/>
            <w:tcBorders>
              <w:left w:val="single" w:sz="4" w:space="0" w:color="auto"/>
            </w:tcBorders>
            <w:shd w:val="clear" w:color="auto" w:fill="00B0F0"/>
            <w:textDirection w:val="btLr"/>
            <w:vAlign w:val="center"/>
          </w:tcPr>
          <w:p w:rsidR="007974B4" w:rsidRPr="00C8623D" w:rsidRDefault="007974B4" w:rsidP="00E26956">
            <w:pPr>
              <w:ind w:left="113" w:right="113"/>
              <w:jc w:val="center"/>
              <w:rPr>
                <w:rFonts w:ascii="Times New Roman" w:hAnsi="Times New Roman"/>
                <w:b/>
                <w:sz w:val="26"/>
                <w:szCs w:val="26"/>
              </w:rPr>
            </w:pPr>
          </w:p>
        </w:tc>
        <w:tc>
          <w:tcPr>
            <w:tcW w:w="992" w:type="dxa"/>
            <w:vMerge/>
            <w:textDirection w:val="btLr"/>
            <w:vAlign w:val="center"/>
          </w:tcPr>
          <w:p w:rsidR="007974B4" w:rsidRPr="00C8623D" w:rsidRDefault="007974B4" w:rsidP="00E26956">
            <w:pPr>
              <w:ind w:left="113" w:right="113"/>
              <w:jc w:val="center"/>
              <w:rPr>
                <w:rFonts w:ascii="Times New Roman" w:hAnsi="Times New Roman"/>
                <w:b/>
                <w:sz w:val="20"/>
              </w:rPr>
            </w:pPr>
          </w:p>
        </w:tc>
        <w:tc>
          <w:tcPr>
            <w:tcW w:w="7087" w:type="dxa"/>
          </w:tcPr>
          <w:p w:rsidR="007974B4" w:rsidRPr="00C8623D" w:rsidRDefault="007974B4" w:rsidP="00E52E32">
            <w:pPr>
              <w:pStyle w:val="Paragrafoelenco"/>
              <w:numPr>
                <w:ilvl w:val="0"/>
                <w:numId w:val="18"/>
              </w:numPr>
              <w:spacing w:after="0" w:line="240" w:lineRule="auto"/>
              <w:ind w:left="317" w:hanging="317"/>
              <w:rPr>
                <w:rFonts w:ascii="Times New Roman" w:hAnsi="Times New Roman"/>
                <w:sz w:val="21"/>
                <w:szCs w:val="21"/>
              </w:rPr>
            </w:pPr>
            <w:r w:rsidRPr="00C8623D">
              <w:rPr>
                <w:rFonts w:ascii="Times New Roman" w:hAnsi="Times New Roman"/>
                <w:sz w:val="21"/>
                <w:szCs w:val="21"/>
              </w:rPr>
              <w:t>Dalla genetica mendeliana alla genetica molecolare (BIOLOGIA)</w:t>
            </w:r>
          </w:p>
        </w:tc>
        <w:tc>
          <w:tcPr>
            <w:tcW w:w="794" w:type="dxa"/>
          </w:tcPr>
          <w:p w:rsidR="007974B4" w:rsidRPr="00C8623D" w:rsidRDefault="007974B4" w:rsidP="00E26956">
            <w:pPr>
              <w:jc w:val="center"/>
              <w:rPr>
                <w:rFonts w:ascii="Times New Roman" w:hAnsi="Times New Roman"/>
              </w:rPr>
            </w:pPr>
            <w:r w:rsidRPr="00C8623D">
              <w:rPr>
                <w:rFonts w:ascii="Times New Roman" w:hAnsi="Times New Roman"/>
              </w:rPr>
              <w:t>x</w:t>
            </w:r>
          </w:p>
        </w:tc>
        <w:tc>
          <w:tcPr>
            <w:tcW w:w="794" w:type="dxa"/>
          </w:tcPr>
          <w:p w:rsidR="007974B4" w:rsidRPr="00C8623D" w:rsidRDefault="007974B4" w:rsidP="00E26956">
            <w:pPr>
              <w:jc w:val="center"/>
              <w:rPr>
                <w:rFonts w:ascii="Times New Roman" w:hAnsi="Times New Roman"/>
              </w:rPr>
            </w:pPr>
            <w:r w:rsidRPr="00C8623D">
              <w:rPr>
                <w:rFonts w:ascii="Times New Roman" w:hAnsi="Times New Roman"/>
              </w:rPr>
              <w:t>x</w:t>
            </w:r>
          </w:p>
        </w:tc>
      </w:tr>
      <w:tr w:rsidR="007974B4" w:rsidRPr="00C8623D" w:rsidTr="00153D09">
        <w:trPr>
          <w:trHeight w:val="330"/>
          <w:jc w:val="center"/>
        </w:trPr>
        <w:tc>
          <w:tcPr>
            <w:tcW w:w="318" w:type="dxa"/>
            <w:tcBorders>
              <w:top w:val="nil"/>
              <w:left w:val="nil"/>
              <w:bottom w:val="nil"/>
              <w:right w:val="single" w:sz="4" w:space="0" w:color="auto"/>
            </w:tcBorders>
            <w:vAlign w:val="center"/>
          </w:tcPr>
          <w:p w:rsidR="007974B4" w:rsidRPr="00C8623D" w:rsidRDefault="007974B4" w:rsidP="00E26956">
            <w:pPr>
              <w:jc w:val="center"/>
              <w:rPr>
                <w:rFonts w:ascii="Times New Roman" w:hAnsi="Times New Roman"/>
              </w:rPr>
            </w:pPr>
          </w:p>
        </w:tc>
        <w:tc>
          <w:tcPr>
            <w:tcW w:w="392" w:type="dxa"/>
            <w:vMerge/>
            <w:tcBorders>
              <w:left w:val="single" w:sz="4" w:space="0" w:color="auto"/>
            </w:tcBorders>
            <w:shd w:val="clear" w:color="auto" w:fill="00B0F0"/>
            <w:textDirection w:val="btLr"/>
            <w:vAlign w:val="center"/>
          </w:tcPr>
          <w:p w:rsidR="007974B4" w:rsidRPr="00C8623D" w:rsidRDefault="007974B4" w:rsidP="00E26956">
            <w:pPr>
              <w:ind w:left="113" w:right="113"/>
              <w:jc w:val="center"/>
              <w:rPr>
                <w:rFonts w:ascii="Times New Roman" w:hAnsi="Times New Roman"/>
                <w:b/>
                <w:sz w:val="26"/>
                <w:szCs w:val="26"/>
              </w:rPr>
            </w:pPr>
          </w:p>
        </w:tc>
        <w:tc>
          <w:tcPr>
            <w:tcW w:w="992" w:type="dxa"/>
            <w:vMerge/>
            <w:textDirection w:val="btLr"/>
            <w:vAlign w:val="center"/>
          </w:tcPr>
          <w:p w:rsidR="007974B4" w:rsidRPr="00C8623D" w:rsidRDefault="007974B4" w:rsidP="00E26956">
            <w:pPr>
              <w:ind w:left="113" w:right="113"/>
              <w:jc w:val="center"/>
              <w:rPr>
                <w:rFonts w:ascii="Times New Roman" w:hAnsi="Times New Roman"/>
                <w:b/>
                <w:sz w:val="20"/>
              </w:rPr>
            </w:pPr>
          </w:p>
        </w:tc>
        <w:tc>
          <w:tcPr>
            <w:tcW w:w="7087" w:type="dxa"/>
          </w:tcPr>
          <w:p w:rsidR="007974B4" w:rsidRPr="00C8623D" w:rsidRDefault="007974B4" w:rsidP="00E52E32">
            <w:pPr>
              <w:pStyle w:val="Paragrafoelenco"/>
              <w:numPr>
                <w:ilvl w:val="0"/>
                <w:numId w:val="18"/>
              </w:numPr>
              <w:spacing w:after="0" w:line="240" w:lineRule="auto"/>
              <w:ind w:left="317" w:hanging="317"/>
              <w:rPr>
                <w:rFonts w:ascii="Times New Roman" w:hAnsi="Times New Roman"/>
                <w:sz w:val="21"/>
                <w:szCs w:val="21"/>
              </w:rPr>
            </w:pPr>
            <w:r w:rsidRPr="00C8623D">
              <w:rPr>
                <w:rFonts w:ascii="Times New Roman" w:hAnsi="Times New Roman"/>
                <w:sz w:val="21"/>
                <w:szCs w:val="21"/>
              </w:rPr>
              <w:t xml:space="preserve">Stato solido e sue caratteristiche </w:t>
            </w:r>
            <w:r w:rsidRPr="00C8623D">
              <w:rPr>
                <w:rFonts w:ascii="Times New Roman" w:eastAsia="Times New Roman" w:hAnsi="Times New Roman"/>
                <w:sz w:val="21"/>
                <w:szCs w:val="21"/>
              </w:rPr>
              <w:t>(CHIMICA)</w:t>
            </w:r>
          </w:p>
        </w:tc>
        <w:tc>
          <w:tcPr>
            <w:tcW w:w="794" w:type="dxa"/>
          </w:tcPr>
          <w:p w:rsidR="007974B4" w:rsidRPr="00C8623D" w:rsidRDefault="007974B4" w:rsidP="00E26956">
            <w:pPr>
              <w:jc w:val="center"/>
              <w:rPr>
                <w:rFonts w:ascii="Times New Roman" w:hAnsi="Times New Roman"/>
                <w:lang w:val="it-IT"/>
              </w:rPr>
            </w:pPr>
          </w:p>
        </w:tc>
        <w:tc>
          <w:tcPr>
            <w:tcW w:w="794" w:type="dxa"/>
          </w:tcPr>
          <w:p w:rsidR="007974B4" w:rsidRPr="00C8623D" w:rsidRDefault="007974B4" w:rsidP="00E26956">
            <w:pPr>
              <w:jc w:val="center"/>
              <w:rPr>
                <w:rFonts w:ascii="Times New Roman" w:hAnsi="Times New Roman"/>
              </w:rPr>
            </w:pPr>
            <w:r w:rsidRPr="00C8623D">
              <w:rPr>
                <w:rFonts w:ascii="Times New Roman" w:hAnsi="Times New Roman"/>
              </w:rPr>
              <w:t>x</w:t>
            </w:r>
          </w:p>
        </w:tc>
      </w:tr>
      <w:tr w:rsidR="007974B4" w:rsidRPr="00C8623D" w:rsidTr="00153D09">
        <w:trPr>
          <w:trHeight w:val="330"/>
          <w:jc w:val="center"/>
        </w:trPr>
        <w:tc>
          <w:tcPr>
            <w:tcW w:w="318" w:type="dxa"/>
            <w:tcBorders>
              <w:top w:val="nil"/>
              <w:left w:val="nil"/>
              <w:bottom w:val="nil"/>
              <w:right w:val="single" w:sz="4" w:space="0" w:color="auto"/>
            </w:tcBorders>
            <w:vAlign w:val="center"/>
          </w:tcPr>
          <w:p w:rsidR="007974B4" w:rsidRPr="00C8623D" w:rsidRDefault="007974B4" w:rsidP="00E26956">
            <w:pPr>
              <w:jc w:val="center"/>
              <w:rPr>
                <w:rFonts w:ascii="Times New Roman" w:hAnsi="Times New Roman"/>
              </w:rPr>
            </w:pPr>
          </w:p>
        </w:tc>
        <w:tc>
          <w:tcPr>
            <w:tcW w:w="392" w:type="dxa"/>
            <w:vMerge/>
            <w:tcBorders>
              <w:left w:val="single" w:sz="4" w:space="0" w:color="auto"/>
            </w:tcBorders>
            <w:shd w:val="clear" w:color="auto" w:fill="00B0F0"/>
            <w:textDirection w:val="btLr"/>
            <w:vAlign w:val="center"/>
          </w:tcPr>
          <w:p w:rsidR="007974B4" w:rsidRPr="00C8623D" w:rsidRDefault="007974B4" w:rsidP="00E26956">
            <w:pPr>
              <w:ind w:left="113" w:right="113"/>
              <w:jc w:val="center"/>
              <w:rPr>
                <w:rFonts w:ascii="Times New Roman" w:hAnsi="Times New Roman"/>
                <w:b/>
                <w:sz w:val="26"/>
                <w:szCs w:val="26"/>
              </w:rPr>
            </w:pPr>
          </w:p>
        </w:tc>
        <w:tc>
          <w:tcPr>
            <w:tcW w:w="992" w:type="dxa"/>
            <w:vMerge/>
            <w:textDirection w:val="btLr"/>
            <w:vAlign w:val="center"/>
          </w:tcPr>
          <w:p w:rsidR="007974B4" w:rsidRPr="00C8623D" w:rsidRDefault="007974B4" w:rsidP="00E26956">
            <w:pPr>
              <w:ind w:left="113" w:right="113"/>
              <w:jc w:val="center"/>
              <w:rPr>
                <w:rFonts w:ascii="Times New Roman" w:hAnsi="Times New Roman"/>
                <w:b/>
                <w:sz w:val="20"/>
              </w:rPr>
            </w:pPr>
          </w:p>
        </w:tc>
        <w:tc>
          <w:tcPr>
            <w:tcW w:w="7087" w:type="dxa"/>
          </w:tcPr>
          <w:p w:rsidR="007974B4" w:rsidRPr="00C8623D" w:rsidRDefault="007974B4" w:rsidP="00E52E32">
            <w:pPr>
              <w:pStyle w:val="Paragrafoelenco"/>
              <w:numPr>
                <w:ilvl w:val="0"/>
                <w:numId w:val="18"/>
              </w:numPr>
              <w:spacing w:after="0" w:line="240" w:lineRule="auto"/>
              <w:ind w:left="317" w:hanging="317"/>
              <w:rPr>
                <w:rFonts w:ascii="Times New Roman" w:hAnsi="Times New Roman"/>
                <w:sz w:val="21"/>
                <w:szCs w:val="21"/>
              </w:rPr>
            </w:pPr>
            <w:r w:rsidRPr="00C8623D">
              <w:rPr>
                <w:rFonts w:ascii="Times New Roman" w:hAnsi="Times New Roman"/>
                <w:sz w:val="21"/>
                <w:szCs w:val="21"/>
              </w:rPr>
              <w:t xml:space="preserve">Stato gassoso e sue leggi </w:t>
            </w:r>
            <w:r w:rsidRPr="00C8623D">
              <w:rPr>
                <w:rFonts w:ascii="Times New Roman" w:eastAsia="Times New Roman" w:hAnsi="Times New Roman"/>
                <w:sz w:val="21"/>
                <w:szCs w:val="21"/>
              </w:rPr>
              <w:t>(CHIMICA)</w:t>
            </w:r>
          </w:p>
        </w:tc>
        <w:tc>
          <w:tcPr>
            <w:tcW w:w="794" w:type="dxa"/>
          </w:tcPr>
          <w:p w:rsidR="007974B4" w:rsidRPr="00C8623D" w:rsidRDefault="007974B4" w:rsidP="00E26956">
            <w:pPr>
              <w:jc w:val="center"/>
              <w:rPr>
                <w:rFonts w:ascii="Times New Roman" w:hAnsi="Times New Roman"/>
                <w:lang w:val="it-IT"/>
              </w:rPr>
            </w:pPr>
          </w:p>
        </w:tc>
        <w:tc>
          <w:tcPr>
            <w:tcW w:w="794" w:type="dxa"/>
          </w:tcPr>
          <w:p w:rsidR="007974B4" w:rsidRPr="00C8623D" w:rsidRDefault="007974B4" w:rsidP="00E26956">
            <w:pPr>
              <w:jc w:val="center"/>
              <w:rPr>
                <w:rFonts w:ascii="Times New Roman" w:hAnsi="Times New Roman"/>
              </w:rPr>
            </w:pPr>
            <w:r w:rsidRPr="00C8623D">
              <w:rPr>
                <w:rFonts w:ascii="Times New Roman" w:hAnsi="Times New Roman"/>
              </w:rPr>
              <w:t>x</w:t>
            </w:r>
          </w:p>
        </w:tc>
      </w:tr>
      <w:tr w:rsidR="007974B4" w:rsidRPr="00C8623D" w:rsidTr="00153D09">
        <w:trPr>
          <w:trHeight w:val="330"/>
          <w:jc w:val="center"/>
        </w:trPr>
        <w:tc>
          <w:tcPr>
            <w:tcW w:w="318" w:type="dxa"/>
            <w:tcBorders>
              <w:top w:val="nil"/>
              <w:left w:val="nil"/>
              <w:bottom w:val="nil"/>
              <w:right w:val="single" w:sz="4" w:space="0" w:color="auto"/>
            </w:tcBorders>
            <w:vAlign w:val="center"/>
          </w:tcPr>
          <w:p w:rsidR="007974B4" w:rsidRPr="00C8623D" w:rsidRDefault="007974B4" w:rsidP="00E26956">
            <w:pPr>
              <w:jc w:val="center"/>
              <w:rPr>
                <w:rFonts w:ascii="Times New Roman" w:hAnsi="Times New Roman"/>
              </w:rPr>
            </w:pPr>
          </w:p>
        </w:tc>
        <w:tc>
          <w:tcPr>
            <w:tcW w:w="392" w:type="dxa"/>
            <w:vMerge/>
            <w:tcBorders>
              <w:left w:val="single" w:sz="4" w:space="0" w:color="auto"/>
            </w:tcBorders>
            <w:shd w:val="clear" w:color="auto" w:fill="00B0F0"/>
            <w:textDirection w:val="btLr"/>
            <w:vAlign w:val="center"/>
          </w:tcPr>
          <w:p w:rsidR="007974B4" w:rsidRPr="00C8623D" w:rsidRDefault="007974B4" w:rsidP="00E26956">
            <w:pPr>
              <w:ind w:left="113" w:right="113"/>
              <w:jc w:val="center"/>
              <w:rPr>
                <w:rFonts w:ascii="Times New Roman" w:hAnsi="Times New Roman"/>
                <w:b/>
                <w:sz w:val="26"/>
                <w:szCs w:val="26"/>
              </w:rPr>
            </w:pPr>
          </w:p>
        </w:tc>
        <w:tc>
          <w:tcPr>
            <w:tcW w:w="992" w:type="dxa"/>
            <w:vMerge/>
            <w:textDirection w:val="btLr"/>
            <w:vAlign w:val="center"/>
          </w:tcPr>
          <w:p w:rsidR="007974B4" w:rsidRPr="00C8623D" w:rsidRDefault="007974B4" w:rsidP="00E26956">
            <w:pPr>
              <w:ind w:left="113" w:right="113"/>
              <w:jc w:val="center"/>
              <w:rPr>
                <w:rFonts w:ascii="Times New Roman" w:hAnsi="Times New Roman"/>
                <w:b/>
                <w:sz w:val="20"/>
              </w:rPr>
            </w:pPr>
          </w:p>
        </w:tc>
        <w:tc>
          <w:tcPr>
            <w:tcW w:w="7087" w:type="dxa"/>
          </w:tcPr>
          <w:p w:rsidR="007974B4" w:rsidRPr="00C8623D" w:rsidRDefault="007974B4" w:rsidP="00E52E32">
            <w:pPr>
              <w:pStyle w:val="Paragrafoelenco"/>
              <w:numPr>
                <w:ilvl w:val="0"/>
                <w:numId w:val="18"/>
              </w:numPr>
              <w:spacing w:after="0" w:line="240" w:lineRule="auto"/>
              <w:ind w:left="317" w:hanging="317"/>
              <w:rPr>
                <w:rFonts w:ascii="Times New Roman" w:hAnsi="Times New Roman"/>
                <w:sz w:val="21"/>
                <w:szCs w:val="21"/>
              </w:rPr>
            </w:pPr>
            <w:r w:rsidRPr="00C8623D">
              <w:rPr>
                <w:rFonts w:ascii="Times New Roman" w:hAnsi="Times New Roman"/>
                <w:sz w:val="21"/>
                <w:szCs w:val="21"/>
              </w:rPr>
              <w:t xml:space="preserve">Stato liquido, le soluzioni e le proprietà colligative </w:t>
            </w:r>
            <w:r w:rsidRPr="00C8623D">
              <w:rPr>
                <w:rFonts w:ascii="Times New Roman" w:eastAsia="Times New Roman" w:hAnsi="Times New Roman"/>
                <w:sz w:val="21"/>
                <w:szCs w:val="21"/>
              </w:rPr>
              <w:t>(CHIMICA)</w:t>
            </w:r>
          </w:p>
        </w:tc>
        <w:tc>
          <w:tcPr>
            <w:tcW w:w="794" w:type="dxa"/>
          </w:tcPr>
          <w:p w:rsidR="007974B4" w:rsidRPr="00C8623D" w:rsidRDefault="007974B4" w:rsidP="00E26956">
            <w:pPr>
              <w:jc w:val="center"/>
              <w:rPr>
                <w:rFonts w:ascii="Times New Roman" w:hAnsi="Times New Roman"/>
                <w:lang w:val="it-IT"/>
              </w:rPr>
            </w:pPr>
          </w:p>
        </w:tc>
        <w:tc>
          <w:tcPr>
            <w:tcW w:w="794" w:type="dxa"/>
          </w:tcPr>
          <w:p w:rsidR="007974B4" w:rsidRPr="00C8623D" w:rsidRDefault="007974B4" w:rsidP="00E26956">
            <w:pPr>
              <w:jc w:val="center"/>
              <w:rPr>
                <w:rFonts w:ascii="Times New Roman" w:hAnsi="Times New Roman"/>
              </w:rPr>
            </w:pPr>
            <w:r w:rsidRPr="00C8623D">
              <w:rPr>
                <w:rFonts w:ascii="Times New Roman" w:hAnsi="Times New Roman"/>
              </w:rPr>
              <w:t>x</w:t>
            </w:r>
          </w:p>
        </w:tc>
      </w:tr>
      <w:tr w:rsidR="007974B4" w:rsidRPr="00C8623D" w:rsidTr="00153D09">
        <w:trPr>
          <w:trHeight w:val="330"/>
          <w:jc w:val="center"/>
        </w:trPr>
        <w:tc>
          <w:tcPr>
            <w:tcW w:w="318" w:type="dxa"/>
            <w:tcBorders>
              <w:top w:val="nil"/>
              <w:left w:val="nil"/>
              <w:bottom w:val="nil"/>
              <w:right w:val="single" w:sz="4" w:space="0" w:color="auto"/>
            </w:tcBorders>
            <w:vAlign w:val="center"/>
          </w:tcPr>
          <w:p w:rsidR="007974B4" w:rsidRPr="00C8623D" w:rsidRDefault="007974B4" w:rsidP="00E26956">
            <w:pPr>
              <w:jc w:val="center"/>
              <w:rPr>
                <w:rFonts w:ascii="Times New Roman" w:hAnsi="Times New Roman"/>
              </w:rPr>
            </w:pPr>
          </w:p>
        </w:tc>
        <w:tc>
          <w:tcPr>
            <w:tcW w:w="392" w:type="dxa"/>
            <w:vMerge/>
            <w:tcBorders>
              <w:left w:val="single" w:sz="4" w:space="0" w:color="auto"/>
              <w:bottom w:val="double" w:sz="4" w:space="0" w:color="auto"/>
            </w:tcBorders>
            <w:shd w:val="clear" w:color="auto" w:fill="00B0F0"/>
            <w:textDirection w:val="btLr"/>
            <w:vAlign w:val="center"/>
          </w:tcPr>
          <w:p w:rsidR="007974B4" w:rsidRPr="00C8623D" w:rsidRDefault="007974B4" w:rsidP="00E26956">
            <w:pPr>
              <w:ind w:left="113" w:right="113"/>
              <w:jc w:val="center"/>
              <w:rPr>
                <w:rFonts w:ascii="Times New Roman" w:hAnsi="Times New Roman"/>
                <w:b/>
                <w:sz w:val="26"/>
                <w:szCs w:val="26"/>
              </w:rPr>
            </w:pPr>
          </w:p>
        </w:tc>
        <w:tc>
          <w:tcPr>
            <w:tcW w:w="992" w:type="dxa"/>
            <w:vMerge/>
            <w:tcBorders>
              <w:bottom w:val="double" w:sz="4" w:space="0" w:color="auto"/>
            </w:tcBorders>
            <w:textDirection w:val="btLr"/>
            <w:vAlign w:val="center"/>
          </w:tcPr>
          <w:p w:rsidR="007974B4" w:rsidRPr="00C8623D" w:rsidRDefault="007974B4" w:rsidP="00E26956">
            <w:pPr>
              <w:ind w:left="113" w:right="113"/>
              <w:jc w:val="center"/>
              <w:rPr>
                <w:rFonts w:ascii="Times New Roman" w:hAnsi="Times New Roman"/>
                <w:b/>
                <w:sz w:val="20"/>
              </w:rPr>
            </w:pPr>
          </w:p>
        </w:tc>
        <w:tc>
          <w:tcPr>
            <w:tcW w:w="7087" w:type="dxa"/>
            <w:tcBorders>
              <w:bottom w:val="double" w:sz="4" w:space="0" w:color="auto"/>
            </w:tcBorders>
          </w:tcPr>
          <w:p w:rsidR="007974B4" w:rsidRPr="00C8623D" w:rsidRDefault="007974B4" w:rsidP="00E52E32">
            <w:pPr>
              <w:pStyle w:val="Paragrafoelenco"/>
              <w:numPr>
                <w:ilvl w:val="0"/>
                <w:numId w:val="18"/>
              </w:numPr>
              <w:spacing w:after="0" w:line="240" w:lineRule="auto"/>
              <w:ind w:left="317" w:hanging="317"/>
              <w:rPr>
                <w:rFonts w:ascii="Times New Roman" w:hAnsi="Times New Roman"/>
                <w:sz w:val="21"/>
                <w:szCs w:val="21"/>
              </w:rPr>
            </w:pPr>
            <w:r w:rsidRPr="00C8623D">
              <w:rPr>
                <w:rFonts w:ascii="Times New Roman" w:hAnsi="Times New Roman"/>
                <w:sz w:val="21"/>
                <w:szCs w:val="21"/>
              </w:rPr>
              <w:t>Origine ed evoluzione degli esseri viventi (BIOLOGIA)</w:t>
            </w:r>
          </w:p>
        </w:tc>
        <w:tc>
          <w:tcPr>
            <w:tcW w:w="794" w:type="dxa"/>
            <w:tcBorders>
              <w:bottom w:val="double" w:sz="4" w:space="0" w:color="auto"/>
            </w:tcBorders>
          </w:tcPr>
          <w:p w:rsidR="007974B4" w:rsidRPr="00C8623D" w:rsidRDefault="007974B4" w:rsidP="00E26956">
            <w:pPr>
              <w:jc w:val="center"/>
              <w:rPr>
                <w:rFonts w:ascii="Times New Roman" w:hAnsi="Times New Roman"/>
                <w:lang w:val="it-IT"/>
              </w:rPr>
            </w:pPr>
          </w:p>
        </w:tc>
        <w:tc>
          <w:tcPr>
            <w:tcW w:w="794" w:type="dxa"/>
            <w:tcBorders>
              <w:bottom w:val="double" w:sz="4" w:space="0" w:color="auto"/>
            </w:tcBorders>
          </w:tcPr>
          <w:p w:rsidR="007974B4" w:rsidRPr="00C8623D" w:rsidRDefault="007974B4" w:rsidP="00E26956">
            <w:pPr>
              <w:jc w:val="center"/>
              <w:rPr>
                <w:rFonts w:ascii="Times New Roman" w:hAnsi="Times New Roman"/>
              </w:rPr>
            </w:pPr>
            <w:r w:rsidRPr="00C8623D">
              <w:rPr>
                <w:rFonts w:ascii="Times New Roman" w:hAnsi="Times New Roman"/>
              </w:rPr>
              <w:t>x</w:t>
            </w:r>
          </w:p>
        </w:tc>
      </w:tr>
      <w:tr w:rsidR="007974B4" w:rsidRPr="00C8623D" w:rsidTr="00153D09">
        <w:trPr>
          <w:trHeight w:val="330"/>
          <w:jc w:val="center"/>
        </w:trPr>
        <w:tc>
          <w:tcPr>
            <w:tcW w:w="318" w:type="dxa"/>
            <w:tcBorders>
              <w:top w:val="nil"/>
              <w:left w:val="nil"/>
              <w:bottom w:val="nil"/>
              <w:right w:val="single" w:sz="4" w:space="0" w:color="auto"/>
            </w:tcBorders>
            <w:vAlign w:val="center"/>
          </w:tcPr>
          <w:p w:rsidR="007974B4" w:rsidRPr="00C8623D" w:rsidRDefault="007974B4" w:rsidP="00E26956">
            <w:pPr>
              <w:jc w:val="center"/>
              <w:rPr>
                <w:rFonts w:ascii="Times New Roman" w:hAnsi="Times New Roman"/>
              </w:rPr>
            </w:pPr>
          </w:p>
        </w:tc>
        <w:tc>
          <w:tcPr>
            <w:tcW w:w="392" w:type="dxa"/>
            <w:vMerge w:val="restart"/>
            <w:tcBorders>
              <w:top w:val="double" w:sz="4" w:space="0" w:color="auto"/>
              <w:left w:val="single" w:sz="4" w:space="0" w:color="auto"/>
            </w:tcBorders>
            <w:shd w:val="clear" w:color="auto" w:fill="00B0F0"/>
            <w:textDirection w:val="btLr"/>
            <w:vAlign w:val="center"/>
          </w:tcPr>
          <w:p w:rsidR="007974B4" w:rsidRPr="00C8623D" w:rsidRDefault="007974B4" w:rsidP="00E26956">
            <w:pPr>
              <w:ind w:left="113" w:right="113"/>
              <w:jc w:val="center"/>
              <w:rPr>
                <w:rFonts w:ascii="Times New Roman" w:hAnsi="Times New Roman"/>
                <w:b/>
                <w:sz w:val="26"/>
                <w:szCs w:val="26"/>
              </w:rPr>
            </w:pPr>
            <w:r w:rsidRPr="00C8623D">
              <w:rPr>
                <w:rFonts w:ascii="Times New Roman" w:hAnsi="Times New Roman"/>
                <w:b/>
                <w:sz w:val="26"/>
                <w:szCs w:val="26"/>
              </w:rPr>
              <w:t xml:space="preserve">4°  </w:t>
            </w:r>
            <w:r w:rsidRPr="00C8623D">
              <w:rPr>
                <w:rFonts w:ascii="Times New Roman" w:hAnsi="Times New Roman"/>
                <w:sz w:val="26"/>
                <w:szCs w:val="26"/>
              </w:rPr>
              <w:t>ANNO</w:t>
            </w:r>
          </w:p>
        </w:tc>
        <w:tc>
          <w:tcPr>
            <w:tcW w:w="992" w:type="dxa"/>
            <w:vMerge w:val="restart"/>
            <w:tcBorders>
              <w:top w:val="double" w:sz="4" w:space="0" w:color="auto"/>
            </w:tcBorders>
            <w:textDirection w:val="btLr"/>
            <w:vAlign w:val="center"/>
          </w:tcPr>
          <w:p w:rsidR="007974B4" w:rsidRPr="00C8623D" w:rsidRDefault="007974B4" w:rsidP="00E26956">
            <w:pPr>
              <w:ind w:left="113" w:right="113"/>
              <w:jc w:val="center"/>
              <w:rPr>
                <w:rFonts w:ascii="Times New Roman" w:hAnsi="Times New Roman"/>
                <w:b/>
                <w:sz w:val="20"/>
              </w:rPr>
            </w:pPr>
            <w:r>
              <w:rPr>
                <w:rFonts w:ascii="Times New Roman" w:hAnsi="Times New Roman"/>
                <w:b/>
                <w:sz w:val="20"/>
              </w:rPr>
              <w:t>SCIENZE MOTORIE</w:t>
            </w:r>
          </w:p>
        </w:tc>
        <w:tc>
          <w:tcPr>
            <w:tcW w:w="7087" w:type="dxa"/>
            <w:tcBorders>
              <w:top w:val="double" w:sz="4" w:space="0" w:color="auto"/>
            </w:tcBorders>
          </w:tcPr>
          <w:p w:rsidR="007974B4" w:rsidRPr="00FB2AC6" w:rsidRDefault="007974B4" w:rsidP="00E52E32">
            <w:pPr>
              <w:pStyle w:val="Paragrafoelenco"/>
              <w:numPr>
                <w:ilvl w:val="0"/>
                <w:numId w:val="34"/>
              </w:numPr>
              <w:spacing w:after="0" w:line="240" w:lineRule="auto"/>
              <w:rPr>
                <w:rFonts w:ascii="Times New Roman" w:eastAsia="Times New Roman" w:hAnsi="Times New Roman"/>
                <w:sz w:val="21"/>
                <w:szCs w:val="21"/>
              </w:rPr>
            </w:pPr>
            <w:r w:rsidRPr="00FB2AC6">
              <w:rPr>
                <w:rFonts w:ascii="Times New Roman" w:eastAsia="Times New Roman" w:hAnsi="Times New Roman"/>
                <w:sz w:val="21"/>
                <w:szCs w:val="21"/>
              </w:rPr>
              <w:t>Il riscaldamento, corsa “</w:t>
            </w:r>
            <w:proofErr w:type="spellStart"/>
            <w:r w:rsidRPr="00FB2AC6">
              <w:rPr>
                <w:rFonts w:ascii="Times New Roman" w:eastAsia="Times New Roman" w:hAnsi="Times New Roman"/>
                <w:sz w:val="21"/>
                <w:szCs w:val="21"/>
              </w:rPr>
              <w:t>stady-state</w:t>
            </w:r>
            <w:proofErr w:type="spellEnd"/>
            <w:r w:rsidRPr="00FB2AC6">
              <w:rPr>
                <w:rFonts w:ascii="Times New Roman" w:eastAsia="Times New Roman" w:hAnsi="Times New Roman"/>
                <w:sz w:val="21"/>
                <w:szCs w:val="21"/>
              </w:rPr>
              <w:t>”, corsa veloce, forza specifica e allungamento muscolare.</w:t>
            </w:r>
          </w:p>
        </w:tc>
        <w:tc>
          <w:tcPr>
            <w:tcW w:w="794" w:type="dxa"/>
            <w:tcBorders>
              <w:top w:val="double" w:sz="4" w:space="0" w:color="auto"/>
            </w:tcBorders>
          </w:tcPr>
          <w:p w:rsidR="007974B4" w:rsidRPr="00C8623D" w:rsidRDefault="007974B4" w:rsidP="00791648">
            <w:pPr>
              <w:jc w:val="center"/>
              <w:rPr>
                <w:rFonts w:ascii="Times New Roman" w:hAnsi="Times New Roman"/>
                <w:lang w:val="it-IT"/>
              </w:rPr>
            </w:pPr>
            <w:r>
              <w:rPr>
                <w:rFonts w:ascii="Times New Roman" w:hAnsi="Times New Roman"/>
                <w:lang w:val="it-IT"/>
              </w:rPr>
              <w:t>x</w:t>
            </w:r>
          </w:p>
        </w:tc>
        <w:tc>
          <w:tcPr>
            <w:tcW w:w="794" w:type="dxa"/>
            <w:tcBorders>
              <w:top w:val="double" w:sz="4" w:space="0" w:color="auto"/>
            </w:tcBorders>
          </w:tcPr>
          <w:p w:rsidR="007974B4" w:rsidRPr="00C8623D" w:rsidRDefault="007974B4" w:rsidP="00791648">
            <w:pPr>
              <w:jc w:val="center"/>
              <w:rPr>
                <w:rFonts w:ascii="Times New Roman" w:hAnsi="Times New Roman"/>
              </w:rPr>
            </w:pPr>
          </w:p>
        </w:tc>
      </w:tr>
      <w:tr w:rsidR="007974B4" w:rsidRPr="00C8623D" w:rsidTr="00153D09">
        <w:trPr>
          <w:trHeight w:val="330"/>
          <w:jc w:val="center"/>
        </w:trPr>
        <w:tc>
          <w:tcPr>
            <w:tcW w:w="318" w:type="dxa"/>
            <w:tcBorders>
              <w:top w:val="nil"/>
              <w:left w:val="nil"/>
              <w:bottom w:val="nil"/>
              <w:right w:val="single" w:sz="4" w:space="0" w:color="auto"/>
            </w:tcBorders>
          </w:tcPr>
          <w:p w:rsidR="007974B4" w:rsidRPr="00C8623D" w:rsidRDefault="007974B4" w:rsidP="00E26956">
            <w:pPr>
              <w:rPr>
                <w:rFonts w:ascii="Times New Roman" w:hAnsi="Times New Roman"/>
              </w:rPr>
            </w:pPr>
          </w:p>
        </w:tc>
        <w:tc>
          <w:tcPr>
            <w:tcW w:w="392" w:type="dxa"/>
            <w:vMerge/>
            <w:tcBorders>
              <w:left w:val="single" w:sz="4" w:space="0" w:color="auto"/>
            </w:tcBorders>
            <w:shd w:val="clear" w:color="auto" w:fill="00B0F0"/>
          </w:tcPr>
          <w:p w:rsidR="007974B4" w:rsidRPr="00C8623D" w:rsidRDefault="007974B4" w:rsidP="00E26956">
            <w:pPr>
              <w:rPr>
                <w:rFonts w:ascii="Times New Roman" w:hAnsi="Times New Roman"/>
                <w:b/>
              </w:rPr>
            </w:pPr>
          </w:p>
        </w:tc>
        <w:tc>
          <w:tcPr>
            <w:tcW w:w="992" w:type="dxa"/>
            <w:vMerge/>
          </w:tcPr>
          <w:p w:rsidR="007974B4" w:rsidRPr="00C8623D" w:rsidRDefault="007974B4" w:rsidP="00E26956">
            <w:pPr>
              <w:rPr>
                <w:rFonts w:ascii="Times New Roman" w:hAnsi="Times New Roman"/>
                <w:b/>
                <w:sz w:val="20"/>
              </w:rPr>
            </w:pPr>
          </w:p>
        </w:tc>
        <w:tc>
          <w:tcPr>
            <w:tcW w:w="7087" w:type="dxa"/>
          </w:tcPr>
          <w:p w:rsidR="007974B4" w:rsidRPr="00FB2AC6" w:rsidRDefault="007974B4" w:rsidP="00E52E32">
            <w:pPr>
              <w:pStyle w:val="Paragrafoelenco"/>
              <w:numPr>
                <w:ilvl w:val="0"/>
                <w:numId w:val="34"/>
              </w:numPr>
              <w:spacing w:after="0" w:line="240" w:lineRule="auto"/>
              <w:ind w:left="317" w:hanging="317"/>
              <w:rPr>
                <w:rFonts w:ascii="Times New Roman" w:eastAsia="Times New Roman" w:hAnsi="Times New Roman"/>
                <w:sz w:val="21"/>
                <w:szCs w:val="21"/>
              </w:rPr>
            </w:pPr>
            <w:r w:rsidRPr="00FB2AC6">
              <w:rPr>
                <w:rFonts w:ascii="Times New Roman" w:eastAsia="Times New Roman" w:hAnsi="Times New Roman"/>
                <w:sz w:val="21"/>
                <w:szCs w:val="21"/>
              </w:rPr>
              <w:t xml:space="preserve">Resistenza specifica. </w:t>
            </w:r>
          </w:p>
        </w:tc>
        <w:tc>
          <w:tcPr>
            <w:tcW w:w="794" w:type="dxa"/>
          </w:tcPr>
          <w:p w:rsidR="007974B4" w:rsidRPr="00C8623D" w:rsidRDefault="007974B4" w:rsidP="00791648">
            <w:pPr>
              <w:jc w:val="center"/>
              <w:rPr>
                <w:rFonts w:ascii="Times New Roman" w:hAnsi="Times New Roman"/>
              </w:rPr>
            </w:pPr>
            <w:r>
              <w:rPr>
                <w:rFonts w:ascii="Times New Roman" w:hAnsi="Times New Roman"/>
              </w:rPr>
              <w:t>x</w:t>
            </w:r>
          </w:p>
        </w:tc>
        <w:tc>
          <w:tcPr>
            <w:tcW w:w="794" w:type="dxa"/>
          </w:tcPr>
          <w:p w:rsidR="007974B4" w:rsidRPr="00C8623D" w:rsidRDefault="007974B4" w:rsidP="00791648">
            <w:pPr>
              <w:jc w:val="center"/>
              <w:rPr>
                <w:rFonts w:ascii="Times New Roman" w:hAnsi="Times New Roman"/>
              </w:rPr>
            </w:pPr>
          </w:p>
        </w:tc>
      </w:tr>
      <w:tr w:rsidR="007974B4" w:rsidRPr="00C8623D" w:rsidTr="00153D09">
        <w:trPr>
          <w:trHeight w:val="330"/>
          <w:jc w:val="center"/>
        </w:trPr>
        <w:tc>
          <w:tcPr>
            <w:tcW w:w="318" w:type="dxa"/>
            <w:tcBorders>
              <w:top w:val="nil"/>
              <w:left w:val="nil"/>
              <w:bottom w:val="nil"/>
              <w:right w:val="single" w:sz="4" w:space="0" w:color="auto"/>
            </w:tcBorders>
          </w:tcPr>
          <w:p w:rsidR="007974B4" w:rsidRPr="00C8623D" w:rsidRDefault="007974B4" w:rsidP="00E26956">
            <w:pPr>
              <w:rPr>
                <w:rFonts w:ascii="Times New Roman" w:hAnsi="Times New Roman"/>
              </w:rPr>
            </w:pPr>
          </w:p>
        </w:tc>
        <w:tc>
          <w:tcPr>
            <w:tcW w:w="392" w:type="dxa"/>
            <w:vMerge/>
            <w:tcBorders>
              <w:left w:val="single" w:sz="4" w:space="0" w:color="auto"/>
            </w:tcBorders>
            <w:shd w:val="clear" w:color="auto" w:fill="00B0F0"/>
          </w:tcPr>
          <w:p w:rsidR="007974B4" w:rsidRPr="00C8623D" w:rsidRDefault="007974B4" w:rsidP="00E26956">
            <w:pPr>
              <w:rPr>
                <w:rFonts w:ascii="Times New Roman" w:hAnsi="Times New Roman"/>
                <w:b/>
              </w:rPr>
            </w:pPr>
          </w:p>
        </w:tc>
        <w:tc>
          <w:tcPr>
            <w:tcW w:w="992" w:type="dxa"/>
            <w:vMerge/>
          </w:tcPr>
          <w:p w:rsidR="007974B4" w:rsidRPr="00C8623D" w:rsidRDefault="007974B4" w:rsidP="00E26956">
            <w:pPr>
              <w:rPr>
                <w:rFonts w:ascii="Times New Roman" w:hAnsi="Times New Roman"/>
                <w:b/>
                <w:sz w:val="20"/>
              </w:rPr>
            </w:pPr>
          </w:p>
        </w:tc>
        <w:tc>
          <w:tcPr>
            <w:tcW w:w="7087" w:type="dxa"/>
          </w:tcPr>
          <w:p w:rsidR="007974B4" w:rsidRPr="00FB2AC6" w:rsidRDefault="007974B4" w:rsidP="00E52E32">
            <w:pPr>
              <w:pStyle w:val="Paragrafoelenco"/>
              <w:numPr>
                <w:ilvl w:val="0"/>
                <w:numId w:val="34"/>
              </w:numPr>
              <w:spacing w:after="0" w:line="240" w:lineRule="auto"/>
              <w:ind w:left="317" w:hanging="317"/>
              <w:rPr>
                <w:rFonts w:ascii="Times New Roman" w:eastAsia="Times New Roman" w:hAnsi="Times New Roman"/>
                <w:sz w:val="21"/>
                <w:szCs w:val="21"/>
              </w:rPr>
            </w:pPr>
            <w:r w:rsidRPr="00FB2AC6">
              <w:rPr>
                <w:rFonts w:ascii="Times New Roman" w:eastAsia="Times New Roman" w:hAnsi="Times New Roman"/>
                <w:sz w:val="21"/>
                <w:szCs w:val="21"/>
              </w:rPr>
              <w:t>Fondamentali individuali della pallavolo, del calcio a cinque e della    pallacanestro. Avviamento alla corsa campestre.</w:t>
            </w:r>
          </w:p>
        </w:tc>
        <w:tc>
          <w:tcPr>
            <w:tcW w:w="794" w:type="dxa"/>
          </w:tcPr>
          <w:p w:rsidR="007974B4" w:rsidRPr="00C8623D" w:rsidRDefault="007974B4" w:rsidP="00791648">
            <w:pPr>
              <w:jc w:val="center"/>
              <w:rPr>
                <w:rFonts w:ascii="Times New Roman" w:hAnsi="Times New Roman"/>
              </w:rPr>
            </w:pPr>
            <w:r>
              <w:rPr>
                <w:rFonts w:ascii="Times New Roman" w:hAnsi="Times New Roman"/>
              </w:rPr>
              <w:t>x</w:t>
            </w:r>
          </w:p>
        </w:tc>
        <w:tc>
          <w:tcPr>
            <w:tcW w:w="794" w:type="dxa"/>
          </w:tcPr>
          <w:p w:rsidR="007974B4" w:rsidRPr="00C8623D" w:rsidRDefault="007974B4" w:rsidP="00791648">
            <w:pPr>
              <w:jc w:val="center"/>
              <w:rPr>
                <w:rFonts w:ascii="Times New Roman" w:hAnsi="Times New Roman"/>
              </w:rPr>
            </w:pPr>
          </w:p>
        </w:tc>
      </w:tr>
      <w:tr w:rsidR="007974B4" w:rsidRPr="00C8623D" w:rsidTr="00153D09">
        <w:trPr>
          <w:trHeight w:val="330"/>
          <w:jc w:val="center"/>
        </w:trPr>
        <w:tc>
          <w:tcPr>
            <w:tcW w:w="318" w:type="dxa"/>
            <w:tcBorders>
              <w:top w:val="nil"/>
              <w:left w:val="nil"/>
              <w:bottom w:val="nil"/>
              <w:right w:val="single" w:sz="4" w:space="0" w:color="auto"/>
            </w:tcBorders>
          </w:tcPr>
          <w:p w:rsidR="007974B4" w:rsidRPr="00C8623D" w:rsidRDefault="007974B4" w:rsidP="00E26956">
            <w:pPr>
              <w:rPr>
                <w:rFonts w:ascii="Times New Roman" w:hAnsi="Times New Roman"/>
              </w:rPr>
            </w:pPr>
          </w:p>
        </w:tc>
        <w:tc>
          <w:tcPr>
            <w:tcW w:w="392" w:type="dxa"/>
            <w:vMerge/>
            <w:tcBorders>
              <w:left w:val="single" w:sz="4" w:space="0" w:color="auto"/>
            </w:tcBorders>
            <w:shd w:val="clear" w:color="auto" w:fill="00B0F0"/>
          </w:tcPr>
          <w:p w:rsidR="007974B4" w:rsidRPr="00C8623D" w:rsidRDefault="007974B4" w:rsidP="00E26956">
            <w:pPr>
              <w:rPr>
                <w:rFonts w:ascii="Times New Roman" w:hAnsi="Times New Roman"/>
                <w:b/>
              </w:rPr>
            </w:pPr>
          </w:p>
        </w:tc>
        <w:tc>
          <w:tcPr>
            <w:tcW w:w="992" w:type="dxa"/>
            <w:vMerge/>
          </w:tcPr>
          <w:p w:rsidR="007974B4" w:rsidRPr="00C8623D" w:rsidRDefault="007974B4" w:rsidP="00E26956">
            <w:pPr>
              <w:rPr>
                <w:rFonts w:ascii="Times New Roman" w:hAnsi="Times New Roman"/>
                <w:b/>
                <w:sz w:val="20"/>
              </w:rPr>
            </w:pPr>
          </w:p>
        </w:tc>
        <w:tc>
          <w:tcPr>
            <w:tcW w:w="7087" w:type="dxa"/>
          </w:tcPr>
          <w:p w:rsidR="007974B4" w:rsidRPr="00FB2AC6" w:rsidRDefault="007974B4" w:rsidP="00E52E32">
            <w:pPr>
              <w:pStyle w:val="Paragrafoelenco"/>
              <w:numPr>
                <w:ilvl w:val="0"/>
                <w:numId w:val="34"/>
              </w:numPr>
              <w:spacing w:after="0" w:line="240" w:lineRule="auto"/>
              <w:ind w:left="317" w:hanging="317"/>
              <w:rPr>
                <w:rFonts w:ascii="Times New Roman" w:eastAsia="Times New Roman" w:hAnsi="Times New Roman"/>
                <w:sz w:val="21"/>
                <w:szCs w:val="21"/>
              </w:rPr>
            </w:pPr>
            <w:r w:rsidRPr="00FB2AC6">
              <w:rPr>
                <w:rFonts w:ascii="Times New Roman" w:eastAsia="Times New Roman" w:hAnsi="Times New Roman"/>
                <w:sz w:val="21"/>
                <w:szCs w:val="21"/>
              </w:rPr>
              <w:t>Teoria : resistenza generale, apparato muscolo-scheletrico, la respirazione.</w:t>
            </w:r>
          </w:p>
        </w:tc>
        <w:tc>
          <w:tcPr>
            <w:tcW w:w="794" w:type="dxa"/>
          </w:tcPr>
          <w:p w:rsidR="007974B4" w:rsidRPr="00C8623D" w:rsidRDefault="007974B4" w:rsidP="00791648">
            <w:pPr>
              <w:jc w:val="center"/>
              <w:rPr>
                <w:rFonts w:ascii="Times New Roman" w:hAnsi="Times New Roman"/>
              </w:rPr>
            </w:pPr>
            <w:r>
              <w:rPr>
                <w:rFonts w:ascii="Times New Roman" w:hAnsi="Times New Roman"/>
              </w:rPr>
              <w:t>x</w:t>
            </w:r>
          </w:p>
        </w:tc>
        <w:tc>
          <w:tcPr>
            <w:tcW w:w="794" w:type="dxa"/>
          </w:tcPr>
          <w:p w:rsidR="007974B4" w:rsidRPr="00C8623D" w:rsidRDefault="007974B4" w:rsidP="00791648">
            <w:pPr>
              <w:jc w:val="center"/>
              <w:rPr>
                <w:rFonts w:ascii="Times New Roman" w:hAnsi="Times New Roman"/>
              </w:rPr>
            </w:pPr>
          </w:p>
        </w:tc>
      </w:tr>
      <w:tr w:rsidR="007974B4" w:rsidRPr="00C8623D" w:rsidTr="007974B4">
        <w:trPr>
          <w:trHeight w:val="330"/>
          <w:jc w:val="center"/>
        </w:trPr>
        <w:tc>
          <w:tcPr>
            <w:tcW w:w="318" w:type="dxa"/>
            <w:tcBorders>
              <w:top w:val="nil"/>
              <w:left w:val="nil"/>
              <w:bottom w:val="nil"/>
              <w:right w:val="single" w:sz="4" w:space="0" w:color="auto"/>
            </w:tcBorders>
          </w:tcPr>
          <w:p w:rsidR="007974B4" w:rsidRPr="00C8623D" w:rsidRDefault="007974B4" w:rsidP="00E26956">
            <w:pPr>
              <w:rPr>
                <w:rFonts w:ascii="Times New Roman" w:hAnsi="Times New Roman"/>
              </w:rPr>
            </w:pPr>
          </w:p>
        </w:tc>
        <w:tc>
          <w:tcPr>
            <w:tcW w:w="392" w:type="dxa"/>
            <w:vMerge/>
            <w:tcBorders>
              <w:left w:val="single" w:sz="4" w:space="0" w:color="auto"/>
            </w:tcBorders>
            <w:shd w:val="clear" w:color="auto" w:fill="00B0F0"/>
          </w:tcPr>
          <w:p w:rsidR="007974B4" w:rsidRPr="00C8623D" w:rsidRDefault="007974B4" w:rsidP="00E26956">
            <w:pPr>
              <w:rPr>
                <w:rFonts w:ascii="Times New Roman" w:hAnsi="Times New Roman"/>
                <w:b/>
              </w:rPr>
            </w:pPr>
          </w:p>
        </w:tc>
        <w:tc>
          <w:tcPr>
            <w:tcW w:w="992" w:type="dxa"/>
            <w:vMerge/>
          </w:tcPr>
          <w:p w:rsidR="007974B4" w:rsidRPr="00C8623D" w:rsidRDefault="007974B4" w:rsidP="00E26956">
            <w:pPr>
              <w:rPr>
                <w:rFonts w:ascii="Times New Roman" w:hAnsi="Times New Roman"/>
                <w:b/>
                <w:sz w:val="20"/>
              </w:rPr>
            </w:pPr>
          </w:p>
        </w:tc>
        <w:tc>
          <w:tcPr>
            <w:tcW w:w="7087" w:type="dxa"/>
            <w:tcBorders>
              <w:bottom w:val="single" w:sz="4" w:space="0" w:color="auto"/>
            </w:tcBorders>
          </w:tcPr>
          <w:p w:rsidR="007974B4" w:rsidRPr="00FB2AC6" w:rsidRDefault="007974B4" w:rsidP="00E52E32">
            <w:pPr>
              <w:pStyle w:val="Paragrafoelenco"/>
              <w:numPr>
                <w:ilvl w:val="0"/>
                <w:numId w:val="34"/>
              </w:numPr>
              <w:spacing w:after="0" w:line="240" w:lineRule="auto"/>
              <w:ind w:left="317" w:hanging="317"/>
              <w:rPr>
                <w:rFonts w:ascii="Times New Roman" w:eastAsia="Times New Roman" w:hAnsi="Times New Roman"/>
                <w:sz w:val="21"/>
                <w:szCs w:val="21"/>
              </w:rPr>
            </w:pPr>
            <w:r w:rsidRPr="00FB2AC6">
              <w:rPr>
                <w:rFonts w:ascii="Times New Roman" w:eastAsia="Times New Roman" w:hAnsi="Times New Roman"/>
                <w:sz w:val="21"/>
                <w:szCs w:val="21"/>
              </w:rPr>
              <w:t xml:space="preserve">Riscaldamento programmato in autonomia. Corsa con variazione di </w:t>
            </w:r>
          </w:p>
          <w:p w:rsidR="007974B4" w:rsidRPr="00FB2AC6" w:rsidRDefault="007974B4" w:rsidP="00791648">
            <w:pPr>
              <w:rPr>
                <w:rFonts w:ascii="Times New Roman" w:hAnsi="Times New Roman"/>
                <w:sz w:val="21"/>
                <w:szCs w:val="21"/>
                <w:lang w:val="it-IT" w:eastAsia="en-US"/>
              </w:rPr>
            </w:pPr>
            <w:r>
              <w:rPr>
                <w:rFonts w:ascii="Times New Roman" w:hAnsi="Times New Roman"/>
                <w:sz w:val="21"/>
                <w:szCs w:val="21"/>
                <w:lang w:val="it-IT" w:eastAsia="en-US"/>
              </w:rPr>
              <w:t xml:space="preserve">      </w:t>
            </w:r>
            <w:r w:rsidRPr="00FB2AC6">
              <w:rPr>
                <w:rFonts w:ascii="Times New Roman" w:hAnsi="Times New Roman"/>
                <w:sz w:val="21"/>
                <w:szCs w:val="21"/>
                <w:lang w:val="it-IT" w:eastAsia="en-US"/>
              </w:rPr>
              <w:t>ritmo. Forza generale. Stretching.</w:t>
            </w:r>
          </w:p>
        </w:tc>
        <w:tc>
          <w:tcPr>
            <w:tcW w:w="794" w:type="dxa"/>
            <w:tcBorders>
              <w:bottom w:val="single" w:sz="4" w:space="0" w:color="auto"/>
            </w:tcBorders>
          </w:tcPr>
          <w:p w:rsidR="007974B4" w:rsidRPr="00C8623D" w:rsidRDefault="007974B4" w:rsidP="00791648">
            <w:pPr>
              <w:jc w:val="center"/>
              <w:rPr>
                <w:rFonts w:ascii="Times New Roman" w:hAnsi="Times New Roman"/>
              </w:rPr>
            </w:pPr>
          </w:p>
        </w:tc>
        <w:tc>
          <w:tcPr>
            <w:tcW w:w="794" w:type="dxa"/>
            <w:tcBorders>
              <w:bottom w:val="single" w:sz="4" w:space="0" w:color="auto"/>
            </w:tcBorders>
          </w:tcPr>
          <w:p w:rsidR="007974B4" w:rsidRPr="00C8623D" w:rsidRDefault="007974B4" w:rsidP="00791648">
            <w:pPr>
              <w:jc w:val="center"/>
              <w:rPr>
                <w:rFonts w:ascii="Times New Roman" w:hAnsi="Times New Roman"/>
              </w:rPr>
            </w:pPr>
            <w:r>
              <w:rPr>
                <w:rFonts w:ascii="Times New Roman" w:hAnsi="Times New Roman"/>
              </w:rPr>
              <w:t>x</w:t>
            </w:r>
          </w:p>
        </w:tc>
      </w:tr>
      <w:tr w:rsidR="007974B4" w:rsidRPr="00C8623D" w:rsidTr="007974B4">
        <w:trPr>
          <w:trHeight w:val="330"/>
          <w:jc w:val="center"/>
        </w:trPr>
        <w:tc>
          <w:tcPr>
            <w:tcW w:w="318" w:type="dxa"/>
            <w:tcBorders>
              <w:top w:val="nil"/>
              <w:left w:val="nil"/>
              <w:bottom w:val="nil"/>
              <w:right w:val="single" w:sz="4" w:space="0" w:color="auto"/>
            </w:tcBorders>
          </w:tcPr>
          <w:p w:rsidR="007974B4" w:rsidRPr="00C8623D" w:rsidRDefault="007974B4" w:rsidP="00E26956">
            <w:pPr>
              <w:rPr>
                <w:rFonts w:ascii="Times New Roman" w:hAnsi="Times New Roman"/>
              </w:rPr>
            </w:pPr>
          </w:p>
        </w:tc>
        <w:tc>
          <w:tcPr>
            <w:tcW w:w="392" w:type="dxa"/>
            <w:vMerge/>
            <w:tcBorders>
              <w:left w:val="single" w:sz="4" w:space="0" w:color="auto"/>
            </w:tcBorders>
            <w:shd w:val="clear" w:color="auto" w:fill="00B0F0"/>
          </w:tcPr>
          <w:p w:rsidR="007974B4" w:rsidRPr="00C8623D" w:rsidRDefault="007974B4" w:rsidP="00E26956">
            <w:pPr>
              <w:rPr>
                <w:rFonts w:ascii="Times New Roman" w:hAnsi="Times New Roman"/>
                <w:b/>
              </w:rPr>
            </w:pPr>
          </w:p>
        </w:tc>
        <w:tc>
          <w:tcPr>
            <w:tcW w:w="992" w:type="dxa"/>
            <w:vMerge/>
            <w:tcBorders>
              <w:bottom w:val="double" w:sz="4" w:space="0" w:color="auto"/>
            </w:tcBorders>
          </w:tcPr>
          <w:p w:rsidR="007974B4" w:rsidRPr="00C8623D" w:rsidRDefault="007974B4" w:rsidP="00E26956">
            <w:pPr>
              <w:rPr>
                <w:rFonts w:ascii="Times New Roman" w:hAnsi="Times New Roman"/>
                <w:b/>
                <w:sz w:val="20"/>
              </w:rPr>
            </w:pPr>
          </w:p>
        </w:tc>
        <w:tc>
          <w:tcPr>
            <w:tcW w:w="7087" w:type="dxa"/>
            <w:tcBorders>
              <w:bottom w:val="single" w:sz="4" w:space="0" w:color="auto"/>
            </w:tcBorders>
          </w:tcPr>
          <w:p w:rsidR="007974B4" w:rsidRPr="00FB2AC6" w:rsidRDefault="007974B4" w:rsidP="00E52E32">
            <w:pPr>
              <w:pStyle w:val="Paragrafoelenco"/>
              <w:numPr>
                <w:ilvl w:val="0"/>
                <w:numId w:val="34"/>
              </w:numPr>
              <w:spacing w:after="0" w:line="240" w:lineRule="auto"/>
              <w:ind w:left="317" w:hanging="317"/>
              <w:rPr>
                <w:rFonts w:ascii="Times New Roman" w:eastAsia="Times New Roman" w:hAnsi="Times New Roman"/>
                <w:sz w:val="21"/>
                <w:szCs w:val="21"/>
              </w:rPr>
            </w:pPr>
            <w:r w:rsidRPr="00FB2AC6">
              <w:rPr>
                <w:rFonts w:ascii="Times New Roman" w:eastAsia="Times New Roman" w:hAnsi="Times New Roman"/>
                <w:sz w:val="21"/>
                <w:szCs w:val="21"/>
              </w:rPr>
              <w:t>Esecuzioni di esercizi semplici a corpo libero. La spalliera svedese.</w:t>
            </w:r>
          </w:p>
        </w:tc>
        <w:tc>
          <w:tcPr>
            <w:tcW w:w="794" w:type="dxa"/>
            <w:tcBorders>
              <w:bottom w:val="single" w:sz="4" w:space="0" w:color="auto"/>
            </w:tcBorders>
          </w:tcPr>
          <w:p w:rsidR="007974B4" w:rsidRPr="00C8623D" w:rsidRDefault="007974B4" w:rsidP="00791648">
            <w:pPr>
              <w:jc w:val="center"/>
              <w:rPr>
                <w:rFonts w:ascii="Times New Roman" w:hAnsi="Times New Roman"/>
                <w:lang w:val="it-IT"/>
              </w:rPr>
            </w:pPr>
          </w:p>
        </w:tc>
        <w:tc>
          <w:tcPr>
            <w:tcW w:w="794" w:type="dxa"/>
            <w:tcBorders>
              <w:bottom w:val="single" w:sz="4" w:space="0" w:color="auto"/>
            </w:tcBorders>
          </w:tcPr>
          <w:p w:rsidR="007974B4" w:rsidRPr="00C8623D" w:rsidRDefault="007974B4" w:rsidP="00791648">
            <w:pPr>
              <w:jc w:val="center"/>
              <w:rPr>
                <w:rFonts w:ascii="Times New Roman" w:hAnsi="Times New Roman"/>
              </w:rPr>
            </w:pPr>
            <w:r>
              <w:rPr>
                <w:rFonts w:ascii="Times New Roman" w:hAnsi="Times New Roman"/>
              </w:rPr>
              <w:t>x</w:t>
            </w:r>
          </w:p>
        </w:tc>
      </w:tr>
      <w:tr w:rsidR="007974B4" w:rsidRPr="00C8623D" w:rsidTr="00153D09">
        <w:trPr>
          <w:cantSplit/>
          <w:trHeight w:val="20"/>
          <w:jc w:val="center"/>
        </w:trPr>
        <w:tc>
          <w:tcPr>
            <w:tcW w:w="318" w:type="dxa"/>
            <w:tcBorders>
              <w:top w:val="nil"/>
              <w:left w:val="nil"/>
              <w:bottom w:val="nil"/>
              <w:right w:val="single" w:sz="4" w:space="0" w:color="auto"/>
            </w:tcBorders>
            <w:vAlign w:val="center"/>
          </w:tcPr>
          <w:p w:rsidR="007974B4" w:rsidRPr="00C8623D" w:rsidRDefault="007974B4" w:rsidP="00E26956">
            <w:pPr>
              <w:jc w:val="center"/>
              <w:rPr>
                <w:rFonts w:ascii="Times New Roman" w:hAnsi="Times New Roman"/>
                <w:lang w:val="it-IT"/>
              </w:rPr>
            </w:pPr>
          </w:p>
        </w:tc>
        <w:tc>
          <w:tcPr>
            <w:tcW w:w="392" w:type="dxa"/>
            <w:vMerge/>
            <w:tcBorders>
              <w:left w:val="single" w:sz="4" w:space="0" w:color="auto"/>
            </w:tcBorders>
            <w:shd w:val="clear" w:color="auto" w:fill="00B0F0"/>
            <w:textDirection w:val="btLr"/>
            <w:vAlign w:val="center"/>
          </w:tcPr>
          <w:p w:rsidR="007974B4" w:rsidRPr="00C8623D" w:rsidRDefault="007974B4" w:rsidP="00E26956">
            <w:pPr>
              <w:ind w:left="113" w:right="113"/>
              <w:jc w:val="center"/>
              <w:rPr>
                <w:rFonts w:ascii="Times New Roman" w:hAnsi="Times New Roman"/>
                <w:b/>
                <w:sz w:val="26"/>
                <w:szCs w:val="26"/>
                <w:lang w:val="it-IT"/>
              </w:rPr>
            </w:pPr>
          </w:p>
        </w:tc>
        <w:tc>
          <w:tcPr>
            <w:tcW w:w="992" w:type="dxa"/>
            <w:vMerge/>
            <w:textDirection w:val="btLr"/>
            <w:vAlign w:val="center"/>
          </w:tcPr>
          <w:p w:rsidR="007974B4" w:rsidRPr="00C8623D" w:rsidRDefault="007974B4" w:rsidP="00E26956">
            <w:pPr>
              <w:ind w:left="113" w:right="113"/>
              <w:jc w:val="center"/>
              <w:rPr>
                <w:rFonts w:ascii="Times New Roman" w:hAnsi="Times New Roman"/>
                <w:b/>
                <w:sz w:val="20"/>
                <w:lang w:val="it-IT"/>
              </w:rPr>
            </w:pPr>
          </w:p>
        </w:tc>
        <w:tc>
          <w:tcPr>
            <w:tcW w:w="7087" w:type="dxa"/>
          </w:tcPr>
          <w:p w:rsidR="007974B4" w:rsidRPr="00FB2AC6" w:rsidRDefault="007974B4" w:rsidP="00E52E32">
            <w:pPr>
              <w:pStyle w:val="Paragrafoelenco"/>
              <w:numPr>
                <w:ilvl w:val="0"/>
                <w:numId w:val="34"/>
              </w:numPr>
              <w:spacing w:after="0" w:line="240" w:lineRule="auto"/>
              <w:ind w:left="317" w:hanging="317"/>
              <w:rPr>
                <w:rFonts w:ascii="Times New Roman" w:eastAsia="Times New Roman" w:hAnsi="Times New Roman"/>
                <w:sz w:val="21"/>
                <w:szCs w:val="21"/>
              </w:rPr>
            </w:pPr>
            <w:r w:rsidRPr="00FB2AC6">
              <w:rPr>
                <w:rFonts w:ascii="Times New Roman" w:eastAsia="Times New Roman" w:hAnsi="Times New Roman"/>
                <w:sz w:val="21"/>
                <w:szCs w:val="21"/>
              </w:rPr>
              <w:t>Fondamentali di pallamano, di pallavolo, di tennistavolo e di atletica leggera.</w:t>
            </w:r>
          </w:p>
        </w:tc>
        <w:tc>
          <w:tcPr>
            <w:tcW w:w="794" w:type="dxa"/>
          </w:tcPr>
          <w:p w:rsidR="007974B4" w:rsidRPr="00C8623D" w:rsidRDefault="007974B4" w:rsidP="00791648">
            <w:pPr>
              <w:jc w:val="center"/>
              <w:rPr>
                <w:rFonts w:ascii="Times New Roman" w:hAnsi="Times New Roman"/>
                <w:lang w:val="it-IT"/>
              </w:rPr>
            </w:pPr>
          </w:p>
        </w:tc>
        <w:tc>
          <w:tcPr>
            <w:tcW w:w="794" w:type="dxa"/>
          </w:tcPr>
          <w:p w:rsidR="007974B4" w:rsidRPr="00C8623D" w:rsidRDefault="007974B4" w:rsidP="00791648">
            <w:pPr>
              <w:jc w:val="center"/>
              <w:rPr>
                <w:rFonts w:ascii="Times New Roman" w:hAnsi="Times New Roman"/>
              </w:rPr>
            </w:pPr>
            <w:r>
              <w:rPr>
                <w:rFonts w:ascii="Times New Roman" w:hAnsi="Times New Roman"/>
              </w:rPr>
              <w:t>x</w:t>
            </w:r>
          </w:p>
        </w:tc>
      </w:tr>
      <w:tr w:rsidR="007974B4" w:rsidRPr="00C8623D" w:rsidTr="00153D09">
        <w:trPr>
          <w:cantSplit/>
          <w:trHeight w:val="20"/>
          <w:jc w:val="center"/>
        </w:trPr>
        <w:tc>
          <w:tcPr>
            <w:tcW w:w="318" w:type="dxa"/>
            <w:tcBorders>
              <w:top w:val="nil"/>
              <w:left w:val="nil"/>
              <w:bottom w:val="nil"/>
              <w:right w:val="single" w:sz="4" w:space="0" w:color="auto"/>
            </w:tcBorders>
            <w:vAlign w:val="center"/>
          </w:tcPr>
          <w:p w:rsidR="007974B4" w:rsidRPr="00C8623D" w:rsidRDefault="007974B4" w:rsidP="00E26956">
            <w:pPr>
              <w:jc w:val="center"/>
              <w:rPr>
                <w:rFonts w:ascii="Times New Roman" w:hAnsi="Times New Roman"/>
              </w:rPr>
            </w:pPr>
          </w:p>
        </w:tc>
        <w:tc>
          <w:tcPr>
            <w:tcW w:w="392" w:type="dxa"/>
            <w:vMerge/>
            <w:tcBorders>
              <w:left w:val="single" w:sz="4" w:space="0" w:color="auto"/>
            </w:tcBorders>
            <w:shd w:val="clear" w:color="auto" w:fill="00B0F0"/>
            <w:textDirection w:val="btLr"/>
            <w:vAlign w:val="center"/>
          </w:tcPr>
          <w:p w:rsidR="007974B4" w:rsidRPr="00C8623D" w:rsidRDefault="007974B4" w:rsidP="00E26956">
            <w:pPr>
              <w:ind w:left="113" w:right="113"/>
              <w:jc w:val="center"/>
              <w:rPr>
                <w:rFonts w:ascii="Times New Roman" w:hAnsi="Times New Roman"/>
                <w:b/>
                <w:sz w:val="26"/>
                <w:szCs w:val="26"/>
              </w:rPr>
            </w:pPr>
          </w:p>
        </w:tc>
        <w:tc>
          <w:tcPr>
            <w:tcW w:w="992" w:type="dxa"/>
            <w:vMerge/>
            <w:textDirection w:val="btLr"/>
            <w:vAlign w:val="center"/>
          </w:tcPr>
          <w:p w:rsidR="007974B4" w:rsidRPr="00C8623D" w:rsidRDefault="007974B4" w:rsidP="00E26956">
            <w:pPr>
              <w:ind w:left="113" w:right="113"/>
              <w:jc w:val="center"/>
              <w:rPr>
                <w:rFonts w:ascii="Times New Roman" w:hAnsi="Times New Roman"/>
                <w:b/>
                <w:sz w:val="20"/>
              </w:rPr>
            </w:pPr>
          </w:p>
        </w:tc>
        <w:tc>
          <w:tcPr>
            <w:tcW w:w="7087" w:type="dxa"/>
          </w:tcPr>
          <w:p w:rsidR="007974B4" w:rsidRPr="00FB2AC6" w:rsidRDefault="007974B4" w:rsidP="00E52E32">
            <w:pPr>
              <w:pStyle w:val="Paragrafoelenco"/>
              <w:numPr>
                <w:ilvl w:val="0"/>
                <w:numId w:val="34"/>
              </w:numPr>
              <w:spacing w:after="0" w:line="240" w:lineRule="auto"/>
              <w:ind w:left="317" w:hanging="317"/>
              <w:rPr>
                <w:rFonts w:ascii="Times New Roman" w:eastAsia="Times New Roman" w:hAnsi="Times New Roman"/>
                <w:sz w:val="21"/>
                <w:szCs w:val="21"/>
              </w:rPr>
            </w:pPr>
            <w:r w:rsidRPr="00FB2AC6">
              <w:rPr>
                <w:rFonts w:ascii="Times New Roman" w:eastAsia="Times New Roman" w:hAnsi="Times New Roman"/>
                <w:sz w:val="21"/>
                <w:szCs w:val="21"/>
              </w:rPr>
              <w:t>Teoria : apparato cardio-circolatorio. Alimentazione. Elementi di pronto soccorso. Regolamento tecnico degli sport praticati.</w:t>
            </w:r>
          </w:p>
        </w:tc>
        <w:tc>
          <w:tcPr>
            <w:tcW w:w="794" w:type="dxa"/>
          </w:tcPr>
          <w:p w:rsidR="007974B4" w:rsidRPr="00C8623D" w:rsidRDefault="007974B4" w:rsidP="00791648">
            <w:pPr>
              <w:jc w:val="center"/>
              <w:rPr>
                <w:rFonts w:ascii="Times New Roman" w:hAnsi="Times New Roman"/>
                <w:lang w:val="it-IT"/>
              </w:rPr>
            </w:pPr>
          </w:p>
        </w:tc>
        <w:tc>
          <w:tcPr>
            <w:tcW w:w="794" w:type="dxa"/>
          </w:tcPr>
          <w:p w:rsidR="007974B4" w:rsidRPr="00C8623D" w:rsidRDefault="007974B4" w:rsidP="00791648">
            <w:pPr>
              <w:jc w:val="center"/>
              <w:rPr>
                <w:rFonts w:ascii="Times New Roman" w:hAnsi="Times New Roman"/>
              </w:rPr>
            </w:pPr>
            <w:r>
              <w:rPr>
                <w:rFonts w:ascii="Times New Roman" w:hAnsi="Times New Roman"/>
              </w:rPr>
              <w:t>x</w:t>
            </w:r>
          </w:p>
        </w:tc>
      </w:tr>
      <w:tr w:rsidR="007974B4" w:rsidRPr="00C8623D" w:rsidTr="00153D09">
        <w:trPr>
          <w:trHeight w:val="330"/>
          <w:jc w:val="center"/>
        </w:trPr>
        <w:tc>
          <w:tcPr>
            <w:tcW w:w="318" w:type="dxa"/>
            <w:tcBorders>
              <w:top w:val="nil"/>
              <w:left w:val="nil"/>
              <w:bottom w:val="nil"/>
              <w:right w:val="single" w:sz="4" w:space="0" w:color="auto"/>
            </w:tcBorders>
            <w:vAlign w:val="center"/>
          </w:tcPr>
          <w:p w:rsidR="007974B4" w:rsidRPr="00C8623D" w:rsidRDefault="007974B4" w:rsidP="00E26956">
            <w:pPr>
              <w:jc w:val="center"/>
              <w:rPr>
                <w:rFonts w:ascii="Times New Roman" w:hAnsi="Times New Roman"/>
              </w:rPr>
            </w:pPr>
          </w:p>
        </w:tc>
        <w:tc>
          <w:tcPr>
            <w:tcW w:w="392" w:type="dxa"/>
            <w:vMerge/>
            <w:tcBorders>
              <w:left w:val="single" w:sz="4" w:space="0" w:color="auto"/>
            </w:tcBorders>
            <w:shd w:val="clear" w:color="auto" w:fill="00B0F0"/>
            <w:textDirection w:val="btLr"/>
            <w:vAlign w:val="center"/>
          </w:tcPr>
          <w:p w:rsidR="007974B4" w:rsidRPr="00C8623D" w:rsidRDefault="007974B4" w:rsidP="00E26956">
            <w:pPr>
              <w:ind w:left="113" w:right="113"/>
              <w:jc w:val="center"/>
              <w:rPr>
                <w:rFonts w:ascii="Times New Roman" w:hAnsi="Times New Roman"/>
                <w:b/>
                <w:sz w:val="26"/>
                <w:szCs w:val="26"/>
              </w:rPr>
            </w:pPr>
          </w:p>
        </w:tc>
        <w:tc>
          <w:tcPr>
            <w:tcW w:w="992" w:type="dxa"/>
            <w:vMerge w:val="restart"/>
            <w:tcBorders>
              <w:top w:val="double" w:sz="4" w:space="0" w:color="auto"/>
            </w:tcBorders>
            <w:textDirection w:val="btLr"/>
            <w:vAlign w:val="center"/>
          </w:tcPr>
          <w:p w:rsidR="007974B4" w:rsidRPr="00C8623D" w:rsidRDefault="007974B4" w:rsidP="00E26956">
            <w:pPr>
              <w:ind w:left="113" w:right="113"/>
              <w:jc w:val="center"/>
              <w:rPr>
                <w:rFonts w:ascii="Times New Roman" w:hAnsi="Times New Roman"/>
                <w:b/>
                <w:sz w:val="20"/>
              </w:rPr>
            </w:pPr>
            <w:r w:rsidRPr="00C8623D">
              <w:rPr>
                <w:rFonts w:ascii="Times New Roman" w:hAnsi="Times New Roman"/>
                <w:b/>
                <w:sz w:val="20"/>
              </w:rPr>
              <w:t>SCIENZE</w:t>
            </w:r>
          </w:p>
        </w:tc>
        <w:tc>
          <w:tcPr>
            <w:tcW w:w="7087" w:type="dxa"/>
            <w:tcBorders>
              <w:top w:val="double" w:sz="4" w:space="0" w:color="auto"/>
            </w:tcBorders>
          </w:tcPr>
          <w:p w:rsidR="007974B4" w:rsidRPr="00C8623D" w:rsidRDefault="007974B4" w:rsidP="00E52E32">
            <w:pPr>
              <w:pStyle w:val="Paragrafoelenco"/>
              <w:numPr>
                <w:ilvl w:val="0"/>
                <w:numId w:val="16"/>
              </w:numPr>
              <w:spacing w:after="0" w:line="240" w:lineRule="auto"/>
              <w:ind w:left="317" w:hanging="317"/>
              <w:rPr>
                <w:rFonts w:ascii="Times New Roman" w:hAnsi="Times New Roman"/>
                <w:sz w:val="21"/>
                <w:szCs w:val="21"/>
              </w:rPr>
            </w:pPr>
            <w:r w:rsidRPr="00C8623D">
              <w:rPr>
                <w:rFonts w:ascii="Times New Roman" w:hAnsi="Times New Roman"/>
                <w:sz w:val="21"/>
                <w:szCs w:val="21"/>
              </w:rPr>
              <w:t xml:space="preserve">Aspetti energetici delle trasformazioni chimiche </w:t>
            </w:r>
            <w:r w:rsidRPr="00C8623D">
              <w:rPr>
                <w:rFonts w:ascii="Times New Roman" w:eastAsia="Times New Roman" w:hAnsi="Times New Roman"/>
                <w:sz w:val="21"/>
                <w:szCs w:val="21"/>
              </w:rPr>
              <w:t>(CHIMICA)</w:t>
            </w:r>
          </w:p>
        </w:tc>
        <w:tc>
          <w:tcPr>
            <w:tcW w:w="794" w:type="dxa"/>
            <w:tcBorders>
              <w:top w:val="double" w:sz="4" w:space="0" w:color="auto"/>
            </w:tcBorders>
          </w:tcPr>
          <w:p w:rsidR="007974B4" w:rsidRPr="00C8623D" w:rsidRDefault="007974B4" w:rsidP="00E26956">
            <w:pPr>
              <w:jc w:val="center"/>
              <w:rPr>
                <w:rFonts w:ascii="Times New Roman" w:hAnsi="Times New Roman"/>
              </w:rPr>
            </w:pPr>
            <w:r w:rsidRPr="00C8623D">
              <w:rPr>
                <w:rFonts w:ascii="Times New Roman" w:hAnsi="Times New Roman"/>
              </w:rPr>
              <w:t>x</w:t>
            </w:r>
          </w:p>
        </w:tc>
        <w:tc>
          <w:tcPr>
            <w:tcW w:w="794" w:type="dxa"/>
            <w:tcBorders>
              <w:top w:val="double" w:sz="4" w:space="0" w:color="auto"/>
            </w:tcBorders>
          </w:tcPr>
          <w:p w:rsidR="007974B4" w:rsidRPr="00C8623D" w:rsidRDefault="007974B4" w:rsidP="00E26956">
            <w:pPr>
              <w:jc w:val="center"/>
              <w:rPr>
                <w:rFonts w:ascii="Times New Roman" w:hAnsi="Times New Roman"/>
              </w:rPr>
            </w:pPr>
          </w:p>
        </w:tc>
      </w:tr>
      <w:tr w:rsidR="007974B4" w:rsidRPr="00C8623D" w:rsidTr="00153D09">
        <w:trPr>
          <w:trHeight w:val="330"/>
          <w:jc w:val="center"/>
        </w:trPr>
        <w:tc>
          <w:tcPr>
            <w:tcW w:w="318" w:type="dxa"/>
            <w:tcBorders>
              <w:top w:val="nil"/>
              <w:left w:val="nil"/>
              <w:bottom w:val="nil"/>
              <w:right w:val="single" w:sz="4" w:space="0" w:color="auto"/>
            </w:tcBorders>
            <w:vAlign w:val="center"/>
          </w:tcPr>
          <w:p w:rsidR="007974B4" w:rsidRPr="00C8623D" w:rsidRDefault="007974B4" w:rsidP="00E26956">
            <w:pPr>
              <w:jc w:val="center"/>
              <w:rPr>
                <w:rFonts w:ascii="Times New Roman" w:hAnsi="Times New Roman"/>
              </w:rPr>
            </w:pPr>
          </w:p>
        </w:tc>
        <w:tc>
          <w:tcPr>
            <w:tcW w:w="392" w:type="dxa"/>
            <w:vMerge/>
            <w:tcBorders>
              <w:left w:val="single" w:sz="4" w:space="0" w:color="auto"/>
            </w:tcBorders>
            <w:shd w:val="clear" w:color="auto" w:fill="00B0F0"/>
            <w:textDirection w:val="btLr"/>
            <w:vAlign w:val="center"/>
          </w:tcPr>
          <w:p w:rsidR="007974B4" w:rsidRPr="00C8623D" w:rsidRDefault="007974B4" w:rsidP="00E26956">
            <w:pPr>
              <w:ind w:left="113" w:right="113"/>
              <w:jc w:val="center"/>
              <w:rPr>
                <w:rFonts w:ascii="Times New Roman" w:hAnsi="Times New Roman"/>
                <w:b/>
                <w:sz w:val="26"/>
                <w:szCs w:val="26"/>
              </w:rPr>
            </w:pPr>
          </w:p>
        </w:tc>
        <w:tc>
          <w:tcPr>
            <w:tcW w:w="992" w:type="dxa"/>
            <w:vMerge/>
            <w:textDirection w:val="btLr"/>
            <w:vAlign w:val="center"/>
          </w:tcPr>
          <w:p w:rsidR="007974B4" w:rsidRPr="00C8623D" w:rsidRDefault="007974B4" w:rsidP="00E26956">
            <w:pPr>
              <w:ind w:left="113" w:right="113"/>
              <w:jc w:val="center"/>
              <w:rPr>
                <w:rFonts w:ascii="Times New Roman" w:hAnsi="Times New Roman"/>
                <w:b/>
                <w:sz w:val="20"/>
              </w:rPr>
            </w:pPr>
          </w:p>
        </w:tc>
        <w:tc>
          <w:tcPr>
            <w:tcW w:w="7087" w:type="dxa"/>
          </w:tcPr>
          <w:p w:rsidR="007974B4" w:rsidRPr="00C8623D" w:rsidRDefault="007974B4" w:rsidP="00E52E32">
            <w:pPr>
              <w:pStyle w:val="Paragrafoelenco"/>
              <w:numPr>
                <w:ilvl w:val="0"/>
                <w:numId w:val="16"/>
              </w:numPr>
              <w:spacing w:after="0" w:line="240" w:lineRule="auto"/>
              <w:ind w:left="317" w:hanging="317"/>
              <w:rPr>
                <w:rFonts w:ascii="Times New Roman" w:hAnsi="Times New Roman"/>
                <w:sz w:val="21"/>
                <w:szCs w:val="21"/>
              </w:rPr>
            </w:pPr>
            <w:r w:rsidRPr="00C8623D">
              <w:rPr>
                <w:rFonts w:ascii="Times New Roman" w:hAnsi="Times New Roman"/>
                <w:sz w:val="21"/>
                <w:szCs w:val="21"/>
              </w:rPr>
              <w:t>Teoria sintetica dell’evoluzione e sue conseguenze (BIOLOGIA)</w:t>
            </w:r>
          </w:p>
        </w:tc>
        <w:tc>
          <w:tcPr>
            <w:tcW w:w="794" w:type="dxa"/>
          </w:tcPr>
          <w:p w:rsidR="007974B4" w:rsidRPr="00C8623D" w:rsidRDefault="007974B4" w:rsidP="00E26956">
            <w:pPr>
              <w:jc w:val="center"/>
              <w:rPr>
                <w:rFonts w:ascii="Times New Roman" w:hAnsi="Times New Roman"/>
              </w:rPr>
            </w:pPr>
            <w:r w:rsidRPr="00C8623D">
              <w:rPr>
                <w:rFonts w:ascii="Times New Roman" w:hAnsi="Times New Roman"/>
              </w:rPr>
              <w:t>x</w:t>
            </w:r>
          </w:p>
        </w:tc>
        <w:tc>
          <w:tcPr>
            <w:tcW w:w="794" w:type="dxa"/>
          </w:tcPr>
          <w:p w:rsidR="007974B4" w:rsidRPr="00C8623D" w:rsidRDefault="007974B4" w:rsidP="00E26956">
            <w:pPr>
              <w:jc w:val="center"/>
              <w:rPr>
                <w:rFonts w:ascii="Times New Roman" w:hAnsi="Times New Roman"/>
              </w:rPr>
            </w:pPr>
          </w:p>
        </w:tc>
      </w:tr>
      <w:tr w:rsidR="007974B4" w:rsidRPr="00C8623D" w:rsidTr="00153D09">
        <w:trPr>
          <w:trHeight w:val="330"/>
          <w:jc w:val="center"/>
        </w:trPr>
        <w:tc>
          <w:tcPr>
            <w:tcW w:w="318" w:type="dxa"/>
            <w:tcBorders>
              <w:top w:val="nil"/>
              <w:left w:val="nil"/>
              <w:bottom w:val="nil"/>
              <w:right w:val="single" w:sz="4" w:space="0" w:color="auto"/>
            </w:tcBorders>
            <w:vAlign w:val="center"/>
          </w:tcPr>
          <w:p w:rsidR="007974B4" w:rsidRPr="00C8623D" w:rsidRDefault="007974B4" w:rsidP="00E26956">
            <w:pPr>
              <w:jc w:val="center"/>
              <w:rPr>
                <w:rFonts w:ascii="Times New Roman" w:hAnsi="Times New Roman"/>
              </w:rPr>
            </w:pPr>
          </w:p>
        </w:tc>
        <w:tc>
          <w:tcPr>
            <w:tcW w:w="392" w:type="dxa"/>
            <w:vMerge/>
            <w:tcBorders>
              <w:left w:val="single" w:sz="4" w:space="0" w:color="auto"/>
            </w:tcBorders>
            <w:shd w:val="clear" w:color="auto" w:fill="00B0F0"/>
            <w:textDirection w:val="btLr"/>
            <w:vAlign w:val="center"/>
          </w:tcPr>
          <w:p w:rsidR="007974B4" w:rsidRPr="00C8623D" w:rsidRDefault="007974B4" w:rsidP="00E26956">
            <w:pPr>
              <w:ind w:left="113" w:right="113"/>
              <w:jc w:val="center"/>
              <w:rPr>
                <w:rFonts w:ascii="Times New Roman" w:hAnsi="Times New Roman"/>
                <w:b/>
                <w:sz w:val="26"/>
                <w:szCs w:val="26"/>
              </w:rPr>
            </w:pPr>
          </w:p>
        </w:tc>
        <w:tc>
          <w:tcPr>
            <w:tcW w:w="992" w:type="dxa"/>
            <w:vMerge/>
            <w:textDirection w:val="btLr"/>
            <w:vAlign w:val="center"/>
          </w:tcPr>
          <w:p w:rsidR="007974B4" w:rsidRPr="00C8623D" w:rsidRDefault="007974B4" w:rsidP="00E26956">
            <w:pPr>
              <w:ind w:left="113" w:right="113"/>
              <w:jc w:val="center"/>
              <w:rPr>
                <w:rFonts w:ascii="Times New Roman" w:hAnsi="Times New Roman"/>
                <w:b/>
                <w:sz w:val="20"/>
              </w:rPr>
            </w:pPr>
          </w:p>
        </w:tc>
        <w:tc>
          <w:tcPr>
            <w:tcW w:w="7087" w:type="dxa"/>
          </w:tcPr>
          <w:p w:rsidR="007974B4" w:rsidRPr="00C8623D" w:rsidRDefault="007974B4" w:rsidP="00E52E32">
            <w:pPr>
              <w:pStyle w:val="Paragrafoelenco"/>
              <w:numPr>
                <w:ilvl w:val="0"/>
                <w:numId w:val="16"/>
              </w:numPr>
              <w:spacing w:after="0" w:line="240" w:lineRule="auto"/>
              <w:ind w:left="317" w:hanging="317"/>
              <w:jc w:val="both"/>
              <w:rPr>
                <w:rFonts w:ascii="Times New Roman" w:hAnsi="Times New Roman"/>
                <w:sz w:val="21"/>
                <w:szCs w:val="21"/>
              </w:rPr>
            </w:pPr>
            <w:r w:rsidRPr="00C8623D">
              <w:rPr>
                <w:rFonts w:ascii="Times New Roman" w:hAnsi="Times New Roman"/>
                <w:sz w:val="21"/>
                <w:szCs w:val="21"/>
              </w:rPr>
              <w:t xml:space="preserve">Riesame della struttura dell’universo e del nostro pianeta </w:t>
            </w:r>
            <w:r w:rsidRPr="00C8623D">
              <w:rPr>
                <w:rFonts w:ascii="Times New Roman" w:eastAsia="Times New Roman" w:hAnsi="Times New Roman"/>
                <w:sz w:val="21"/>
                <w:szCs w:val="21"/>
              </w:rPr>
              <w:t>(SCIENZE DELLA TERRA)</w:t>
            </w:r>
          </w:p>
        </w:tc>
        <w:tc>
          <w:tcPr>
            <w:tcW w:w="794" w:type="dxa"/>
          </w:tcPr>
          <w:p w:rsidR="007974B4" w:rsidRPr="00C8623D" w:rsidRDefault="007974B4" w:rsidP="00E26956">
            <w:pPr>
              <w:jc w:val="center"/>
              <w:rPr>
                <w:rFonts w:ascii="Times New Roman" w:hAnsi="Times New Roman"/>
              </w:rPr>
            </w:pPr>
            <w:r w:rsidRPr="00C8623D">
              <w:rPr>
                <w:rFonts w:ascii="Times New Roman" w:hAnsi="Times New Roman"/>
              </w:rPr>
              <w:t>x</w:t>
            </w:r>
          </w:p>
        </w:tc>
        <w:tc>
          <w:tcPr>
            <w:tcW w:w="794" w:type="dxa"/>
          </w:tcPr>
          <w:p w:rsidR="007974B4" w:rsidRPr="00C8623D" w:rsidRDefault="007974B4" w:rsidP="00E26956">
            <w:pPr>
              <w:jc w:val="center"/>
              <w:rPr>
                <w:rFonts w:ascii="Times New Roman" w:hAnsi="Times New Roman"/>
              </w:rPr>
            </w:pPr>
          </w:p>
        </w:tc>
      </w:tr>
      <w:tr w:rsidR="007974B4" w:rsidRPr="00C8623D" w:rsidTr="00153D09">
        <w:trPr>
          <w:trHeight w:val="330"/>
          <w:jc w:val="center"/>
        </w:trPr>
        <w:tc>
          <w:tcPr>
            <w:tcW w:w="318" w:type="dxa"/>
            <w:tcBorders>
              <w:top w:val="nil"/>
              <w:left w:val="nil"/>
              <w:bottom w:val="nil"/>
              <w:right w:val="single" w:sz="4" w:space="0" w:color="auto"/>
            </w:tcBorders>
            <w:vAlign w:val="center"/>
          </w:tcPr>
          <w:p w:rsidR="007974B4" w:rsidRPr="00C8623D" w:rsidRDefault="007974B4" w:rsidP="00E26956">
            <w:pPr>
              <w:jc w:val="center"/>
              <w:rPr>
                <w:rFonts w:ascii="Times New Roman" w:hAnsi="Times New Roman"/>
              </w:rPr>
            </w:pPr>
          </w:p>
        </w:tc>
        <w:tc>
          <w:tcPr>
            <w:tcW w:w="392" w:type="dxa"/>
            <w:vMerge/>
            <w:tcBorders>
              <w:left w:val="single" w:sz="4" w:space="0" w:color="auto"/>
            </w:tcBorders>
            <w:shd w:val="clear" w:color="auto" w:fill="00B0F0"/>
            <w:textDirection w:val="btLr"/>
            <w:vAlign w:val="center"/>
          </w:tcPr>
          <w:p w:rsidR="007974B4" w:rsidRPr="00C8623D" w:rsidRDefault="007974B4" w:rsidP="00E26956">
            <w:pPr>
              <w:ind w:left="113" w:right="113"/>
              <w:jc w:val="center"/>
              <w:rPr>
                <w:rFonts w:ascii="Times New Roman" w:hAnsi="Times New Roman"/>
                <w:b/>
                <w:sz w:val="26"/>
                <w:szCs w:val="26"/>
              </w:rPr>
            </w:pPr>
          </w:p>
        </w:tc>
        <w:tc>
          <w:tcPr>
            <w:tcW w:w="992" w:type="dxa"/>
            <w:vMerge/>
            <w:textDirection w:val="btLr"/>
            <w:vAlign w:val="center"/>
          </w:tcPr>
          <w:p w:rsidR="007974B4" w:rsidRPr="00C8623D" w:rsidRDefault="007974B4" w:rsidP="00E26956">
            <w:pPr>
              <w:ind w:left="113" w:right="113"/>
              <w:jc w:val="center"/>
              <w:rPr>
                <w:rFonts w:ascii="Times New Roman" w:hAnsi="Times New Roman"/>
                <w:b/>
                <w:sz w:val="20"/>
              </w:rPr>
            </w:pPr>
          </w:p>
        </w:tc>
        <w:tc>
          <w:tcPr>
            <w:tcW w:w="7087" w:type="dxa"/>
          </w:tcPr>
          <w:p w:rsidR="007974B4" w:rsidRPr="00C8623D" w:rsidRDefault="007974B4" w:rsidP="00E52E32">
            <w:pPr>
              <w:pStyle w:val="Paragrafoelenco"/>
              <w:numPr>
                <w:ilvl w:val="0"/>
                <w:numId w:val="16"/>
              </w:numPr>
              <w:spacing w:after="0" w:line="240" w:lineRule="auto"/>
              <w:ind w:left="317" w:hanging="317"/>
              <w:rPr>
                <w:rFonts w:ascii="Times New Roman" w:hAnsi="Times New Roman"/>
                <w:sz w:val="21"/>
                <w:szCs w:val="21"/>
              </w:rPr>
            </w:pPr>
            <w:r w:rsidRPr="00C8623D">
              <w:rPr>
                <w:rFonts w:ascii="Times New Roman" w:hAnsi="Times New Roman"/>
                <w:sz w:val="21"/>
                <w:szCs w:val="21"/>
              </w:rPr>
              <w:t xml:space="preserve">Cinetica chimica e concetto di equilibrio e di reversibilità </w:t>
            </w:r>
            <w:r w:rsidRPr="00C8623D">
              <w:rPr>
                <w:rFonts w:ascii="Times New Roman" w:eastAsia="Times New Roman" w:hAnsi="Times New Roman"/>
                <w:sz w:val="21"/>
                <w:szCs w:val="21"/>
              </w:rPr>
              <w:t>(CHIMICA)</w:t>
            </w:r>
          </w:p>
        </w:tc>
        <w:tc>
          <w:tcPr>
            <w:tcW w:w="794" w:type="dxa"/>
          </w:tcPr>
          <w:p w:rsidR="007974B4" w:rsidRPr="00C8623D" w:rsidRDefault="007974B4" w:rsidP="00E26956">
            <w:pPr>
              <w:jc w:val="center"/>
              <w:rPr>
                <w:rFonts w:ascii="Times New Roman" w:hAnsi="Times New Roman"/>
              </w:rPr>
            </w:pPr>
            <w:r w:rsidRPr="00C8623D">
              <w:rPr>
                <w:rFonts w:ascii="Times New Roman" w:hAnsi="Times New Roman"/>
              </w:rPr>
              <w:t>x</w:t>
            </w:r>
          </w:p>
        </w:tc>
        <w:tc>
          <w:tcPr>
            <w:tcW w:w="794" w:type="dxa"/>
          </w:tcPr>
          <w:p w:rsidR="007974B4" w:rsidRPr="00C8623D" w:rsidRDefault="007974B4" w:rsidP="00E26956">
            <w:pPr>
              <w:jc w:val="center"/>
              <w:rPr>
                <w:rFonts w:ascii="Times New Roman" w:hAnsi="Times New Roman"/>
              </w:rPr>
            </w:pPr>
            <w:r w:rsidRPr="00C8623D">
              <w:rPr>
                <w:rFonts w:ascii="Times New Roman" w:hAnsi="Times New Roman"/>
              </w:rPr>
              <w:t>x</w:t>
            </w:r>
          </w:p>
        </w:tc>
      </w:tr>
      <w:tr w:rsidR="007974B4" w:rsidRPr="00C8623D" w:rsidTr="00153D09">
        <w:trPr>
          <w:trHeight w:val="330"/>
          <w:jc w:val="center"/>
        </w:trPr>
        <w:tc>
          <w:tcPr>
            <w:tcW w:w="318" w:type="dxa"/>
            <w:tcBorders>
              <w:top w:val="nil"/>
              <w:left w:val="nil"/>
              <w:bottom w:val="nil"/>
              <w:right w:val="single" w:sz="4" w:space="0" w:color="auto"/>
            </w:tcBorders>
            <w:vAlign w:val="center"/>
          </w:tcPr>
          <w:p w:rsidR="007974B4" w:rsidRPr="00C8623D" w:rsidRDefault="007974B4" w:rsidP="00E26956">
            <w:pPr>
              <w:jc w:val="center"/>
              <w:rPr>
                <w:rFonts w:ascii="Times New Roman" w:hAnsi="Times New Roman"/>
              </w:rPr>
            </w:pPr>
          </w:p>
        </w:tc>
        <w:tc>
          <w:tcPr>
            <w:tcW w:w="392" w:type="dxa"/>
            <w:vMerge/>
            <w:tcBorders>
              <w:left w:val="single" w:sz="4" w:space="0" w:color="auto"/>
            </w:tcBorders>
            <w:shd w:val="clear" w:color="auto" w:fill="00B0F0"/>
            <w:textDirection w:val="btLr"/>
            <w:vAlign w:val="center"/>
          </w:tcPr>
          <w:p w:rsidR="007974B4" w:rsidRPr="00C8623D" w:rsidRDefault="007974B4" w:rsidP="00E26956">
            <w:pPr>
              <w:ind w:left="113" w:right="113"/>
              <w:jc w:val="center"/>
              <w:rPr>
                <w:rFonts w:ascii="Times New Roman" w:hAnsi="Times New Roman"/>
                <w:b/>
                <w:sz w:val="26"/>
                <w:szCs w:val="26"/>
              </w:rPr>
            </w:pPr>
          </w:p>
        </w:tc>
        <w:tc>
          <w:tcPr>
            <w:tcW w:w="992" w:type="dxa"/>
            <w:vMerge/>
            <w:textDirection w:val="btLr"/>
            <w:vAlign w:val="center"/>
          </w:tcPr>
          <w:p w:rsidR="007974B4" w:rsidRPr="00C8623D" w:rsidRDefault="007974B4" w:rsidP="00E26956">
            <w:pPr>
              <w:ind w:left="113" w:right="113"/>
              <w:jc w:val="center"/>
              <w:rPr>
                <w:rFonts w:ascii="Times New Roman" w:hAnsi="Times New Roman"/>
                <w:b/>
                <w:sz w:val="20"/>
              </w:rPr>
            </w:pPr>
          </w:p>
        </w:tc>
        <w:tc>
          <w:tcPr>
            <w:tcW w:w="7087" w:type="dxa"/>
          </w:tcPr>
          <w:p w:rsidR="007974B4" w:rsidRPr="00C8623D" w:rsidRDefault="007974B4" w:rsidP="00E52E32">
            <w:pPr>
              <w:pStyle w:val="Paragrafoelenco"/>
              <w:numPr>
                <w:ilvl w:val="0"/>
                <w:numId w:val="16"/>
              </w:numPr>
              <w:spacing w:after="0" w:line="240" w:lineRule="auto"/>
              <w:ind w:left="317" w:hanging="317"/>
              <w:rPr>
                <w:rFonts w:ascii="Times New Roman" w:hAnsi="Times New Roman"/>
                <w:sz w:val="21"/>
                <w:szCs w:val="21"/>
              </w:rPr>
            </w:pPr>
            <w:r w:rsidRPr="00C8623D">
              <w:rPr>
                <w:rFonts w:ascii="Times New Roman" w:hAnsi="Times New Roman"/>
                <w:sz w:val="21"/>
                <w:szCs w:val="21"/>
              </w:rPr>
              <w:t xml:space="preserve">Equilibri chimici in soluzione: acidi e basi </w:t>
            </w:r>
            <w:r w:rsidRPr="00C8623D">
              <w:rPr>
                <w:rFonts w:ascii="Times New Roman" w:eastAsia="Times New Roman" w:hAnsi="Times New Roman"/>
                <w:sz w:val="21"/>
                <w:szCs w:val="21"/>
              </w:rPr>
              <w:t>(CHIMICA)</w:t>
            </w:r>
          </w:p>
        </w:tc>
        <w:tc>
          <w:tcPr>
            <w:tcW w:w="794" w:type="dxa"/>
          </w:tcPr>
          <w:p w:rsidR="007974B4" w:rsidRPr="00C8623D" w:rsidRDefault="007974B4" w:rsidP="00E26956">
            <w:pPr>
              <w:jc w:val="center"/>
              <w:rPr>
                <w:rFonts w:ascii="Times New Roman" w:hAnsi="Times New Roman"/>
                <w:lang w:val="it-IT"/>
              </w:rPr>
            </w:pPr>
          </w:p>
        </w:tc>
        <w:tc>
          <w:tcPr>
            <w:tcW w:w="794" w:type="dxa"/>
          </w:tcPr>
          <w:p w:rsidR="007974B4" w:rsidRPr="00C8623D" w:rsidRDefault="007974B4" w:rsidP="00E26956">
            <w:pPr>
              <w:jc w:val="center"/>
              <w:rPr>
                <w:rFonts w:ascii="Times New Roman" w:hAnsi="Times New Roman"/>
              </w:rPr>
            </w:pPr>
            <w:r w:rsidRPr="00C8623D">
              <w:rPr>
                <w:rFonts w:ascii="Times New Roman" w:hAnsi="Times New Roman"/>
              </w:rPr>
              <w:t>x</w:t>
            </w:r>
          </w:p>
        </w:tc>
      </w:tr>
      <w:tr w:rsidR="007974B4" w:rsidRPr="00C8623D" w:rsidTr="00153D09">
        <w:trPr>
          <w:trHeight w:val="330"/>
          <w:jc w:val="center"/>
        </w:trPr>
        <w:tc>
          <w:tcPr>
            <w:tcW w:w="318" w:type="dxa"/>
            <w:tcBorders>
              <w:top w:val="nil"/>
              <w:left w:val="nil"/>
              <w:bottom w:val="nil"/>
              <w:right w:val="single" w:sz="4" w:space="0" w:color="auto"/>
            </w:tcBorders>
            <w:vAlign w:val="center"/>
          </w:tcPr>
          <w:p w:rsidR="007974B4" w:rsidRPr="00C8623D" w:rsidRDefault="007974B4" w:rsidP="00E26956">
            <w:pPr>
              <w:jc w:val="center"/>
              <w:rPr>
                <w:rFonts w:ascii="Times New Roman" w:hAnsi="Times New Roman"/>
              </w:rPr>
            </w:pPr>
          </w:p>
        </w:tc>
        <w:tc>
          <w:tcPr>
            <w:tcW w:w="392" w:type="dxa"/>
            <w:vMerge/>
            <w:tcBorders>
              <w:left w:val="single" w:sz="4" w:space="0" w:color="auto"/>
            </w:tcBorders>
            <w:shd w:val="clear" w:color="auto" w:fill="00B0F0"/>
            <w:textDirection w:val="btLr"/>
            <w:vAlign w:val="center"/>
          </w:tcPr>
          <w:p w:rsidR="007974B4" w:rsidRPr="00C8623D" w:rsidRDefault="007974B4" w:rsidP="00E26956">
            <w:pPr>
              <w:ind w:left="113" w:right="113"/>
              <w:jc w:val="center"/>
              <w:rPr>
                <w:rFonts w:ascii="Times New Roman" w:hAnsi="Times New Roman"/>
                <w:b/>
                <w:sz w:val="26"/>
                <w:szCs w:val="26"/>
              </w:rPr>
            </w:pPr>
          </w:p>
        </w:tc>
        <w:tc>
          <w:tcPr>
            <w:tcW w:w="992" w:type="dxa"/>
            <w:vMerge/>
            <w:textDirection w:val="btLr"/>
            <w:vAlign w:val="center"/>
          </w:tcPr>
          <w:p w:rsidR="007974B4" w:rsidRPr="00C8623D" w:rsidRDefault="007974B4" w:rsidP="00E26956">
            <w:pPr>
              <w:ind w:left="113" w:right="113"/>
              <w:jc w:val="center"/>
              <w:rPr>
                <w:rFonts w:ascii="Times New Roman" w:hAnsi="Times New Roman"/>
                <w:b/>
                <w:sz w:val="20"/>
              </w:rPr>
            </w:pPr>
          </w:p>
        </w:tc>
        <w:tc>
          <w:tcPr>
            <w:tcW w:w="7087" w:type="dxa"/>
          </w:tcPr>
          <w:p w:rsidR="007974B4" w:rsidRPr="00C8623D" w:rsidRDefault="007974B4" w:rsidP="00E52E32">
            <w:pPr>
              <w:pStyle w:val="Paragrafoelenco"/>
              <w:numPr>
                <w:ilvl w:val="0"/>
                <w:numId w:val="16"/>
              </w:numPr>
              <w:spacing w:after="0" w:line="240" w:lineRule="auto"/>
              <w:ind w:left="317" w:hanging="317"/>
              <w:rPr>
                <w:rFonts w:ascii="Times New Roman" w:hAnsi="Times New Roman"/>
                <w:sz w:val="21"/>
                <w:szCs w:val="21"/>
              </w:rPr>
            </w:pPr>
            <w:r w:rsidRPr="00C8623D">
              <w:rPr>
                <w:rFonts w:ascii="Times New Roman" w:hAnsi="Times New Roman"/>
                <w:sz w:val="21"/>
                <w:szCs w:val="21"/>
              </w:rPr>
              <w:t xml:space="preserve">Elettrochimica </w:t>
            </w:r>
            <w:r w:rsidRPr="00C8623D">
              <w:rPr>
                <w:rFonts w:ascii="Times New Roman" w:eastAsia="Times New Roman" w:hAnsi="Times New Roman"/>
                <w:sz w:val="21"/>
                <w:szCs w:val="21"/>
              </w:rPr>
              <w:t>(CHIMICA)</w:t>
            </w:r>
          </w:p>
        </w:tc>
        <w:tc>
          <w:tcPr>
            <w:tcW w:w="794" w:type="dxa"/>
          </w:tcPr>
          <w:p w:rsidR="007974B4" w:rsidRPr="00C8623D" w:rsidRDefault="007974B4" w:rsidP="00E26956">
            <w:pPr>
              <w:jc w:val="center"/>
              <w:rPr>
                <w:rFonts w:ascii="Times New Roman" w:hAnsi="Times New Roman"/>
              </w:rPr>
            </w:pPr>
          </w:p>
        </w:tc>
        <w:tc>
          <w:tcPr>
            <w:tcW w:w="794" w:type="dxa"/>
          </w:tcPr>
          <w:p w:rsidR="007974B4" w:rsidRPr="00C8623D" w:rsidRDefault="007974B4" w:rsidP="00E26956">
            <w:pPr>
              <w:jc w:val="center"/>
              <w:rPr>
                <w:rFonts w:ascii="Times New Roman" w:hAnsi="Times New Roman"/>
              </w:rPr>
            </w:pPr>
            <w:r w:rsidRPr="00C8623D">
              <w:rPr>
                <w:rFonts w:ascii="Times New Roman" w:hAnsi="Times New Roman"/>
              </w:rPr>
              <w:t>x</w:t>
            </w:r>
          </w:p>
        </w:tc>
      </w:tr>
      <w:tr w:rsidR="007974B4" w:rsidRPr="00C8623D" w:rsidTr="00153D09">
        <w:trPr>
          <w:trHeight w:val="330"/>
          <w:jc w:val="center"/>
        </w:trPr>
        <w:tc>
          <w:tcPr>
            <w:tcW w:w="318" w:type="dxa"/>
            <w:tcBorders>
              <w:top w:val="nil"/>
              <w:left w:val="nil"/>
              <w:bottom w:val="nil"/>
              <w:right w:val="single" w:sz="4" w:space="0" w:color="auto"/>
            </w:tcBorders>
            <w:vAlign w:val="center"/>
          </w:tcPr>
          <w:p w:rsidR="007974B4" w:rsidRPr="00C8623D" w:rsidRDefault="007974B4" w:rsidP="00E26956">
            <w:pPr>
              <w:jc w:val="center"/>
              <w:rPr>
                <w:rFonts w:ascii="Times New Roman" w:hAnsi="Times New Roman"/>
              </w:rPr>
            </w:pPr>
          </w:p>
        </w:tc>
        <w:tc>
          <w:tcPr>
            <w:tcW w:w="392" w:type="dxa"/>
            <w:vMerge/>
            <w:tcBorders>
              <w:left w:val="single" w:sz="4" w:space="0" w:color="auto"/>
            </w:tcBorders>
            <w:shd w:val="clear" w:color="auto" w:fill="00B0F0"/>
            <w:textDirection w:val="btLr"/>
            <w:vAlign w:val="center"/>
          </w:tcPr>
          <w:p w:rsidR="007974B4" w:rsidRPr="00C8623D" w:rsidRDefault="007974B4" w:rsidP="00E26956">
            <w:pPr>
              <w:ind w:left="113" w:right="113"/>
              <w:jc w:val="center"/>
              <w:rPr>
                <w:rFonts w:ascii="Times New Roman" w:hAnsi="Times New Roman"/>
                <w:b/>
                <w:sz w:val="26"/>
                <w:szCs w:val="26"/>
              </w:rPr>
            </w:pPr>
          </w:p>
        </w:tc>
        <w:tc>
          <w:tcPr>
            <w:tcW w:w="992" w:type="dxa"/>
            <w:vMerge/>
            <w:textDirection w:val="btLr"/>
            <w:vAlign w:val="center"/>
          </w:tcPr>
          <w:p w:rsidR="007974B4" w:rsidRPr="00C8623D" w:rsidRDefault="007974B4" w:rsidP="00E26956">
            <w:pPr>
              <w:ind w:left="113" w:right="113"/>
              <w:jc w:val="center"/>
              <w:rPr>
                <w:rFonts w:ascii="Times New Roman" w:hAnsi="Times New Roman"/>
                <w:b/>
                <w:sz w:val="20"/>
              </w:rPr>
            </w:pPr>
          </w:p>
        </w:tc>
        <w:tc>
          <w:tcPr>
            <w:tcW w:w="7087" w:type="dxa"/>
          </w:tcPr>
          <w:p w:rsidR="007974B4" w:rsidRPr="00C8623D" w:rsidRDefault="007974B4" w:rsidP="00E52E32">
            <w:pPr>
              <w:pStyle w:val="Paragrafoelenco"/>
              <w:numPr>
                <w:ilvl w:val="0"/>
                <w:numId w:val="16"/>
              </w:numPr>
              <w:spacing w:after="0" w:line="240" w:lineRule="auto"/>
              <w:ind w:left="317" w:hanging="317"/>
              <w:rPr>
                <w:rFonts w:ascii="Times New Roman" w:hAnsi="Times New Roman"/>
                <w:sz w:val="21"/>
                <w:szCs w:val="21"/>
              </w:rPr>
            </w:pPr>
            <w:r w:rsidRPr="00C8623D">
              <w:rPr>
                <w:rFonts w:ascii="Times New Roman" w:hAnsi="Times New Roman"/>
                <w:sz w:val="21"/>
                <w:szCs w:val="21"/>
              </w:rPr>
              <w:t>Organizzazione del corpo umano e studio delle sue componenti (BIOLOGIA)</w:t>
            </w:r>
          </w:p>
        </w:tc>
        <w:tc>
          <w:tcPr>
            <w:tcW w:w="794" w:type="dxa"/>
          </w:tcPr>
          <w:p w:rsidR="007974B4" w:rsidRPr="00C8623D" w:rsidRDefault="007974B4" w:rsidP="00E26956">
            <w:pPr>
              <w:jc w:val="center"/>
              <w:rPr>
                <w:rFonts w:ascii="Times New Roman" w:hAnsi="Times New Roman"/>
                <w:lang w:val="it-IT"/>
              </w:rPr>
            </w:pPr>
          </w:p>
        </w:tc>
        <w:tc>
          <w:tcPr>
            <w:tcW w:w="794" w:type="dxa"/>
          </w:tcPr>
          <w:p w:rsidR="007974B4" w:rsidRPr="00C8623D" w:rsidRDefault="007974B4" w:rsidP="00E26956">
            <w:pPr>
              <w:jc w:val="center"/>
              <w:rPr>
                <w:rFonts w:ascii="Times New Roman" w:hAnsi="Times New Roman"/>
              </w:rPr>
            </w:pPr>
            <w:r w:rsidRPr="00C8623D">
              <w:rPr>
                <w:rFonts w:ascii="Times New Roman" w:hAnsi="Times New Roman"/>
              </w:rPr>
              <w:t>x</w:t>
            </w:r>
          </w:p>
        </w:tc>
      </w:tr>
      <w:tr w:rsidR="007974B4" w:rsidRPr="00C8623D" w:rsidTr="00BA2C56">
        <w:trPr>
          <w:trHeight w:val="330"/>
          <w:jc w:val="center"/>
        </w:trPr>
        <w:tc>
          <w:tcPr>
            <w:tcW w:w="318" w:type="dxa"/>
            <w:tcBorders>
              <w:top w:val="nil"/>
              <w:left w:val="nil"/>
              <w:bottom w:val="nil"/>
              <w:right w:val="single" w:sz="4" w:space="0" w:color="auto"/>
            </w:tcBorders>
            <w:vAlign w:val="center"/>
          </w:tcPr>
          <w:p w:rsidR="007974B4" w:rsidRPr="00C8623D" w:rsidRDefault="007974B4" w:rsidP="00E26956">
            <w:pPr>
              <w:jc w:val="center"/>
              <w:rPr>
                <w:rFonts w:ascii="Times New Roman" w:hAnsi="Times New Roman"/>
              </w:rPr>
            </w:pPr>
          </w:p>
        </w:tc>
        <w:tc>
          <w:tcPr>
            <w:tcW w:w="392" w:type="dxa"/>
            <w:vMerge/>
            <w:tcBorders>
              <w:left w:val="single" w:sz="4" w:space="0" w:color="auto"/>
            </w:tcBorders>
            <w:shd w:val="clear" w:color="auto" w:fill="00B0F0"/>
            <w:textDirection w:val="btLr"/>
            <w:vAlign w:val="center"/>
          </w:tcPr>
          <w:p w:rsidR="007974B4" w:rsidRPr="00C8623D" w:rsidRDefault="007974B4" w:rsidP="00E26956">
            <w:pPr>
              <w:ind w:left="113" w:right="113"/>
              <w:jc w:val="center"/>
              <w:rPr>
                <w:rFonts w:ascii="Times New Roman" w:hAnsi="Times New Roman"/>
                <w:b/>
                <w:sz w:val="26"/>
                <w:szCs w:val="26"/>
              </w:rPr>
            </w:pPr>
          </w:p>
        </w:tc>
        <w:tc>
          <w:tcPr>
            <w:tcW w:w="992" w:type="dxa"/>
            <w:vMerge/>
            <w:textDirection w:val="btLr"/>
            <w:vAlign w:val="center"/>
          </w:tcPr>
          <w:p w:rsidR="007974B4" w:rsidRPr="00C8623D" w:rsidRDefault="007974B4" w:rsidP="00E26956">
            <w:pPr>
              <w:ind w:left="113" w:right="113"/>
              <w:jc w:val="center"/>
              <w:rPr>
                <w:rFonts w:ascii="Times New Roman" w:hAnsi="Times New Roman"/>
                <w:b/>
                <w:sz w:val="20"/>
              </w:rPr>
            </w:pPr>
          </w:p>
        </w:tc>
        <w:tc>
          <w:tcPr>
            <w:tcW w:w="7087" w:type="dxa"/>
          </w:tcPr>
          <w:p w:rsidR="007974B4" w:rsidRPr="00C8623D" w:rsidRDefault="007974B4" w:rsidP="00E52E32">
            <w:pPr>
              <w:pStyle w:val="Paragrafoelenco"/>
              <w:numPr>
                <w:ilvl w:val="0"/>
                <w:numId w:val="16"/>
              </w:numPr>
              <w:spacing w:after="0" w:line="240" w:lineRule="auto"/>
              <w:ind w:left="317" w:hanging="317"/>
              <w:jc w:val="both"/>
              <w:rPr>
                <w:rFonts w:ascii="Times New Roman" w:hAnsi="Times New Roman"/>
                <w:sz w:val="21"/>
                <w:szCs w:val="21"/>
              </w:rPr>
            </w:pPr>
            <w:r w:rsidRPr="00C8623D">
              <w:rPr>
                <w:rFonts w:ascii="Times New Roman" w:hAnsi="Times New Roman"/>
                <w:sz w:val="21"/>
                <w:szCs w:val="21"/>
              </w:rPr>
              <w:t xml:space="preserve">Studio della litosfera e dei materiali che la compongono </w:t>
            </w:r>
            <w:r w:rsidRPr="00C8623D">
              <w:rPr>
                <w:rFonts w:ascii="Times New Roman" w:eastAsia="Times New Roman" w:hAnsi="Times New Roman"/>
                <w:sz w:val="21"/>
                <w:szCs w:val="21"/>
              </w:rPr>
              <w:t>(SCIENZE DELLA TERRA)</w:t>
            </w:r>
          </w:p>
        </w:tc>
        <w:tc>
          <w:tcPr>
            <w:tcW w:w="794" w:type="dxa"/>
          </w:tcPr>
          <w:p w:rsidR="007974B4" w:rsidRPr="00C8623D" w:rsidRDefault="007974B4" w:rsidP="00E26956">
            <w:pPr>
              <w:jc w:val="center"/>
              <w:rPr>
                <w:rFonts w:ascii="Times New Roman" w:hAnsi="Times New Roman"/>
                <w:lang w:val="it-IT"/>
              </w:rPr>
            </w:pPr>
          </w:p>
        </w:tc>
        <w:tc>
          <w:tcPr>
            <w:tcW w:w="794" w:type="dxa"/>
          </w:tcPr>
          <w:p w:rsidR="007974B4" w:rsidRPr="00C8623D" w:rsidRDefault="007974B4" w:rsidP="00E26956">
            <w:pPr>
              <w:jc w:val="center"/>
              <w:rPr>
                <w:rFonts w:ascii="Times New Roman" w:hAnsi="Times New Roman"/>
              </w:rPr>
            </w:pPr>
            <w:r w:rsidRPr="00C8623D">
              <w:rPr>
                <w:rFonts w:ascii="Times New Roman" w:hAnsi="Times New Roman"/>
              </w:rPr>
              <w:t>x</w:t>
            </w:r>
          </w:p>
        </w:tc>
      </w:tr>
      <w:tr w:rsidR="007974B4" w:rsidRPr="00C8623D" w:rsidTr="00BA2C56">
        <w:trPr>
          <w:trHeight w:val="330"/>
          <w:jc w:val="center"/>
        </w:trPr>
        <w:tc>
          <w:tcPr>
            <w:tcW w:w="318" w:type="dxa"/>
            <w:tcBorders>
              <w:top w:val="nil"/>
              <w:left w:val="nil"/>
              <w:bottom w:val="nil"/>
              <w:right w:val="single" w:sz="4" w:space="0" w:color="auto"/>
            </w:tcBorders>
            <w:vAlign w:val="center"/>
          </w:tcPr>
          <w:p w:rsidR="007974B4" w:rsidRPr="00C8623D" w:rsidRDefault="007974B4" w:rsidP="00E26956">
            <w:pPr>
              <w:jc w:val="center"/>
              <w:rPr>
                <w:rFonts w:ascii="Times New Roman" w:hAnsi="Times New Roman"/>
              </w:rPr>
            </w:pPr>
          </w:p>
        </w:tc>
        <w:tc>
          <w:tcPr>
            <w:tcW w:w="392" w:type="dxa"/>
            <w:vMerge/>
            <w:tcBorders>
              <w:left w:val="single" w:sz="4" w:space="0" w:color="auto"/>
              <w:bottom w:val="single" w:sz="4" w:space="0" w:color="auto"/>
            </w:tcBorders>
            <w:shd w:val="clear" w:color="auto" w:fill="00B0F0"/>
            <w:textDirection w:val="btLr"/>
            <w:vAlign w:val="center"/>
          </w:tcPr>
          <w:p w:rsidR="007974B4" w:rsidRPr="00C8623D" w:rsidRDefault="007974B4" w:rsidP="00E26956">
            <w:pPr>
              <w:ind w:left="113" w:right="113"/>
              <w:jc w:val="center"/>
              <w:rPr>
                <w:rFonts w:ascii="Times New Roman" w:hAnsi="Times New Roman"/>
                <w:b/>
                <w:sz w:val="26"/>
                <w:szCs w:val="26"/>
              </w:rPr>
            </w:pPr>
          </w:p>
        </w:tc>
        <w:tc>
          <w:tcPr>
            <w:tcW w:w="992" w:type="dxa"/>
            <w:vMerge/>
            <w:tcBorders>
              <w:bottom w:val="single" w:sz="4" w:space="0" w:color="auto"/>
            </w:tcBorders>
            <w:textDirection w:val="btLr"/>
            <w:vAlign w:val="center"/>
          </w:tcPr>
          <w:p w:rsidR="007974B4" w:rsidRPr="00C8623D" w:rsidRDefault="007974B4" w:rsidP="00E26956">
            <w:pPr>
              <w:ind w:left="113" w:right="113"/>
              <w:jc w:val="center"/>
              <w:rPr>
                <w:rFonts w:ascii="Times New Roman" w:hAnsi="Times New Roman"/>
                <w:b/>
                <w:sz w:val="20"/>
              </w:rPr>
            </w:pPr>
          </w:p>
        </w:tc>
        <w:tc>
          <w:tcPr>
            <w:tcW w:w="7087" w:type="dxa"/>
            <w:tcBorders>
              <w:bottom w:val="single" w:sz="4" w:space="0" w:color="auto"/>
            </w:tcBorders>
          </w:tcPr>
          <w:p w:rsidR="007974B4" w:rsidRPr="00C8623D" w:rsidRDefault="007974B4" w:rsidP="00E52E32">
            <w:pPr>
              <w:pStyle w:val="Paragrafoelenco"/>
              <w:numPr>
                <w:ilvl w:val="0"/>
                <w:numId w:val="16"/>
              </w:numPr>
              <w:spacing w:after="0" w:line="240" w:lineRule="auto"/>
              <w:ind w:left="317" w:hanging="317"/>
              <w:jc w:val="both"/>
              <w:rPr>
                <w:rFonts w:ascii="Times New Roman" w:hAnsi="Times New Roman"/>
                <w:sz w:val="21"/>
                <w:szCs w:val="21"/>
              </w:rPr>
            </w:pPr>
            <w:r w:rsidRPr="00C8623D">
              <w:rPr>
                <w:rFonts w:ascii="Times New Roman" w:hAnsi="Times New Roman"/>
                <w:sz w:val="21"/>
                <w:szCs w:val="21"/>
              </w:rPr>
              <w:t xml:space="preserve">Elementi di tettonica strutturale; pieghe, faglie e falde di ricoprimento </w:t>
            </w:r>
            <w:r w:rsidRPr="00C8623D">
              <w:rPr>
                <w:rFonts w:ascii="Times New Roman" w:eastAsia="Times New Roman" w:hAnsi="Times New Roman"/>
                <w:sz w:val="21"/>
                <w:szCs w:val="21"/>
              </w:rPr>
              <w:t>(SCIENZE DELLA TERRA)</w:t>
            </w:r>
          </w:p>
        </w:tc>
        <w:tc>
          <w:tcPr>
            <w:tcW w:w="794" w:type="dxa"/>
            <w:tcBorders>
              <w:bottom w:val="single" w:sz="4" w:space="0" w:color="auto"/>
            </w:tcBorders>
          </w:tcPr>
          <w:p w:rsidR="007974B4" w:rsidRPr="00C8623D" w:rsidRDefault="007974B4" w:rsidP="00E26956">
            <w:pPr>
              <w:jc w:val="center"/>
              <w:rPr>
                <w:rFonts w:ascii="Times New Roman" w:hAnsi="Times New Roman"/>
                <w:lang w:val="it-IT"/>
              </w:rPr>
            </w:pPr>
          </w:p>
        </w:tc>
        <w:tc>
          <w:tcPr>
            <w:tcW w:w="794" w:type="dxa"/>
            <w:tcBorders>
              <w:bottom w:val="single" w:sz="4" w:space="0" w:color="auto"/>
            </w:tcBorders>
          </w:tcPr>
          <w:p w:rsidR="007974B4" w:rsidRPr="00C8623D" w:rsidRDefault="007974B4" w:rsidP="00E26956">
            <w:pPr>
              <w:jc w:val="center"/>
              <w:rPr>
                <w:rFonts w:ascii="Times New Roman" w:hAnsi="Times New Roman"/>
              </w:rPr>
            </w:pPr>
            <w:r w:rsidRPr="00C8623D">
              <w:rPr>
                <w:rFonts w:ascii="Times New Roman" w:hAnsi="Times New Roman"/>
              </w:rPr>
              <w:t>x</w:t>
            </w:r>
          </w:p>
        </w:tc>
      </w:tr>
    </w:tbl>
    <w:p w:rsidR="00316664" w:rsidRPr="00C8623D" w:rsidRDefault="00316664" w:rsidP="00316664">
      <w:pPr>
        <w:rPr>
          <w:rFonts w:ascii="Times New Roman" w:hAnsi="Times New Roman"/>
        </w:rPr>
      </w:pPr>
      <w:r w:rsidRPr="00C8623D">
        <w:rPr>
          <w:rFonts w:ascii="Times New Roman" w:hAnsi="Times New Roman"/>
        </w:rPr>
        <w:br w:type="page"/>
      </w:r>
    </w:p>
    <w:tbl>
      <w:tblPr>
        <w:tblStyle w:val="Grigliatabella"/>
        <w:tblpPr w:leftFromText="141" w:rightFromText="141" w:vertAnchor="page" w:horzAnchor="margin" w:tblpXSpec="center" w:tblpY="2907"/>
        <w:tblW w:w="10519" w:type="dxa"/>
        <w:tblLayout w:type="fixed"/>
        <w:tblLook w:val="04A0"/>
      </w:tblPr>
      <w:tblGrid>
        <w:gridCol w:w="318"/>
        <w:gridCol w:w="392"/>
        <w:gridCol w:w="992"/>
        <w:gridCol w:w="7229"/>
        <w:gridCol w:w="794"/>
        <w:gridCol w:w="794"/>
      </w:tblGrid>
      <w:tr w:rsidR="00381AF4" w:rsidRPr="00C8623D" w:rsidTr="005E45F2">
        <w:tc>
          <w:tcPr>
            <w:tcW w:w="318" w:type="dxa"/>
            <w:tcBorders>
              <w:top w:val="nil"/>
              <w:left w:val="nil"/>
              <w:bottom w:val="nil"/>
              <w:right w:val="single" w:sz="4" w:space="0" w:color="auto"/>
            </w:tcBorders>
            <w:shd w:val="clear" w:color="auto" w:fill="auto"/>
            <w:vAlign w:val="center"/>
          </w:tcPr>
          <w:p w:rsidR="00381AF4" w:rsidRPr="00C8623D" w:rsidRDefault="00381AF4" w:rsidP="00381AF4">
            <w:pPr>
              <w:jc w:val="center"/>
              <w:rPr>
                <w:rFonts w:ascii="Times New Roman" w:hAnsi="Times New Roman"/>
                <w:b/>
                <w:sz w:val="15"/>
                <w:szCs w:val="15"/>
              </w:rPr>
            </w:pPr>
          </w:p>
        </w:tc>
        <w:tc>
          <w:tcPr>
            <w:tcW w:w="392" w:type="dxa"/>
            <w:tcBorders>
              <w:left w:val="single" w:sz="4" w:space="0" w:color="auto"/>
            </w:tcBorders>
            <w:shd w:val="clear" w:color="auto" w:fill="auto"/>
          </w:tcPr>
          <w:p w:rsidR="00381AF4" w:rsidRPr="00C8623D" w:rsidRDefault="00381AF4" w:rsidP="00381AF4">
            <w:pPr>
              <w:jc w:val="center"/>
              <w:rPr>
                <w:rFonts w:ascii="Times New Roman" w:hAnsi="Times New Roman"/>
                <w:b/>
                <w:sz w:val="20"/>
              </w:rPr>
            </w:pPr>
          </w:p>
        </w:tc>
        <w:tc>
          <w:tcPr>
            <w:tcW w:w="992" w:type="dxa"/>
            <w:shd w:val="clear" w:color="auto" w:fill="D9D9D9" w:themeFill="background1" w:themeFillShade="D9"/>
            <w:vAlign w:val="center"/>
          </w:tcPr>
          <w:p w:rsidR="00381AF4" w:rsidRPr="00C8623D" w:rsidRDefault="00381AF4" w:rsidP="00381AF4">
            <w:pPr>
              <w:jc w:val="center"/>
              <w:rPr>
                <w:rFonts w:ascii="Times New Roman" w:hAnsi="Times New Roman"/>
                <w:b/>
                <w:sz w:val="20"/>
              </w:rPr>
            </w:pPr>
            <w:r w:rsidRPr="00C8623D">
              <w:rPr>
                <w:rFonts w:ascii="Times New Roman" w:hAnsi="Times New Roman"/>
                <w:b/>
                <w:sz w:val="20"/>
              </w:rPr>
              <w:t>DISCIP</w:t>
            </w:r>
          </w:p>
        </w:tc>
        <w:tc>
          <w:tcPr>
            <w:tcW w:w="7229" w:type="dxa"/>
            <w:shd w:val="clear" w:color="auto" w:fill="D9D9D9" w:themeFill="background1" w:themeFillShade="D9"/>
            <w:vAlign w:val="center"/>
          </w:tcPr>
          <w:p w:rsidR="00381AF4" w:rsidRPr="00C8623D" w:rsidRDefault="00381AF4" w:rsidP="00381AF4">
            <w:pPr>
              <w:jc w:val="center"/>
              <w:rPr>
                <w:rFonts w:ascii="Times New Roman" w:hAnsi="Times New Roman"/>
                <w:b/>
                <w:sz w:val="20"/>
              </w:rPr>
            </w:pPr>
            <w:r w:rsidRPr="00C8623D">
              <w:rPr>
                <w:rFonts w:ascii="Times New Roman" w:hAnsi="Times New Roman"/>
                <w:b/>
                <w:sz w:val="20"/>
              </w:rPr>
              <w:t>MODULI - ARGOMENTI</w:t>
            </w:r>
          </w:p>
        </w:tc>
        <w:tc>
          <w:tcPr>
            <w:tcW w:w="794" w:type="dxa"/>
            <w:shd w:val="clear" w:color="auto" w:fill="D9D9D9" w:themeFill="background1" w:themeFillShade="D9"/>
            <w:vAlign w:val="center"/>
          </w:tcPr>
          <w:p w:rsidR="00381AF4" w:rsidRPr="00C8623D" w:rsidRDefault="00381AF4" w:rsidP="00381AF4">
            <w:pPr>
              <w:jc w:val="center"/>
              <w:rPr>
                <w:rFonts w:ascii="Times New Roman" w:hAnsi="Times New Roman"/>
                <w:b/>
                <w:sz w:val="20"/>
              </w:rPr>
            </w:pPr>
            <w:r w:rsidRPr="00C8623D">
              <w:rPr>
                <w:rFonts w:ascii="Times New Roman" w:hAnsi="Times New Roman"/>
                <w:b/>
                <w:sz w:val="20"/>
              </w:rPr>
              <w:t>TRIM</w:t>
            </w:r>
          </w:p>
        </w:tc>
        <w:tc>
          <w:tcPr>
            <w:tcW w:w="794" w:type="dxa"/>
            <w:shd w:val="clear" w:color="auto" w:fill="D9D9D9" w:themeFill="background1" w:themeFillShade="D9"/>
            <w:vAlign w:val="center"/>
          </w:tcPr>
          <w:p w:rsidR="00381AF4" w:rsidRPr="00C8623D" w:rsidRDefault="00381AF4" w:rsidP="00381AF4">
            <w:pPr>
              <w:jc w:val="center"/>
              <w:rPr>
                <w:rFonts w:ascii="Times New Roman" w:hAnsi="Times New Roman"/>
                <w:b/>
                <w:sz w:val="20"/>
              </w:rPr>
            </w:pPr>
            <w:r w:rsidRPr="00C8623D">
              <w:rPr>
                <w:rFonts w:ascii="Times New Roman" w:hAnsi="Times New Roman"/>
                <w:b/>
                <w:sz w:val="20"/>
              </w:rPr>
              <w:t>PENT</w:t>
            </w:r>
          </w:p>
        </w:tc>
      </w:tr>
      <w:tr w:rsidR="007974B4" w:rsidRPr="00C8623D" w:rsidTr="005E45F2">
        <w:tc>
          <w:tcPr>
            <w:tcW w:w="318" w:type="dxa"/>
            <w:tcBorders>
              <w:top w:val="nil"/>
              <w:left w:val="nil"/>
              <w:bottom w:val="nil"/>
              <w:right w:val="single" w:sz="4" w:space="0" w:color="auto"/>
            </w:tcBorders>
            <w:shd w:val="clear" w:color="auto" w:fill="auto"/>
            <w:vAlign w:val="center"/>
          </w:tcPr>
          <w:p w:rsidR="007974B4" w:rsidRPr="00C8623D" w:rsidRDefault="007974B4" w:rsidP="003616FC">
            <w:pPr>
              <w:jc w:val="center"/>
              <w:rPr>
                <w:rFonts w:ascii="Times New Roman" w:hAnsi="Times New Roman"/>
              </w:rPr>
            </w:pPr>
          </w:p>
        </w:tc>
        <w:tc>
          <w:tcPr>
            <w:tcW w:w="392" w:type="dxa"/>
            <w:vMerge w:val="restart"/>
            <w:tcBorders>
              <w:left w:val="single" w:sz="4" w:space="0" w:color="auto"/>
            </w:tcBorders>
            <w:shd w:val="clear" w:color="auto" w:fill="FF66FF"/>
            <w:textDirection w:val="btLr"/>
            <w:vAlign w:val="center"/>
          </w:tcPr>
          <w:p w:rsidR="007974B4" w:rsidRPr="00C8623D" w:rsidRDefault="007974B4" w:rsidP="003616FC">
            <w:pPr>
              <w:ind w:left="113" w:right="113"/>
              <w:jc w:val="center"/>
              <w:rPr>
                <w:rFonts w:ascii="Times New Roman" w:hAnsi="Times New Roman"/>
                <w:b/>
                <w:sz w:val="26"/>
                <w:szCs w:val="26"/>
              </w:rPr>
            </w:pPr>
            <w:r w:rsidRPr="00C8623D">
              <w:rPr>
                <w:rFonts w:ascii="Times New Roman" w:hAnsi="Times New Roman"/>
                <w:b/>
                <w:sz w:val="26"/>
                <w:szCs w:val="26"/>
              </w:rPr>
              <w:t xml:space="preserve">5°  </w:t>
            </w:r>
            <w:r w:rsidRPr="00C8623D">
              <w:rPr>
                <w:rFonts w:ascii="Times New Roman" w:hAnsi="Times New Roman"/>
                <w:sz w:val="26"/>
                <w:szCs w:val="26"/>
              </w:rPr>
              <w:t>ANNO</w:t>
            </w:r>
          </w:p>
        </w:tc>
        <w:tc>
          <w:tcPr>
            <w:tcW w:w="992" w:type="dxa"/>
            <w:vMerge w:val="restart"/>
            <w:textDirection w:val="btLr"/>
            <w:vAlign w:val="center"/>
          </w:tcPr>
          <w:p w:rsidR="007974B4" w:rsidRPr="004D745F" w:rsidRDefault="007974B4" w:rsidP="003616FC">
            <w:pPr>
              <w:ind w:left="113" w:right="113"/>
              <w:jc w:val="center"/>
              <w:rPr>
                <w:rFonts w:ascii="Times New Roman" w:hAnsi="Times New Roman"/>
                <w:b/>
                <w:sz w:val="20"/>
              </w:rPr>
            </w:pPr>
            <w:r>
              <w:rPr>
                <w:rFonts w:ascii="Times New Roman" w:hAnsi="Times New Roman"/>
                <w:b/>
                <w:sz w:val="20"/>
              </w:rPr>
              <w:t>SCIENZE MOTORIE</w:t>
            </w:r>
          </w:p>
        </w:tc>
        <w:tc>
          <w:tcPr>
            <w:tcW w:w="7229" w:type="dxa"/>
          </w:tcPr>
          <w:p w:rsidR="007974B4" w:rsidRPr="00FB2AC6" w:rsidRDefault="007974B4" w:rsidP="00E52E32">
            <w:pPr>
              <w:pStyle w:val="Paragrafoelenco"/>
              <w:numPr>
                <w:ilvl w:val="0"/>
                <w:numId w:val="35"/>
              </w:numPr>
              <w:spacing w:after="0" w:line="240" w:lineRule="auto"/>
              <w:rPr>
                <w:rFonts w:ascii="Times New Roman" w:eastAsia="Times New Roman" w:hAnsi="Times New Roman"/>
                <w:sz w:val="21"/>
                <w:szCs w:val="21"/>
              </w:rPr>
            </w:pPr>
            <w:r w:rsidRPr="00FB2AC6">
              <w:rPr>
                <w:rFonts w:ascii="Times New Roman" w:eastAsia="Times New Roman" w:hAnsi="Times New Roman"/>
                <w:sz w:val="21"/>
                <w:szCs w:val="21"/>
              </w:rPr>
              <w:t>Il riscaldamento, corsa “</w:t>
            </w:r>
            <w:proofErr w:type="spellStart"/>
            <w:r w:rsidRPr="00FB2AC6">
              <w:rPr>
                <w:rFonts w:ascii="Times New Roman" w:eastAsia="Times New Roman" w:hAnsi="Times New Roman"/>
                <w:sz w:val="21"/>
                <w:szCs w:val="21"/>
              </w:rPr>
              <w:t>stady-state</w:t>
            </w:r>
            <w:proofErr w:type="spellEnd"/>
            <w:r w:rsidRPr="00FB2AC6">
              <w:rPr>
                <w:rFonts w:ascii="Times New Roman" w:eastAsia="Times New Roman" w:hAnsi="Times New Roman"/>
                <w:sz w:val="21"/>
                <w:szCs w:val="21"/>
              </w:rPr>
              <w:t>”, corsa veloce, forza specifica e allungamento muscolare.</w:t>
            </w:r>
          </w:p>
        </w:tc>
        <w:tc>
          <w:tcPr>
            <w:tcW w:w="794" w:type="dxa"/>
          </w:tcPr>
          <w:p w:rsidR="007974B4" w:rsidRPr="00C8623D" w:rsidRDefault="007974B4" w:rsidP="00791648">
            <w:pPr>
              <w:jc w:val="center"/>
              <w:rPr>
                <w:rFonts w:ascii="Times New Roman" w:hAnsi="Times New Roman"/>
                <w:lang w:val="it-IT"/>
              </w:rPr>
            </w:pPr>
            <w:r>
              <w:rPr>
                <w:rFonts w:ascii="Times New Roman" w:hAnsi="Times New Roman"/>
                <w:lang w:val="it-IT"/>
              </w:rPr>
              <w:t>x</w:t>
            </w:r>
          </w:p>
        </w:tc>
        <w:tc>
          <w:tcPr>
            <w:tcW w:w="794" w:type="dxa"/>
          </w:tcPr>
          <w:p w:rsidR="007974B4" w:rsidRPr="00C8623D" w:rsidRDefault="007974B4" w:rsidP="00791648">
            <w:pPr>
              <w:jc w:val="center"/>
              <w:rPr>
                <w:rFonts w:ascii="Times New Roman" w:hAnsi="Times New Roman"/>
              </w:rPr>
            </w:pPr>
          </w:p>
        </w:tc>
      </w:tr>
      <w:tr w:rsidR="007974B4" w:rsidRPr="00C8623D" w:rsidTr="005E45F2">
        <w:tc>
          <w:tcPr>
            <w:tcW w:w="318" w:type="dxa"/>
            <w:tcBorders>
              <w:top w:val="nil"/>
              <w:left w:val="nil"/>
              <w:bottom w:val="nil"/>
              <w:right w:val="single" w:sz="4" w:space="0" w:color="auto"/>
            </w:tcBorders>
          </w:tcPr>
          <w:p w:rsidR="007974B4" w:rsidRPr="00C8623D" w:rsidRDefault="007974B4" w:rsidP="003616FC">
            <w:pPr>
              <w:rPr>
                <w:rFonts w:ascii="Times New Roman" w:hAnsi="Times New Roman"/>
              </w:rPr>
            </w:pPr>
          </w:p>
        </w:tc>
        <w:tc>
          <w:tcPr>
            <w:tcW w:w="392" w:type="dxa"/>
            <w:vMerge/>
            <w:tcBorders>
              <w:left w:val="single" w:sz="4" w:space="0" w:color="auto"/>
            </w:tcBorders>
            <w:shd w:val="clear" w:color="auto" w:fill="92D050"/>
          </w:tcPr>
          <w:p w:rsidR="007974B4" w:rsidRPr="00C8623D" w:rsidRDefault="007974B4" w:rsidP="003616FC">
            <w:pPr>
              <w:rPr>
                <w:rFonts w:ascii="Times New Roman" w:hAnsi="Times New Roman"/>
                <w:b/>
              </w:rPr>
            </w:pPr>
          </w:p>
        </w:tc>
        <w:tc>
          <w:tcPr>
            <w:tcW w:w="992" w:type="dxa"/>
            <w:vMerge/>
          </w:tcPr>
          <w:p w:rsidR="007974B4" w:rsidRPr="00C8623D" w:rsidRDefault="007974B4" w:rsidP="003616FC">
            <w:pPr>
              <w:rPr>
                <w:rFonts w:ascii="Times New Roman" w:hAnsi="Times New Roman"/>
                <w:b/>
              </w:rPr>
            </w:pPr>
          </w:p>
        </w:tc>
        <w:tc>
          <w:tcPr>
            <w:tcW w:w="7229" w:type="dxa"/>
          </w:tcPr>
          <w:p w:rsidR="007974B4" w:rsidRPr="00FB2AC6" w:rsidRDefault="007974B4" w:rsidP="00E52E32">
            <w:pPr>
              <w:pStyle w:val="Paragrafoelenco"/>
              <w:numPr>
                <w:ilvl w:val="0"/>
                <w:numId w:val="35"/>
              </w:numPr>
              <w:spacing w:after="0" w:line="240" w:lineRule="auto"/>
              <w:ind w:left="317" w:hanging="317"/>
              <w:rPr>
                <w:rFonts w:ascii="Times New Roman" w:eastAsia="Times New Roman" w:hAnsi="Times New Roman"/>
                <w:sz w:val="21"/>
                <w:szCs w:val="21"/>
              </w:rPr>
            </w:pPr>
            <w:r w:rsidRPr="00FB2AC6">
              <w:rPr>
                <w:rFonts w:ascii="Times New Roman" w:eastAsia="Times New Roman" w:hAnsi="Times New Roman"/>
                <w:sz w:val="21"/>
                <w:szCs w:val="21"/>
              </w:rPr>
              <w:t xml:space="preserve">Resistenza specifica. </w:t>
            </w:r>
          </w:p>
        </w:tc>
        <w:tc>
          <w:tcPr>
            <w:tcW w:w="794" w:type="dxa"/>
          </w:tcPr>
          <w:p w:rsidR="007974B4" w:rsidRPr="00C8623D" w:rsidRDefault="007974B4" w:rsidP="00791648">
            <w:pPr>
              <w:jc w:val="center"/>
              <w:rPr>
                <w:rFonts w:ascii="Times New Roman" w:hAnsi="Times New Roman"/>
              </w:rPr>
            </w:pPr>
            <w:r>
              <w:rPr>
                <w:rFonts w:ascii="Times New Roman" w:hAnsi="Times New Roman"/>
              </w:rPr>
              <w:t>x</w:t>
            </w:r>
          </w:p>
        </w:tc>
        <w:tc>
          <w:tcPr>
            <w:tcW w:w="794" w:type="dxa"/>
          </w:tcPr>
          <w:p w:rsidR="007974B4" w:rsidRPr="00C8623D" w:rsidRDefault="007974B4" w:rsidP="00791648">
            <w:pPr>
              <w:jc w:val="center"/>
              <w:rPr>
                <w:rFonts w:ascii="Times New Roman" w:hAnsi="Times New Roman"/>
              </w:rPr>
            </w:pPr>
          </w:p>
        </w:tc>
      </w:tr>
      <w:tr w:rsidR="007974B4" w:rsidRPr="00C8623D" w:rsidTr="005E45F2">
        <w:tc>
          <w:tcPr>
            <w:tcW w:w="318" w:type="dxa"/>
            <w:tcBorders>
              <w:top w:val="nil"/>
              <w:left w:val="nil"/>
              <w:bottom w:val="nil"/>
              <w:right w:val="single" w:sz="4" w:space="0" w:color="auto"/>
            </w:tcBorders>
          </w:tcPr>
          <w:p w:rsidR="007974B4" w:rsidRPr="00C8623D" w:rsidRDefault="007974B4" w:rsidP="003616FC">
            <w:pPr>
              <w:rPr>
                <w:rFonts w:ascii="Times New Roman" w:hAnsi="Times New Roman"/>
                <w:lang w:val="it-IT"/>
              </w:rPr>
            </w:pPr>
          </w:p>
        </w:tc>
        <w:tc>
          <w:tcPr>
            <w:tcW w:w="392" w:type="dxa"/>
            <w:vMerge/>
            <w:tcBorders>
              <w:left w:val="single" w:sz="4" w:space="0" w:color="auto"/>
            </w:tcBorders>
            <w:shd w:val="clear" w:color="auto" w:fill="92D050"/>
          </w:tcPr>
          <w:p w:rsidR="007974B4" w:rsidRPr="00C8623D" w:rsidRDefault="007974B4" w:rsidP="003616FC">
            <w:pPr>
              <w:rPr>
                <w:rFonts w:ascii="Times New Roman" w:hAnsi="Times New Roman"/>
                <w:b/>
                <w:lang w:val="it-IT"/>
              </w:rPr>
            </w:pPr>
          </w:p>
        </w:tc>
        <w:tc>
          <w:tcPr>
            <w:tcW w:w="992" w:type="dxa"/>
            <w:vMerge/>
          </w:tcPr>
          <w:p w:rsidR="007974B4" w:rsidRPr="00C8623D" w:rsidRDefault="007974B4" w:rsidP="003616FC">
            <w:pPr>
              <w:rPr>
                <w:rFonts w:ascii="Times New Roman" w:hAnsi="Times New Roman"/>
                <w:b/>
                <w:lang w:val="it-IT"/>
              </w:rPr>
            </w:pPr>
          </w:p>
        </w:tc>
        <w:tc>
          <w:tcPr>
            <w:tcW w:w="7229" w:type="dxa"/>
          </w:tcPr>
          <w:p w:rsidR="007974B4" w:rsidRPr="00FB2AC6" w:rsidRDefault="007974B4" w:rsidP="00E52E32">
            <w:pPr>
              <w:pStyle w:val="Paragrafoelenco"/>
              <w:numPr>
                <w:ilvl w:val="0"/>
                <w:numId w:val="35"/>
              </w:numPr>
              <w:spacing w:after="0" w:line="240" w:lineRule="auto"/>
              <w:ind w:left="317" w:hanging="317"/>
              <w:rPr>
                <w:rFonts w:ascii="Times New Roman" w:eastAsia="Times New Roman" w:hAnsi="Times New Roman"/>
                <w:sz w:val="21"/>
                <w:szCs w:val="21"/>
              </w:rPr>
            </w:pPr>
            <w:r w:rsidRPr="00FB2AC6">
              <w:rPr>
                <w:rFonts w:ascii="Times New Roman" w:eastAsia="Times New Roman" w:hAnsi="Times New Roman"/>
                <w:sz w:val="21"/>
                <w:szCs w:val="21"/>
              </w:rPr>
              <w:t>Fondamentali individuali della pallavolo, del calcio a cinque e della    pallacanestro. Avviamento alla corsa campestre.</w:t>
            </w:r>
          </w:p>
        </w:tc>
        <w:tc>
          <w:tcPr>
            <w:tcW w:w="794" w:type="dxa"/>
          </w:tcPr>
          <w:p w:rsidR="007974B4" w:rsidRPr="00C8623D" w:rsidRDefault="007974B4" w:rsidP="00791648">
            <w:pPr>
              <w:jc w:val="center"/>
              <w:rPr>
                <w:rFonts w:ascii="Times New Roman" w:hAnsi="Times New Roman"/>
              </w:rPr>
            </w:pPr>
            <w:r>
              <w:rPr>
                <w:rFonts w:ascii="Times New Roman" w:hAnsi="Times New Roman"/>
              </w:rPr>
              <w:t>x</w:t>
            </w:r>
          </w:p>
        </w:tc>
        <w:tc>
          <w:tcPr>
            <w:tcW w:w="794" w:type="dxa"/>
          </w:tcPr>
          <w:p w:rsidR="007974B4" w:rsidRPr="00C8623D" w:rsidRDefault="007974B4" w:rsidP="00791648">
            <w:pPr>
              <w:jc w:val="center"/>
              <w:rPr>
                <w:rFonts w:ascii="Times New Roman" w:hAnsi="Times New Roman"/>
              </w:rPr>
            </w:pPr>
          </w:p>
        </w:tc>
      </w:tr>
      <w:tr w:rsidR="007974B4" w:rsidRPr="00C8623D" w:rsidTr="005E45F2">
        <w:tc>
          <w:tcPr>
            <w:tcW w:w="318" w:type="dxa"/>
            <w:tcBorders>
              <w:top w:val="nil"/>
              <w:left w:val="nil"/>
              <w:bottom w:val="nil"/>
              <w:right w:val="single" w:sz="4" w:space="0" w:color="auto"/>
            </w:tcBorders>
          </w:tcPr>
          <w:p w:rsidR="007974B4" w:rsidRPr="00C8623D" w:rsidRDefault="007974B4" w:rsidP="003616FC">
            <w:pPr>
              <w:rPr>
                <w:rFonts w:ascii="Times New Roman" w:hAnsi="Times New Roman"/>
              </w:rPr>
            </w:pPr>
          </w:p>
        </w:tc>
        <w:tc>
          <w:tcPr>
            <w:tcW w:w="392" w:type="dxa"/>
            <w:vMerge/>
            <w:tcBorders>
              <w:left w:val="single" w:sz="4" w:space="0" w:color="auto"/>
            </w:tcBorders>
            <w:shd w:val="clear" w:color="auto" w:fill="92D050"/>
          </w:tcPr>
          <w:p w:rsidR="007974B4" w:rsidRPr="00C8623D" w:rsidRDefault="007974B4" w:rsidP="003616FC">
            <w:pPr>
              <w:rPr>
                <w:rFonts w:ascii="Times New Roman" w:hAnsi="Times New Roman"/>
                <w:b/>
              </w:rPr>
            </w:pPr>
          </w:p>
        </w:tc>
        <w:tc>
          <w:tcPr>
            <w:tcW w:w="992" w:type="dxa"/>
            <w:vMerge/>
          </w:tcPr>
          <w:p w:rsidR="007974B4" w:rsidRPr="00C8623D" w:rsidRDefault="007974B4" w:rsidP="003616FC">
            <w:pPr>
              <w:rPr>
                <w:rFonts w:ascii="Times New Roman" w:hAnsi="Times New Roman"/>
                <w:b/>
              </w:rPr>
            </w:pPr>
          </w:p>
        </w:tc>
        <w:tc>
          <w:tcPr>
            <w:tcW w:w="7229" w:type="dxa"/>
          </w:tcPr>
          <w:p w:rsidR="007974B4" w:rsidRPr="00FB2AC6" w:rsidRDefault="007974B4" w:rsidP="00E52E32">
            <w:pPr>
              <w:pStyle w:val="Paragrafoelenco"/>
              <w:numPr>
                <w:ilvl w:val="0"/>
                <w:numId w:val="35"/>
              </w:numPr>
              <w:spacing w:after="0" w:line="240" w:lineRule="auto"/>
              <w:ind w:left="317" w:hanging="317"/>
              <w:rPr>
                <w:rFonts w:ascii="Times New Roman" w:eastAsia="Times New Roman" w:hAnsi="Times New Roman"/>
                <w:sz w:val="21"/>
                <w:szCs w:val="21"/>
              </w:rPr>
            </w:pPr>
            <w:r w:rsidRPr="00FB2AC6">
              <w:rPr>
                <w:rFonts w:ascii="Times New Roman" w:eastAsia="Times New Roman" w:hAnsi="Times New Roman"/>
                <w:sz w:val="21"/>
                <w:szCs w:val="21"/>
              </w:rPr>
              <w:t>Teoria : resistenza generale, apparato muscolo-scheletrico, la respirazione.</w:t>
            </w:r>
          </w:p>
        </w:tc>
        <w:tc>
          <w:tcPr>
            <w:tcW w:w="794" w:type="dxa"/>
          </w:tcPr>
          <w:p w:rsidR="007974B4" w:rsidRPr="00C8623D" w:rsidRDefault="007974B4" w:rsidP="00791648">
            <w:pPr>
              <w:jc w:val="center"/>
              <w:rPr>
                <w:rFonts w:ascii="Times New Roman" w:hAnsi="Times New Roman"/>
              </w:rPr>
            </w:pPr>
            <w:r>
              <w:rPr>
                <w:rFonts w:ascii="Times New Roman" w:hAnsi="Times New Roman"/>
              </w:rPr>
              <w:t>x</w:t>
            </w:r>
          </w:p>
        </w:tc>
        <w:tc>
          <w:tcPr>
            <w:tcW w:w="794" w:type="dxa"/>
          </w:tcPr>
          <w:p w:rsidR="007974B4" w:rsidRPr="00C8623D" w:rsidRDefault="007974B4" w:rsidP="00791648">
            <w:pPr>
              <w:jc w:val="center"/>
              <w:rPr>
                <w:rFonts w:ascii="Times New Roman" w:hAnsi="Times New Roman"/>
              </w:rPr>
            </w:pPr>
          </w:p>
        </w:tc>
      </w:tr>
      <w:tr w:rsidR="007974B4" w:rsidRPr="00C8623D" w:rsidTr="005E45F2">
        <w:tc>
          <w:tcPr>
            <w:tcW w:w="318" w:type="dxa"/>
            <w:tcBorders>
              <w:top w:val="nil"/>
              <w:left w:val="nil"/>
              <w:bottom w:val="nil"/>
              <w:right w:val="single" w:sz="4" w:space="0" w:color="auto"/>
            </w:tcBorders>
          </w:tcPr>
          <w:p w:rsidR="007974B4" w:rsidRPr="00C8623D" w:rsidRDefault="007974B4" w:rsidP="003616FC">
            <w:pPr>
              <w:rPr>
                <w:rFonts w:ascii="Times New Roman" w:hAnsi="Times New Roman"/>
              </w:rPr>
            </w:pPr>
          </w:p>
        </w:tc>
        <w:tc>
          <w:tcPr>
            <w:tcW w:w="392" w:type="dxa"/>
            <w:vMerge/>
            <w:tcBorders>
              <w:left w:val="single" w:sz="4" w:space="0" w:color="auto"/>
            </w:tcBorders>
            <w:shd w:val="clear" w:color="auto" w:fill="92D050"/>
          </w:tcPr>
          <w:p w:rsidR="007974B4" w:rsidRPr="00C8623D" w:rsidRDefault="007974B4" w:rsidP="003616FC">
            <w:pPr>
              <w:rPr>
                <w:rFonts w:ascii="Times New Roman" w:hAnsi="Times New Roman"/>
                <w:b/>
              </w:rPr>
            </w:pPr>
          </w:p>
        </w:tc>
        <w:tc>
          <w:tcPr>
            <w:tcW w:w="992" w:type="dxa"/>
            <w:vMerge/>
          </w:tcPr>
          <w:p w:rsidR="007974B4" w:rsidRPr="00C8623D" w:rsidRDefault="007974B4" w:rsidP="003616FC">
            <w:pPr>
              <w:rPr>
                <w:rFonts w:ascii="Times New Roman" w:hAnsi="Times New Roman"/>
                <w:b/>
              </w:rPr>
            </w:pPr>
          </w:p>
        </w:tc>
        <w:tc>
          <w:tcPr>
            <w:tcW w:w="7229" w:type="dxa"/>
          </w:tcPr>
          <w:p w:rsidR="007974B4" w:rsidRPr="00FB2AC6" w:rsidRDefault="007974B4" w:rsidP="00E52E32">
            <w:pPr>
              <w:pStyle w:val="Paragrafoelenco"/>
              <w:numPr>
                <w:ilvl w:val="0"/>
                <w:numId w:val="35"/>
              </w:numPr>
              <w:spacing w:after="0" w:line="240" w:lineRule="auto"/>
              <w:ind w:left="317" w:hanging="317"/>
              <w:rPr>
                <w:rFonts w:ascii="Times New Roman" w:eastAsia="Times New Roman" w:hAnsi="Times New Roman"/>
                <w:sz w:val="21"/>
                <w:szCs w:val="21"/>
              </w:rPr>
            </w:pPr>
            <w:r w:rsidRPr="00FB2AC6">
              <w:rPr>
                <w:rFonts w:ascii="Times New Roman" w:eastAsia="Times New Roman" w:hAnsi="Times New Roman"/>
                <w:sz w:val="21"/>
                <w:szCs w:val="21"/>
              </w:rPr>
              <w:t xml:space="preserve">Riscaldamento programmato in autonomia. Corsa con variazione di </w:t>
            </w:r>
          </w:p>
          <w:p w:rsidR="007974B4" w:rsidRPr="00FB2AC6" w:rsidRDefault="007974B4" w:rsidP="00791648">
            <w:pPr>
              <w:rPr>
                <w:rFonts w:ascii="Times New Roman" w:hAnsi="Times New Roman"/>
                <w:sz w:val="21"/>
                <w:szCs w:val="21"/>
                <w:lang w:val="it-IT" w:eastAsia="en-US"/>
              </w:rPr>
            </w:pPr>
            <w:r>
              <w:rPr>
                <w:rFonts w:ascii="Times New Roman" w:hAnsi="Times New Roman"/>
                <w:sz w:val="21"/>
                <w:szCs w:val="21"/>
                <w:lang w:val="it-IT" w:eastAsia="en-US"/>
              </w:rPr>
              <w:t xml:space="preserve">      </w:t>
            </w:r>
            <w:r w:rsidRPr="00FB2AC6">
              <w:rPr>
                <w:rFonts w:ascii="Times New Roman" w:hAnsi="Times New Roman"/>
                <w:sz w:val="21"/>
                <w:szCs w:val="21"/>
                <w:lang w:val="it-IT" w:eastAsia="en-US"/>
              </w:rPr>
              <w:t>ritmo. Forza generale. Stretching.</w:t>
            </w:r>
          </w:p>
        </w:tc>
        <w:tc>
          <w:tcPr>
            <w:tcW w:w="794" w:type="dxa"/>
          </w:tcPr>
          <w:p w:rsidR="007974B4" w:rsidRPr="00C8623D" w:rsidRDefault="007974B4" w:rsidP="00791648">
            <w:pPr>
              <w:jc w:val="center"/>
              <w:rPr>
                <w:rFonts w:ascii="Times New Roman" w:hAnsi="Times New Roman"/>
              </w:rPr>
            </w:pPr>
          </w:p>
        </w:tc>
        <w:tc>
          <w:tcPr>
            <w:tcW w:w="794" w:type="dxa"/>
          </w:tcPr>
          <w:p w:rsidR="007974B4" w:rsidRPr="00C8623D" w:rsidRDefault="007974B4" w:rsidP="00791648">
            <w:pPr>
              <w:jc w:val="center"/>
              <w:rPr>
                <w:rFonts w:ascii="Times New Roman" w:hAnsi="Times New Roman"/>
              </w:rPr>
            </w:pPr>
            <w:r>
              <w:rPr>
                <w:rFonts w:ascii="Times New Roman" w:hAnsi="Times New Roman"/>
              </w:rPr>
              <w:t>x</w:t>
            </w:r>
          </w:p>
        </w:tc>
      </w:tr>
      <w:tr w:rsidR="007974B4" w:rsidRPr="00C8623D" w:rsidTr="005E45F2">
        <w:tc>
          <w:tcPr>
            <w:tcW w:w="318" w:type="dxa"/>
            <w:tcBorders>
              <w:top w:val="nil"/>
              <w:left w:val="nil"/>
              <w:bottom w:val="nil"/>
              <w:right w:val="single" w:sz="4" w:space="0" w:color="auto"/>
            </w:tcBorders>
          </w:tcPr>
          <w:p w:rsidR="007974B4" w:rsidRPr="00C8623D" w:rsidRDefault="007974B4" w:rsidP="003616FC">
            <w:pPr>
              <w:rPr>
                <w:rFonts w:ascii="Times New Roman" w:hAnsi="Times New Roman"/>
              </w:rPr>
            </w:pPr>
          </w:p>
        </w:tc>
        <w:tc>
          <w:tcPr>
            <w:tcW w:w="392" w:type="dxa"/>
            <w:vMerge/>
            <w:tcBorders>
              <w:left w:val="single" w:sz="4" w:space="0" w:color="auto"/>
            </w:tcBorders>
            <w:shd w:val="clear" w:color="auto" w:fill="92D050"/>
          </w:tcPr>
          <w:p w:rsidR="007974B4" w:rsidRPr="00C8623D" w:rsidRDefault="007974B4" w:rsidP="003616FC">
            <w:pPr>
              <w:rPr>
                <w:rFonts w:ascii="Times New Roman" w:hAnsi="Times New Roman"/>
                <w:b/>
              </w:rPr>
            </w:pPr>
          </w:p>
        </w:tc>
        <w:tc>
          <w:tcPr>
            <w:tcW w:w="992" w:type="dxa"/>
            <w:vMerge/>
          </w:tcPr>
          <w:p w:rsidR="007974B4" w:rsidRPr="00C8623D" w:rsidRDefault="007974B4" w:rsidP="003616FC">
            <w:pPr>
              <w:rPr>
                <w:rFonts w:ascii="Times New Roman" w:hAnsi="Times New Roman"/>
                <w:b/>
              </w:rPr>
            </w:pPr>
          </w:p>
        </w:tc>
        <w:tc>
          <w:tcPr>
            <w:tcW w:w="7229" w:type="dxa"/>
          </w:tcPr>
          <w:p w:rsidR="007974B4" w:rsidRPr="00FB2AC6" w:rsidRDefault="007974B4" w:rsidP="00E52E32">
            <w:pPr>
              <w:pStyle w:val="Paragrafoelenco"/>
              <w:numPr>
                <w:ilvl w:val="0"/>
                <w:numId w:val="35"/>
              </w:numPr>
              <w:spacing w:after="0" w:line="240" w:lineRule="auto"/>
              <w:ind w:left="317" w:hanging="317"/>
              <w:rPr>
                <w:rFonts w:ascii="Times New Roman" w:eastAsia="Times New Roman" w:hAnsi="Times New Roman"/>
                <w:sz w:val="21"/>
                <w:szCs w:val="21"/>
              </w:rPr>
            </w:pPr>
            <w:r w:rsidRPr="00FB2AC6">
              <w:rPr>
                <w:rFonts w:ascii="Times New Roman" w:eastAsia="Times New Roman" w:hAnsi="Times New Roman"/>
                <w:sz w:val="21"/>
                <w:szCs w:val="21"/>
              </w:rPr>
              <w:t>Esecuzioni di esercizi semplici a corpo libero. La spalliera svedese.</w:t>
            </w:r>
          </w:p>
        </w:tc>
        <w:tc>
          <w:tcPr>
            <w:tcW w:w="794" w:type="dxa"/>
          </w:tcPr>
          <w:p w:rsidR="007974B4" w:rsidRPr="00C8623D" w:rsidRDefault="007974B4" w:rsidP="00791648">
            <w:pPr>
              <w:jc w:val="center"/>
              <w:rPr>
                <w:rFonts w:ascii="Times New Roman" w:hAnsi="Times New Roman"/>
                <w:lang w:val="it-IT"/>
              </w:rPr>
            </w:pPr>
          </w:p>
        </w:tc>
        <w:tc>
          <w:tcPr>
            <w:tcW w:w="794" w:type="dxa"/>
          </w:tcPr>
          <w:p w:rsidR="007974B4" w:rsidRPr="00C8623D" w:rsidRDefault="007974B4" w:rsidP="00791648">
            <w:pPr>
              <w:jc w:val="center"/>
              <w:rPr>
                <w:rFonts w:ascii="Times New Roman" w:hAnsi="Times New Roman"/>
              </w:rPr>
            </w:pPr>
            <w:r>
              <w:rPr>
                <w:rFonts w:ascii="Times New Roman" w:hAnsi="Times New Roman"/>
              </w:rPr>
              <w:t>x</w:t>
            </w:r>
          </w:p>
        </w:tc>
      </w:tr>
      <w:tr w:rsidR="007974B4" w:rsidRPr="00C8623D" w:rsidTr="005E45F2">
        <w:tc>
          <w:tcPr>
            <w:tcW w:w="318" w:type="dxa"/>
            <w:tcBorders>
              <w:top w:val="nil"/>
              <w:left w:val="nil"/>
              <w:bottom w:val="nil"/>
              <w:right w:val="single" w:sz="4" w:space="0" w:color="auto"/>
            </w:tcBorders>
          </w:tcPr>
          <w:p w:rsidR="007974B4" w:rsidRPr="00C8623D" w:rsidRDefault="007974B4" w:rsidP="003616FC">
            <w:pPr>
              <w:rPr>
                <w:rFonts w:ascii="Times New Roman" w:hAnsi="Times New Roman"/>
              </w:rPr>
            </w:pPr>
          </w:p>
        </w:tc>
        <w:tc>
          <w:tcPr>
            <w:tcW w:w="392" w:type="dxa"/>
            <w:vMerge/>
            <w:tcBorders>
              <w:left w:val="single" w:sz="4" w:space="0" w:color="auto"/>
            </w:tcBorders>
            <w:shd w:val="clear" w:color="auto" w:fill="92D050"/>
          </w:tcPr>
          <w:p w:rsidR="007974B4" w:rsidRPr="00C8623D" w:rsidRDefault="007974B4" w:rsidP="003616FC">
            <w:pPr>
              <w:rPr>
                <w:rFonts w:ascii="Times New Roman" w:hAnsi="Times New Roman"/>
                <w:b/>
              </w:rPr>
            </w:pPr>
          </w:p>
        </w:tc>
        <w:tc>
          <w:tcPr>
            <w:tcW w:w="992" w:type="dxa"/>
            <w:vMerge/>
          </w:tcPr>
          <w:p w:rsidR="007974B4" w:rsidRPr="00C8623D" w:rsidRDefault="007974B4" w:rsidP="003616FC">
            <w:pPr>
              <w:rPr>
                <w:rFonts w:ascii="Times New Roman" w:hAnsi="Times New Roman"/>
                <w:b/>
              </w:rPr>
            </w:pPr>
          </w:p>
        </w:tc>
        <w:tc>
          <w:tcPr>
            <w:tcW w:w="7229" w:type="dxa"/>
          </w:tcPr>
          <w:p w:rsidR="007974B4" w:rsidRPr="00FB2AC6" w:rsidRDefault="007974B4" w:rsidP="00E52E32">
            <w:pPr>
              <w:pStyle w:val="Paragrafoelenco"/>
              <w:numPr>
                <w:ilvl w:val="0"/>
                <w:numId w:val="35"/>
              </w:numPr>
              <w:spacing w:after="0" w:line="240" w:lineRule="auto"/>
              <w:ind w:left="317" w:hanging="317"/>
              <w:rPr>
                <w:rFonts w:ascii="Times New Roman" w:eastAsia="Times New Roman" w:hAnsi="Times New Roman"/>
                <w:sz w:val="21"/>
                <w:szCs w:val="21"/>
              </w:rPr>
            </w:pPr>
            <w:r w:rsidRPr="00FB2AC6">
              <w:rPr>
                <w:rFonts w:ascii="Times New Roman" w:eastAsia="Times New Roman" w:hAnsi="Times New Roman"/>
                <w:sz w:val="21"/>
                <w:szCs w:val="21"/>
              </w:rPr>
              <w:t>Fondamentali di pallamano, di pallavolo, di tennistavolo e di atletica leggera.</w:t>
            </w:r>
          </w:p>
        </w:tc>
        <w:tc>
          <w:tcPr>
            <w:tcW w:w="794" w:type="dxa"/>
          </w:tcPr>
          <w:p w:rsidR="007974B4" w:rsidRPr="00C8623D" w:rsidRDefault="007974B4" w:rsidP="00791648">
            <w:pPr>
              <w:jc w:val="center"/>
              <w:rPr>
                <w:rFonts w:ascii="Times New Roman" w:hAnsi="Times New Roman"/>
                <w:lang w:val="it-IT"/>
              </w:rPr>
            </w:pPr>
          </w:p>
        </w:tc>
        <w:tc>
          <w:tcPr>
            <w:tcW w:w="794" w:type="dxa"/>
          </w:tcPr>
          <w:p w:rsidR="007974B4" w:rsidRPr="00C8623D" w:rsidRDefault="007974B4" w:rsidP="00791648">
            <w:pPr>
              <w:jc w:val="center"/>
              <w:rPr>
                <w:rFonts w:ascii="Times New Roman" w:hAnsi="Times New Roman"/>
              </w:rPr>
            </w:pPr>
            <w:r>
              <w:rPr>
                <w:rFonts w:ascii="Times New Roman" w:hAnsi="Times New Roman"/>
              </w:rPr>
              <w:t>x</w:t>
            </w:r>
          </w:p>
        </w:tc>
      </w:tr>
      <w:tr w:rsidR="007974B4" w:rsidRPr="00C8623D" w:rsidTr="005E45F2">
        <w:tc>
          <w:tcPr>
            <w:tcW w:w="318" w:type="dxa"/>
            <w:tcBorders>
              <w:top w:val="nil"/>
              <w:left w:val="nil"/>
              <w:bottom w:val="nil"/>
              <w:right w:val="single" w:sz="4" w:space="0" w:color="auto"/>
            </w:tcBorders>
          </w:tcPr>
          <w:p w:rsidR="007974B4" w:rsidRPr="00C8623D" w:rsidRDefault="007974B4" w:rsidP="003616FC">
            <w:pPr>
              <w:rPr>
                <w:rFonts w:ascii="Times New Roman" w:hAnsi="Times New Roman"/>
              </w:rPr>
            </w:pPr>
          </w:p>
        </w:tc>
        <w:tc>
          <w:tcPr>
            <w:tcW w:w="392" w:type="dxa"/>
            <w:vMerge/>
            <w:tcBorders>
              <w:left w:val="single" w:sz="4" w:space="0" w:color="auto"/>
            </w:tcBorders>
            <w:shd w:val="clear" w:color="auto" w:fill="92D050"/>
          </w:tcPr>
          <w:p w:rsidR="007974B4" w:rsidRPr="00C8623D" w:rsidRDefault="007974B4" w:rsidP="003616FC">
            <w:pPr>
              <w:rPr>
                <w:rFonts w:ascii="Times New Roman" w:hAnsi="Times New Roman"/>
                <w:b/>
              </w:rPr>
            </w:pPr>
          </w:p>
        </w:tc>
        <w:tc>
          <w:tcPr>
            <w:tcW w:w="992" w:type="dxa"/>
            <w:vMerge/>
          </w:tcPr>
          <w:p w:rsidR="007974B4" w:rsidRPr="00C8623D" w:rsidRDefault="007974B4" w:rsidP="003616FC">
            <w:pPr>
              <w:rPr>
                <w:rFonts w:ascii="Times New Roman" w:hAnsi="Times New Roman"/>
                <w:b/>
              </w:rPr>
            </w:pPr>
          </w:p>
        </w:tc>
        <w:tc>
          <w:tcPr>
            <w:tcW w:w="7229" w:type="dxa"/>
          </w:tcPr>
          <w:p w:rsidR="007974B4" w:rsidRPr="00FB2AC6" w:rsidRDefault="007974B4" w:rsidP="00E52E32">
            <w:pPr>
              <w:pStyle w:val="Paragrafoelenco"/>
              <w:numPr>
                <w:ilvl w:val="0"/>
                <w:numId w:val="35"/>
              </w:numPr>
              <w:spacing w:after="0" w:line="240" w:lineRule="auto"/>
              <w:ind w:left="317" w:hanging="317"/>
              <w:rPr>
                <w:rFonts w:ascii="Times New Roman" w:eastAsia="Times New Roman" w:hAnsi="Times New Roman"/>
                <w:sz w:val="21"/>
                <w:szCs w:val="21"/>
              </w:rPr>
            </w:pPr>
            <w:r w:rsidRPr="00FB2AC6">
              <w:rPr>
                <w:rFonts w:ascii="Times New Roman" w:eastAsia="Times New Roman" w:hAnsi="Times New Roman"/>
                <w:sz w:val="21"/>
                <w:szCs w:val="21"/>
              </w:rPr>
              <w:t>Teoria : apparato cardio-circolatorio. Alimentazione. Elementi di pronto soccorso. Regolamento tecnico degli sport praticati.</w:t>
            </w:r>
          </w:p>
        </w:tc>
        <w:tc>
          <w:tcPr>
            <w:tcW w:w="794" w:type="dxa"/>
          </w:tcPr>
          <w:p w:rsidR="007974B4" w:rsidRPr="00C8623D" w:rsidRDefault="007974B4" w:rsidP="00791648">
            <w:pPr>
              <w:jc w:val="center"/>
              <w:rPr>
                <w:rFonts w:ascii="Times New Roman" w:hAnsi="Times New Roman"/>
                <w:lang w:val="it-IT"/>
              </w:rPr>
            </w:pPr>
          </w:p>
        </w:tc>
        <w:tc>
          <w:tcPr>
            <w:tcW w:w="794" w:type="dxa"/>
          </w:tcPr>
          <w:p w:rsidR="007974B4" w:rsidRPr="00C8623D" w:rsidRDefault="007974B4" w:rsidP="00791648">
            <w:pPr>
              <w:jc w:val="center"/>
              <w:rPr>
                <w:rFonts w:ascii="Times New Roman" w:hAnsi="Times New Roman"/>
              </w:rPr>
            </w:pPr>
            <w:r>
              <w:rPr>
                <w:rFonts w:ascii="Times New Roman" w:hAnsi="Times New Roman"/>
              </w:rPr>
              <w:t>x</w:t>
            </w:r>
          </w:p>
        </w:tc>
      </w:tr>
      <w:tr w:rsidR="007974B4" w:rsidRPr="00C8623D" w:rsidTr="005E45F2">
        <w:trPr>
          <w:cantSplit/>
          <w:trHeight w:val="20"/>
        </w:trPr>
        <w:tc>
          <w:tcPr>
            <w:tcW w:w="318" w:type="dxa"/>
            <w:tcBorders>
              <w:top w:val="nil"/>
              <w:left w:val="nil"/>
              <w:bottom w:val="nil"/>
              <w:right w:val="single" w:sz="4" w:space="0" w:color="auto"/>
            </w:tcBorders>
            <w:vAlign w:val="center"/>
          </w:tcPr>
          <w:p w:rsidR="007974B4" w:rsidRPr="00C8623D" w:rsidRDefault="007974B4" w:rsidP="003616FC">
            <w:pPr>
              <w:jc w:val="center"/>
              <w:rPr>
                <w:rFonts w:ascii="Times New Roman" w:hAnsi="Times New Roman"/>
                <w:lang w:val="it-IT"/>
              </w:rPr>
            </w:pPr>
          </w:p>
        </w:tc>
        <w:tc>
          <w:tcPr>
            <w:tcW w:w="392" w:type="dxa"/>
            <w:vMerge/>
            <w:tcBorders>
              <w:left w:val="single" w:sz="4" w:space="0" w:color="auto"/>
            </w:tcBorders>
            <w:shd w:val="clear" w:color="auto" w:fill="00B0F0"/>
            <w:textDirection w:val="btLr"/>
            <w:vAlign w:val="center"/>
          </w:tcPr>
          <w:p w:rsidR="007974B4" w:rsidRPr="00C8623D" w:rsidRDefault="007974B4" w:rsidP="003616FC">
            <w:pPr>
              <w:ind w:left="113" w:right="113"/>
              <w:jc w:val="center"/>
              <w:rPr>
                <w:rFonts w:ascii="Times New Roman" w:hAnsi="Times New Roman"/>
                <w:b/>
                <w:sz w:val="26"/>
                <w:szCs w:val="26"/>
                <w:lang w:val="it-IT"/>
              </w:rPr>
            </w:pPr>
          </w:p>
        </w:tc>
        <w:tc>
          <w:tcPr>
            <w:tcW w:w="992" w:type="dxa"/>
            <w:vMerge w:val="restart"/>
            <w:tcBorders>
              <w:top w:val="double" w:sz="4" w:space="0" w:color="auto"/>
            </w:tcBorders>
            <w:textDirection w:val="btLr"/>
            <w:vAlign w:val="center"/>
          </w:tcPr>
          <w:p w:rsidR="007974B4" w:rsidRPr="004D745F" w:rsidRDefault="007974B4" w:rsidP="003616FC">
            <w:pPr>
              <w:ind w:left="113" w:right="113"/>
              <w:jc w:val="center"/>
              <w:rPr>
                <w:rFonts w:ascii="Times New Roman" w:hAnsi="Times New Roman"/>
                <w:b/>
                <w:sz w:val="20"/>
              </w:rPr>
            </w:pPr>
            <w:r w:rsidRPr="004D745F">
              <w:rPr>
                <w:rFonts w:ascii="Times New Roman" w:hAnsi="Times New Roman"/>
                <w:b/>
                <w:sz w:val="20"/>
              </w:rPr>
              <w:t>SCIENZE</w:t>
            </w:r>
          </w:p>
        </w:tc>
        <w:tc>
          <w:tcPr>
            <w:tcW w:w="7229" w:type="dxa"/>
            <w:tcBorders>
              <w:top w:val="double" w:sz="4" w:space="0" w:color="auto"/>
            </w:tcBorders>
          </w:tcPr>
          <w:p w:rsidR="007974B4" w:rsidRPr="00C8623D" w:rsidRDefault="007974B4" w:rsidP="00E52E32">
            <w:pPr>
              <w:pStyle w:val="Paragrafoelenco"/>
              <w:numPr>
                <w:ilvl w:val="0"/>
                <w:numId w:val="17"/>
              </w:numPr>
              <w:spacing w:after="0" w:line="240" w:lineRule="auto"/>
              <w:ind w:left="317" w:hanging="317"/>
              <w:rPr>
                <w:rFonts w:ascii="Times New Roman" w:hAnsi="Times New Roman"/>
                <w:sz w:val="21"/>
                <w:szCs w:val="21"/>
              </w:rPr>
            </w:pPr>
            <w:r w:rsidRPr="00C8623D">
              <w:rPr>
                <w:rFonts w:ascii="Times New Roman" w:hAnsi="Times New Roman"/>
                <w:sz w:val="21"/>
                <w:szCs w:val="21"/>
              </w:rPr>
              <w:t xml:space="preserve">Introduzione allo studio della chimica organica, gli idrocarburi </w:t>
            </w:r>
            <w:r w:rsidRPr="00C8623D">
              <w:rPr>
                <w:rFonts w:ascii="Times New Roman" w:eastAsia="Times New Roman" w:hAnsi="Times New Roman"/>
                <w:sz w:val="21"/>
                <w:szCs w:val="21"/>
              </w:rPr>
              <w:t>(CHIMICA)</w:t>
            </w:r>
          </w:p>
        </w:tc>
        <w:tc>
          <w:tcPr>
            <w:tcW w:w="794" w:type="dxa"/>
            <w:tcBorders>
              <w:top w:val="double" w:sz="4" w:space="0" w:color="auto"/>
            </w:tcBorders>
          </w:tcPr>
          <w:p w:rsidR="007974B4" w:rsidRPr="00C8623D" w:rsidRDefault="007974B4" w:rsidP="003616FC">
            <w:pPr>
              <w:jc w:val="center"/>
              <w:rPr>
                <w:rFonts w:ascii="Times New Roman" w:hAnsi="Times New Roman"/>
              </w:rPr>
            </w:pPr>
            <w:r w:rsidRPr="00C8623D">
              <w:rPr>
                <w:rFonts w:ascii="Times New Roman" w:hAnsi="Times New Roman"/>
              </w:rPr>
              <w:t>x</w:t>
            </w:r>
          </w:p>
        </w:tc>
        <w:tc>
          <w:tcPr>
            <w:tcW w:w="794" w:type="dxa"/>
            <w:tcBorders>
              <w:top w:val="double" w:sz="4" w:space="0" w:color="auto"/>
            </w:tcBorders>
          </w:tcPr>
          <w:p w:rsidR="007974B4" w:rsidRPr="00C8623D" w:rsidRDefault="007974B4" w:rsidP="003616FC">
            <w:pPr>
              <w:jc w:val="center"/>
              <w:rPr>
                <w:rFonts w:ascii="Times New Roman" w:hAnsi="Times New Roman"/>
              </w:rPr>
            </w:pPr>
          </w:p>
        </w:tc>
      </w:tr>
      <w:tr w:rsidR="007974B4" w:rsidRPr="00C8623D" w:rsidTr="005E45F2">
        <w:trPr>
          <w:cantSplit/>
          <w:trHeight w:val="20"/>
        </w:trPr>
        <w:tc>
          <w:tcPr>
            <w:tcW w:w="318" w:type="dxa"/>
            <w:tcBorders>
              <w:top w:val="nil"/>
              <w:left w:val="nil"/>
              <w:bottom w:val="nil"/>
              <w:right w:val="single" w:sz="4" w:space="0" w:color="auto"/>
            </w:tcBorders>
            <w:vAlign w:val="center"/>
          </w:tcPr>
          <w:p w:rsidR="007974B4" w:rsidRPr="00C8623D" w:rsidRDefault="007974B4" w:rsidP="003616FC">
            <w:pPr>
              <w:jc w:val="center"/>
              <w:rPr>
                <w:rFonts w:ascii="Times New Roman" w:hAnsi="Times New Roman"/>
              </w:rPr>
            </w:pPr>
          </w:p>
        </w:tc>
        <w:tc>
          <w:tcPr>
            <w:tcW w:w="392" w:type="dxa"/>
            <w:vMerge/>
            <w:tcBorders>
              <w:left w:val="single" w:sz="4" w:space="0" w:color="auto"/>
            </w:tcBorders>
            <w:shd w:val="clear" w:color="auto" w:fill="00B0F0"/>
            <w:textDirection w:val="btLr"/>
            <w:vAlign w:val="center"/>
          </w:tcPr>
          <w:p w:rsidR="007974B4" w:rsidRPr="00C8623D" w:rsidRDefault="007974B4" w:rsidP="003616FC">
            <w:pPr>
              <w:ind w:left="113" w:right="113"/>
              <w:jc w:val="center"/>
              <w:rPr>
                <w:rFonts w:ascii="Times New Roman" w:hAnsi="Times New Roman"/>
                <w:b/>
                <w:sz w:val="26"/>
                <w:szCs w:val="26"/>
              </w:rPr>
            </w:pPr>
          </w:p>
        </w:tc>
        <w:tc>
          <w:tcPr>
            <w:tcW w:w="992" w:type="dxa"/>
            <w:vMerge/>
            <w:textDirection w:val="btLr"/>
            <w:vAlign w:val="center"/>
          </w:tcPr>
          <w:p w:rsidR="007974B4" w:rsidRPr="00C8623D" w:rsidRDefault="007974B4" w:rsidP="003616FC">
            <w:pPr>
              <w:ind w:left="113" w:right="113"/>
              <w:jc w:val="center"/>
              <w:rPr>
                <w:rFonts w:ascii="Times New Roman" w:hAnsi="Times New Roman"/>
                <w:b/>
              </w:rPr>
            </w:pPr>
          </w:p>
        </w:tc>
        <w:tc>
          <w:tcPr>
            <w:tcW w:w="7229" w:type="dxa"/>
          </w:tcPr>
          <w:p w:rsidR="007974B4" w:rsidRPr="00C8623D" w:rsidRDefault="007974B4" w:rsidP="00E52E32">
            <w:pPr>
              <w:pStyle w:val="Paragrafoelenco"/>
              <w:numPr>
                <w:ilvl w:val="0"/>
                <w:numId w:val="17"/>
              </w:numPr>
              <w:spacing w:after="0" w:line="240" w:lineRule="auto"/>
              <w:ind w:left="317" w:hanging="317"/>
              <w:rPr>
                <w:rFonts w:ascii="Times New Roman" w:hAnsi="Times New Roman"/>
                <w:sz w:val="21"/>
                <w:szCs w:val="21"/>
              </w:rPr>
            </w:pPr>
            <w:r w:rsidRPr="00C8623D">
              <w:rPr>
                <w:rFonts w:ascii="Times New Roman" w:hAnsi="Times New Roman"/>
                <w:sz w:val="21"/>
                <w:szCs w:val="21"/>
              </w:rPr>
              <w:t>Elementi di ecologia: popolazioni, comunità, ecosistemi (BIOLOGIA)</w:t>
            </w:r>
          </w:p>
        </w:tc>
        <w:tc>
          <w:tcPr>
            <w:tcW w:w="794" w:type="dxa"/>
          </w:tcPr>
          <w:p w:rsidR="007974B4" w:rsidRPr="00C8623D" w:rsidRDefault="007974B4" w:rsidP="003616FC">
            <w:pPr>
              <w:jc w:val="center"/>
              <w:rPr>
                <w:rFonts w:ascii="Times New Roman" w:hAnsi="Times New Roman"/>
              </w:rPr>
            </w:pPr>
            <w:r w:rsidRPr="00C8623D">
              <w:rPr>
                <w:rFonts w:ascii="Times New Roman" w:hAnsi="Times New Roman"/>
              </w:rPr>
              <w:t>x</w:t>
            </w:r>
          </w:p>
        </w:tc>
        <w:tc>
          <w:tcPr>
            <w:tcW w:w="794" w:type="dxa"/>
          </w:tcPr>
          <w:p w:rsidR="007974B4" w:rsidRPr="00C8623D" w:rsidRDefault="007974B4" w:rsidP="003616FC">
            <w:pPr>
              <w:jc w:val="center"/>
              <w:rPr>
                <w:rFonts w:ascii="Times New Roman" w:hAnsi="Times New Roman"/>
              </w:rPr>
            </w:pPr>
          </w:p>
        </w:tc>
      </w:tr>
      <w:tr w:rsidR="007974B4" w:rsidRPr="00C8623D" w:rsidTr="005E45F2">
        <w:trPr>
          <w:cantSplit/>
          <w:trHeight w:val="20"/>
        </w:trPr>
        <w:tc>
          <w:tcPr>
            <w:tcW w:w="318" w:type="dxa"/>
            <w:tcBorders>
              <w:top w:val="nil"/>
              <w:left w:val="nil"/>
              <w:bottom w:val="nil"/>
              <w:right w:val="single" w:sz="4" w:space="0" w:color="auto"/>
            </w:tcBorders>
            <w:vAlign w:val="center"/>
          </w:tcPr>
          <w:p w:rsidR="007974B4" w:rsidRPr="00C8623D" w:rsidRDefault="007974B4" w:rsidP="003616FC">
            <w:pPr>
              <w:jc w:val="center"/>
              <w:rPr>
                <w:rFonts w:ascii="Times New Roman" w:hAnsi="Times New Roman"/>
              </w:rPr>
            </w:pPr>
          </w:p>
        </w:tc>
        <w:tc>
          <w:tcPr>
            <w:tcW w:w="392" w:type="dxa"/>
            <w:vMerge/>
            <w:tcBorders>
              <w:left w:val="single" w:sz="4" w:space="0" w:color="auto"/>
            </w:tcBorders>
            <w:shd w:val="clear" w:color="auto" w:fill="00B0F0"/>
            <w:textDirection w:val="btLr"/>
            <w:vAlign w:val="center"/>
          </w:tcPr>
          <w:p w:rsidR="007974B4" w:rsidRPr="00C8623D" w:rsidRDefault="007974B4" w:rsidP="003616FC">
            <w:pPr>
              <w:ind w:left="113" w:right="113"/>
              <w:jc w:val="center"/>
              <w:rPr>
                <w:rFonts w:ascii="Times New Roman" w:hAnsi="Times New Roman"/>
                <w:b/>
                <w:sz w:val="26"/>
                <w:szCs w:val="26"/>
              </w:rPr>
            </w:pPr>
          </w:p>
        </w:tc>
        <w:tc>
          <w:tcPr>
            <w:tcW w:w="992" w:type="dxa"/>
            <w:vMerge/>
            <w:textDirection w:val="btLr"/>
            <w:vAlign w:val="center"/>
          </w:tcPr>
          <w:p w:rsidR="007974B4" w:rsidRPr="00C8623D" w:rsidRDefault="007974B4" w:rsidP="003616FC">
            <w:pPr>
              <w:ind w:left="113" w:right="113"/>
              <w:jc w:val="center"/>
              <w:rPr>
                <w:rFonts w:ascii="Times New Roman" w:hAnsi="Times New Roman"/>
                <w:b/>
              </w:rPr>
            </w:pPr>
          </w:p>
        </w:tc>
        <w:tc>
          <w:tcPr>
            <w:tcW w:w="7229" w:type="dxa"/>
          </w:tcPr>
          <w:p w:rsidR="007974B4" w:rsidRPr="00C8623D" w:rsidRDefault="007974B4" w:rsidP="00E52E32">
            <w:pPr>
              <w:pStyle w:val="Paragrafoelenco"/>
              <w:numPr>
                <w:ilvl w:val="0"/>
                <w:numId w:val="17"/>
              </w:numPr>
              <w:spacing w:after="0" w:line="240" w:lineRule="auto"/>
              <w:ind w:left="317" w:hanging="317"/>
              <w:jc w:val="both"/>
              <w:rPr>
                <w:rFonts w:ascii="Times New Roman" w:hAnsi="Times New Roman"/>
                <w:sz w:val="21"/>
                <w:szCs w:val="21"/>
              </w:rPr>
            </w:pPr>
            <w:r w:rsidRPr="00C8623D">
              <w:rPr>
                <w:rFonts w:ascii="Times New Roman" w:hAnsi="Times New Roman"/>
                <w:sz w:val="21"/>
                <w:szCs w:val="21"/>
              </w:rPr>
              <w:t xml:space="preserve">Dinamica della litosfera, fenomeni sismici e vulcanici, il modello della tettonica delle placche </w:t>
            </w:r>
            <w:r w:rsidRPr="00C8623D">
              <w:rPr>
                <w:rFonts w:ascii="Times New Roman" w:eastAsia="Times New Roman" w:hAnsi="Times New Roman"/>
                <w:sz w:val="21"/>
                <w:szCs w:val="21"/>
              </w:rPr>
              <w:t>(SCIENZE DELLA TERRA)</w:t>
            </w:r>
          </w:p>
        </w:tc>
        <w:tc>
          <w:tcPr>
            <w:tcW w:w="794" w:type="dxa"/>
          </w:tcPr>
          <w:p w:rsidR="007974B4" w:rsidRPr="00C8623D" w:rsidRDefault="007974B4" w:rsidP="003616FC">
            <w:pPr>
              <w:jc w:val="center"/>
              <w:rPr>
                <w:rFonts w:ascii="Times New Roman" w:hAnsi="Times New Roman"/>
              </w:rPr>
            </w:pPr>
            <w:r w:rsidRPr="00C8623D">
              <w:rPr>
                <w:rFonts w:ascii="Times New Roman" w:hAnsi="Times New Roman"/>
              </w:rPr>
              <w:t>x</w:t>
            </w:r>
          </w:p>
        </w:tc>
        <w:tc>
          <w:tcPr>
            <w:tcW w:w="794" w:type="dxa"/>
          </w:tcPr>
          <w:p w:rsidR="007974B4" w:rsidRPr="00C8623D" w:rsidRDefault="007974B4" w:rsidP="003616FC">
            <w:pPr>
              <w:jc w:val="center"/>
              <w:rPr>
                <w:rFonts w:ascii="Times New Roman" w:hAnsi="Times New Roman"/>
              </w:rPr>
            </w:pPr>
            <w:r w:rsidRPr="00C8623D">
              <w:rPr>
                <w:rFonts w:ascii="Times New Roman" w:hAnsi="Times New Roman"/>
              </w:rPr>
              <w:t>x</w:t>
            </w:r>
          </w:p>
        </w:tc>
      </w:tr>
      <w:tr w:rsidR="007974B4" w:rsidRPr="00C8623D" w:rsidTr="005E45F2">
        <w:trPr>
          <w:cantSplit/>
          <w:trHeight w:val="20"/>
        </w:trPr>
        <w:tc>
          <w:tcPr>
            <w:tcW w:w="318" w:type="dxa"/>
            <w:tcBorders>
              <w:top w:val="nil"/>
              <w:left w:val="nil"/>
              <w:bottom w:val="nil"/>
              <w:right w:val="single" w:sz="4" w:space="0" w:color="auto"/>
            </w:tcBorders>
            <w:vAlign w:val="center"/>
          </w:tcPr>
          <w:p w:rsidR="007974B4" w:rsidRPr="00C8623D" w:rsidRDefault="007974B4" w:rsidP="003616FC">
            <w:pPr>
              <w:jc w:val="center"/>
              <w:rPr>
                <w:rFonts w:ascii="Times New Roman" w:hAnsi="Times New Roman"/>
              </w:rPr>
            </w:pPr>
          </w:p>
        </w:tc>
        <w:tc>
          <w:tcPr>
            <w:tcW w:w="392" w:type="dxa"/>
            <w:vMerge/>
            <w:tcBorders>
              <w:left w:val="single" w:sz="4" w:space="0" w:color="auto"/>
            </w:tcBorders>
            <w:shd w:val="clear" w:color="auto" w:fill="00B0F0"/>
            <w:textDirection w:val="btLr"/>
            <w:vAlign w:val="center"/>
          </w:tcPr>
          <w:p w:rsidR="007974B4" w:rsidRPr="00C8623D" w:rsidRDefault="007974B4" w:rsidP="003616FC">
            <w:pPr>
              <w:ind w:left="113" w:right="113"/>
              <w:jc w:val="center"/>
              <w:rPr>
                <w:rFonts w:ascii="Times New Roman" w:hAnsi="Times New Roman"/>
                <w:b/>
                <w:sz w:val="26"/>
                <w:szCs w:val="26"/>
              </w:rPr>
            </w:pPr>
          </w:p>
        </w:tc>
        <w:tc>
          <w:tcPr>
            <w:tcW w:w="992" w:type="dxa"/>
            <w:vMerge/>
            <w:textDirection w:val="btLr"/>
            <w:vAlign w:val="center"/>
          </w:tcPr>
          <w:p w:rsidR="007974B4" w:rsidRPr="00C8623D" w:rsidRDefault="007974B4" w:rsidP="003616FC">
            <w:pPr>
              <w:ind w:left="113" w:right="113"/>
              <w:jc w:val="center"/>
              <w:rPr>
                <w:rFonts w:ascii="Times New Roman" w:hAnsi="Times New Roman"/>
                <w:b/>
              </w:rPr>
            </w:pPr>
          </w:p>
        </w:tc>
        <w:tc>
          <w:tcPr>
            <w:tcW w:w="7229" w:type="dxa"/>
          </w:tcPr>
          <w:p w:rsidR="007974B4" w:rsidRPr="00C8623D" w:rsidRDefault="007974B4" w:rsidP="00E52E32">
            <w:pPr>
              <w:pStyle w:val="Paragrafoelenco"/>
              <w:numPr>
                <w:ilvl w:val="0"/>
                <w:numId w:val="17"/>
              </w:numPr>
              <w:spacing w:after="0" w:line="240" w:lineRule="auto"/>
              <w:ind w:left="317" w:hanging="317"/>
              <w:rPr>
                <w:rFonts w:ascii="Times New Roman" w:hAnsi="Times New Roman"/>
                <w:sz w:val="21"/>
                <w:szCs w:val="21"/>
              </w:rPr>
            </w:pPr>
            <w:r w:rsidRPr="00C8623D">
              <w:rPr>
                <w:rFonts w:ascii="Times New Roman" w:hAnsi="Times New Roman"/>
                <w:sz w:val="21"/>
                <w:szCs w:val="21"/>
              </w:rPr>
              <w:t xml:space="preserve">Le biomolecole </w:t>
            </w:r>
            <w:r w:rsidRPr="00C8623D">
              <w:rPr>
                <w:rFonts w:ascii="Times New Roman" w:eastAsia="Times New Roman" w:hAnsi="Times New Roman"/>
                <w:sz w:val="21"/>
                <w:szCs w:val="21"/>
              </w:rPr>
              <w:t>(CHIMICA)</w:t>
            </w:r>
          </w:p>
        </w:tc>
        <w:tc>
          <w:tcPr>
            <w:tcW w:w="794" w:type="dxa"/>
          </w:tcPr>
          <w:p w:rsidR="007974B4" w:rsidRPr="00C8623D" w:rsidRDefault="007974B4" w:rsidP="003616FC">
            <w:pPr>
              <w:jc w:val="center"/>
              <w:rPr>
                <w:rFonts w:ascii="Times New Roman" w:hAnsi="Times New Roman"/>
              </w:rPr>
            </w:pPr>
          </w:p>
        </w:tc>
        <w:tc>
          <w:tcPr>
            <w:tcW w:w="794" w:type="dxa"/>
          </w:tcPr>
          <w:p w:rsidR="007974B4" w:rsidRPr="00C8623D" w:rsidRDefault="007974B4" w:rsidP="003616FC">
            <w:pPr>
              <w:jc w:val="center"/>
              <w:rPr>
                <w:rFonts w:ascii="Times New Roman" w:hAnsi="Times New Roman"/>
              </w:rPr>
            </w:pPr>
            <w:r w:rsidRPr="00C8623D">
              <w:rPr>
                <w:rFonts w:ascii="Times New Roman" w:hAnsi="Times New Roman"/>
              </w:rPr>
              <w:t>x</w:t>
            </w:r>
          </w:p>
        </w:tc>
      </w:tr>
      <w:tr w:rsidR="007974B4" w:rsidRPr="00C8623D" w:rsidTr="005E45F2">
        <w:trPr>
          <w:cantSplit/>
          <w:trHeight w:val="20"/>
        </w:trPr>
        <w:tc>
          <w:tcPr>
            <w:tcW w:w="318" w:type="dxa"/>
            <w:tcBorders>
              <w:top w:val="nil"/>
              <w:left w:val="nil"/>
              <w:bottom w:val="nil"/>
              <w:right w:val="single" w:sz="4" w:space="0" w:color="auto"/>
            </w:tcBorders>
            <w:vAlign w:val="center"/>
          </w:tcPr>
          <w:p w:rsidR="007974B4" w:rsidRPr="00C8623D" w:rsidRDefault="007974B4" w:rsidP="003616FC">
            <w:pPr>
              <w:jc w:val="center"/>
              <w:rPr>
                <w:rFonts w:ascii="Times New Roman" w:hAnsi="Times New Roman"/>
              </w:rPr>
            </w:pPr>
          </w:p>
        </w:tc>
        <w:tc>
          <w:tcPr>
            <w:tcW w:w="392" w:type="dxa"/>
            <w:vMerge/>
            <w:tcBorders>
              <w:left w:val="single" w:sz="4" w:space="0" w:color="auto"/>
            </w:tcBorders>
            <w:shd w:val="clear" w:color="auto" w:fill="00B0F0"/>
            <w:textDirection w:val="btLr"/>
            <w:vAlign w:val="center"/>
          </w:tcPr>
          <w:p w:rsidR="007974B4" w:rsidRPr="00C8623D" w:rsidRDefault="007974B4" w:rsidP="003616FC">
            <w:pPr>
              <w:ind w:left="113" w:right="113"/>
              <w:jc w:val="center"/>
              <w:rPr>
                <w:rFonts w:ascii="Times New Roman" w:hAnsi="Times New Roman"/>
                <w:b/>
                <w:sz w:val="26"/>
                <w:szCs w:val="26"/>
              </w:rPr>
            </w:pPr>
          </w:p>
        </w:tc>
        <w:tc>
          <w:tcPr>
            <w:tcW w:w="992" w:type="dxa"/>
            <w:vMerge/>
            <w:textDirection w:val="btLr"/>
            <w:vAlign w:val="center"/>
          </w:tcPr>
          <w:p w:rsidR="007974B4" w:rsidRPr="00C8623D" w:rsidRDefault="007974B4" w:rsidP="003616FC">
            <w:pPr>
              <w:ind w:left="113" w:right="113"/>
              <w:jc w:val="center"/>
              <w:rPr>
                <w:rFonts w:ascii="Times New Roman" w:hAnsi="Times New Roman"/>
                <w:b/>
              </w:rPr>
            </w:pPr>
          </w:p>
        </w:tc>
        <w:tc>
          <w:tcPr>
            <w:tcW w:w="7229" w:type="dxa"/>
          </w:tcPr>
          <w:p w:rsidR="007974B4" w:rsidRPr="00C8623D" w:rsidRDefault="007974B4" w:rsidP="00E52E32">
            <w:pPr>
              <w:pStyle w:val="Paragrafoelenco"/>
              <w:numPr>
                <w:ilvl w:val="0"/>
                <w:numId w:val="17"/>
              </w:numPr>
              <w:spacing w:after="0" w:line="240" w:lineRule="auto"/>
              <w:ind w:left="317" w:hanging="317"/>
              <w:rPr>
                <w:rFonts w:ascii="Times New Roman" w:hAnsi="Times New Roman"/>
                <w:sz w:val="21"/>
                <w:szCs w:val="21"/>
              </w:rPr>
            </w:pPr>
            <w:r w:rsidRPr="00C8623D">
              <w:rPr>
                <w:rFonts w:ascii="Times New Roman" w:hAnsi="Times New Roman"/>
                <w:sz w:val="21"/>
                <w:szCs w:val="21"/>
              </w:rPr>
              <w:t xml:space="preserve">Le molecole di interesse biologico </w:t>
            </w:r>
            <w:r w:rsidRPr="00C8623D">
              <w:rPr>
                <w:rFonts w:ascii="Times New Roman" w:eastAsia="Times New Roman" w:hAnsi="Times New Roman"/>
                <w:sz w:val="21"/>
                <w:szCs w:val="21"/>
              </w:rPr>
              <w:t>(CHIMICA)</w:t>
            </w:r>
          </w:p>
        </w:tc>
        <w:tc>
          <w:tcPr>
            <w:tcW w:w="794" w:type="dxa"/>
          </w:tcPr>
          <w:p w:rsidR="007974B4" w:rsidRPr="00C8623D" w:rsidRDefault="007974B4" w:rsidP="003616FC">
            <w:pPr>
              <w:jc w:val="center"/>
              <w:rPr>
                <w:rFonts w:ascii="Times New Roman" w:hAnsi="Times New Roman"/>
                <w:lang w:val="it-IT"/>
              </w:rPr>
            </w:pPr>
          </w:p>
        </w:tc>
        <w:tc>
          <w:tcPr>
            <w:tcW w:w="794" w:type="dxa"/>
          </w:tcPr>
          <w:p w:rsidR="007974B4" w:rsidRPr="00C8623D" w:rsidRDefault="007974B4" w:rsidP="003616FC">
            <w:pPr>
              <w:jc w:val="center"/>
              <w:rPr>
                <w:rFonts w:ascii="Times New Roman" w:hAnsi="Times New Roman"/>
              </w:rPr>
            </w:pPr>
            <w:r w:rsidRPr="00C8623D">
              <w:rPr>
                <w:rFonts w:ascii="Times New Roman" w:hAnsi="Times New Roman"/>
              </w:rPr>
              <w:t>x</w:t>
            </w:r>
          </w:p>
        </w:tc>
      </w:tr>
      <w:tr w:rsidR="007974B4" w:rsidRPr="00C8623D" w:rsidTr="005E45F2">
        <w:trPr>
          <w:cantSplit/>
          <w:trHeight w:val="20"/>
        </w:trPr>
        <w:tc>
          <w:tcPr>
            <w:tcW w:w="318" w:type="dxa"/>
            <w:tcBorders>
              <w:top w:val="nil"/>
              <w:left w:val="nil"/>
              <w:bottom w:val="nil"/>
              <w:right w:val="single" w:sz="4" w:space="0" w:color="auto"/>
            </w:tcBorders>
            <w:vAlign w:val="center"/>
          </w:tcPr>
          <w:p w:rsidR="007974B4" w:rsidRPr="00C8623D" w:rsidRDefault="007974B4" w:rsidP="003616FC">
            <w:pPr>
              <w:jc w:val="center"/>
              <w:rPr>
                <w:rFonts w:ascii="Times New Roman" w:hAnsi="Times New Roman"/>
              </w:rPr>
            </w:pPr>
          </w:p>
        </w:tc>
        <w:tc>
          <w:tcPr>
            <w:tcW w:w="392" w:type="dxa"/>
            <w:vMerge/>
            <w:tcBorders>
              <w:left w:val="single" w:sz="4" w:space="0" w:color="auto"/>
            </w:tcBorders>
            <w:shd w:val="clear" w:color="auto" w:fill="00B0F0"/>
            <w:textDirection w:val="btLr"/>
            <w:vAlign w:val="center"/>
          </w:tcPr>
          <w:p w:rsidR="007974B4" w:rsidRPr="00C8623D" w:rsidRDefault="007974B4" w:rsidP="003616FC">
            <w:pPr>
              <w:ind w:left="113" w:right="113"/>
              <w:jc w:val="center"/>
              <w:rPr>
                <w:rFonts w:ascii="Times New Roman" w:hAnsi="Times New Roman"/>
                <w:b/>
                <w:sz w:val="26"/>
                <w:szCs w:val="26"/>
              </w:rPr>
            </w:pPr>
          </w:p>
        </w:tc>
        <w:tc>
          <w:tcPr>
            <w:tcW w:w="992" w:type="dxa"/>
            <w:vMerge/>
            <w:textDirection w:val="btLr"/>
            <w:vAlign w:val="center"/>
          </w:tcPr>
          <w:p w:rsidR="007974B4" w:rsidRPr="00C8623D" w:rsidRDefault="007974B4" w:rsidP="003616FC">
            <w:pPr>
              <w:ind w:left="113" w:right="113"/>
              <w:jc w:val="center"/>
              <w:rPr>
                <w:rFonts w:ascii="Times New Roman" w:hAnsi="Times New Roman"/>
                <w:b/>
              </w:rPr>
            </w:pPr>
          </w:p>
        </w:tc>
        <w:tc>
          <w:tcPr>
            <w:tcW w:w="7229" w:type="dxa"/>
          </w:tcPr>
          <w:p w:rsidR="007974B4" w:rsidRPr="00C8623D" w:rsidRDefault="007974B4" w:rsidP="00E52E32">
            <w:pPr>
              <w:pStyle w:val="Paragrafoelenco"/>
              <w:numPr>
                <w:ilvl w:val="0"/>
                <w:numId w:val="17"/>
              </w:numPr>
              <w:spacing w:after="0" w:line="240" w:lineRule="auto"/>
              <w:ind w:left="317" w:hanging="317"/>
              <w:rPr>
                <w:rFonts w:ascii="Times New Roman" w:hAnsi="Times New Roman"/>
                <w:sz w:val="21"/>
                <w:szCs w:val="21"/>
              </w:rPr>
            </w:pPr>
            <w:r w:rsidRPr="00C8623D">
              <w:rPr>
                <w:rFonts w:ascii="Times New Roman" w:hAnsi="Times New Roman"/>
                <w:sz w:val="21"/>
                <w:szCs w:val="21"/>
              </w:rPr>
              <w:t>Elementi di biochimica e di biotecnologie (BIOLOGIA)</w:t>
            </w:r>
          </w:p>
        </w:tc>
        <w:tc>
          <w:tcPr>
            <w:tcW w:w="794" w:type="dxa"/>
          </w:tcPr>
          <w:p w:rsidR="007974B4" w:rsidRPr="00C8623D" w:rsidRDefault="007974B4" w:rsidP="003616FC">
            <w:pPr>
              <w:jc w:val="center"/>
              <w:rPr>
                <w:rFonts w:ascii="Times New Roman" w:hAnsi="Times New Roman"/>
                <w:lang w:val="it-IT"/>
              </w:rPr>
            </w:pPr>
          </w:p>
        </w:tc>
        <w:tc>
          <w:tcPr>
            <w:tcW w:w="794" w:type="dxa"/>
          </w:tcPr>
          <w:p w:rsidR="007974B4" w:rsidRPr="00C8623D" w:rsidRDefault="007974B4" w:rsidP="003616FC">
            <w:pPr>
              <w:jc w:val="center"/>
              <w:rPr>
                <w:rFonts w:ascii="Times New Roman" w:hAnsi="Times New Roman"/>
              </w:rPr>
            </w:pPr>
            <w:r w:rsidRPr="00C8623D">
              <w:rPr>
                <w:rFonts w:ascii="Times New Roman" w:hAnsi="Times New Roman"/>
              </w:rPr>
              <w:t>x</w:t>
            </w:r>
          </w:p>
        </w:tc>
      </w:tr>
      <w:tr w:rsidR="007974B4" w:rsidRPr="00C8623D" w:rsidTr="005E45F2">
        <w:trPr>
          <w:cantSplit/>
          <w:trHeight w:val="20"/>
        </w:trPr>
        <w:tc>
          <w:tcPr>
            <w:tcW w:w="318" w:type="dxa"/>
            <w:tcBorders>
              <w:top w:val="nil"/>
              <w:left w:val="nil"/>
              <w:bottom w:val="nil"/>
              <w:right w:val="single" w:sz="4" w:space="0" w:color="auto"/>
            </w:tcBorders>
            <w:vAlign w:val="center"/>
          </w:tcPr>
          <w:p w:rsidR="007974B4" w:rsidRPr="00C8623D" w:rsidRDefault="007974B4" w:rsidP="003616FC">
            <w:pPr>
              <w:jc w:val="center"/>
              <w:rPr>
                <w:rFonts w:ascii="Times New Roman" w:hAnsi="Times New Roman"/>
              </w:rPr>
            </w:pPr>
          </w:p>
        </w:tc>
        <w:tc>
          <w:tcPr>
            <w:tcW w:w="392" w:type="dxa"/>
            <w:vMerge/>
            <w:tcBorders>
              <w:left w:val="single" w:sz="4" w:space="0" w:color="auto"/>
            </w:tcBorders>
            <w:shd w:val="clear" w:color="auto" w:fill="00B0F0"/>
            <w:textDirection w:val="btLr"/>
            <w:vAlign w:val="center"/>
          </w:tcPr>
          <w:p w:rsidR="007974B4" w:rsidRPr="00C8623D" w:rsidRDefault="007974B4" w:rsidP="003616FC">
            <w:pPr>
              <w:ind w:left="113" w:right="113"/>
              <w:jc w:val="center"/>
              <w:rPr>
                <w:rFonts w:ascii="Times New Roman" w:hAnsi="Times New Roman"/>
                <w:b/>
                <w:sz w:val="26"/>
                <w:szCs w:val="26"/>
              </w:rPr>
            </w:pPr>
          </w:p>
        </w:tc>
        <w:tc>
          <w:tcPr>
            <w:tcW w:w="992" w:type="dxa"/>
            <w:vMerge/>
            <w:textDirection w:val="btLr"/>
            <w:vAlign w:val="center"/>
          </w:tcPr>
          <w:p w:rsidR="007974B4" w:rsidRPr="00C8623D" w:rsidRDefault="007974B4" w:rsidP="003616FC">
            <w:pPr>
              <w:ind w:left="113" w:right="113"/>
              <w:jc w:val="center"/>
              <w:rPr>
                <w:rFonts w:ascii="Times New Roman" w:hAnsi="Times New Roman"/>
                <w:b/>
              </w:rPr>
            </w:pPr>
          </w:p>
        </w:tc>
        <w:tc>
          <w:tcPr>
            <w:tcW w:w="7229" w:type="dxa"/>
          </w:tcPr>
          <w:p w:rsidR="007974B4" w:rsidRPr="00C8623D" w:rsidRDefault="007974B4" w:rsidP="00E52E32">
            <w:pPr>
              <w:pStyle w:val="Paragrafoelenco"/>
              <w:numPr>
                <w:ilvl w:val="0"/>
                <w:numId w:val="17"/>
              </w:numPr>
              <w:spacing w:after="0" w:line="240" w:lineRule="auto"/>
              <w:ind w:left="317" w:hanging="317"/>
              <w:rPr>
                <w:rFonts w:ascii="Times New Roman" w:hAnsi="Times New Roman"/>
                <w:sz w:val="21"/>
                <w:szCs w:val="21"/>
              </w:rPr>
            </w:pPr>
            <w:r w:rsidRPr="00C8623D">
              <w:rPr>
                <w:rFonts w:ascii="Times New Roman" w:hAnsi="Times New Roman"/>
                <w:sz w:val="21"/>
                <w:szCs w:val="21"/>
              </w:rPr>
              <w:t xml:space="preserve">Struttura e dinamica dell’atmosfera </w:t>
            </w:r>
            <w:r w:rsidRPr="00C8623D">
              <w:rPr>
                <w:rFonts w:ascii="Times New Roman" w:eastAsia="Times New Roman" w:hAnsi="Times New Roman"/>
                <w:sz w:val="21"/>
                <w:szCs w:val="21"/>
              </w:rPr>
              <w:t>(SCIENZE DELLA TERRA)</w:t>
            </w:r>
          </w:p>
        </w:tc>
        <w:tc>
          <w:tcPr>
            <w:tcW w:w="794" w:type="dxa"/>
          </w:tcPr>
          <w:p w:rsidR="007974B4" w:rsidRPr="00C8623D" w:rsidRDefault="007974B4" w:rsidP="003616FC">
            <w:pPr>
              <w:jc w:val="center"/>
              <w:rPr>
                <w:rFonts w:ascii="Times New Roman" w:hAnsi="Times New Roman"/>
                <w:lang w:val="it-IT"/>
              </w:rPr>
            </w:pPr>
          </w:p>
        </w:tc>
        <w:tc>
          <w:tcPr>
            <w:tcW w:w="794" w:type="dxa"/>
          </w:tcPr>
          <w:p w:rsidR="007974B4" w:rsidRPr="00C8623D" w:rsidRDefault="007974B4" w:rsidP="003616FC">
            <w:pPr>
              <w:jc w:val="center"/>
              <w:rPr>
                <w:rFonts w:ascii="Times New Roman" w:hAnsi="Times New Roman"/>
              </w:rPr>
            </w:pPr>
            <w:r w:rsidRPr="00C8623D">
              <w:rPr>
                <w:rFonts w:ascii="Times New Roman" w:hAnsi="Times New Roman"/>
              </w:rPr>
              <w:t>x</w:t>
            </w:r>
          </w:p>
        </w:tc>
      </w:tr>
      <w:tr w:rsidR="007974B4" w:rsidRPr="00C8623D" w:rsidTr="005E45F2">
        <w:trPr>
          <w:cantSplit/>
          <w:trHeight w:val="20"/>
        </w:trPr>
        <w:tc>
          <w:tcPr>
            <w:tcW w:w="318" w:type="dxa"/>
            <w:tcBorders>
              <w:top w:val="nil"/>
              <w:left w:val="nil"/>
              <w:bottom w:val="nil"/>
              <w:right w:val="single" w:sz="4" w:space="0" w:color="auto"/>
            </w:tcBorders>
            <w:vAlign w:val="center"/>
          </w:tcPr>
          <w:p w:rsidR="007974B4" w:rsidRPr="00C8623D" w:rsidRDefault="007974B4" w:rsidP="003616FC">
            <w:pPr>
              <w:jc w:val="center"/>
              <w:rPr>
                <w:rFonts w:ascii="Times New Roman" w:hAnsi="Times New Roman"/>
              </w:rPr>
            </w:pPr>
          </w:p>
        </w:tc>
        <w:tc>
          <w:tcPr>
            <w:tcW w:w="392" w:type="dxa"/>
            <w:vMerge/>
            <w:tcBorders>
              <w:left w:val="single" w:sz="4" w:space="0" w:color="auto"/>
            </w:tcBorders>
            <w:shd w:val="clear" w:color="auto" w:fill="00B0F0"/>
            <w:textDirection w:val="btLr"/>
            <w:vAlign w:val="center"/>
          </w:tcPr>
          <w:p w:rsidR="007974B4" w:rsidRPr="00C8623D" w:rsidRDefault="007974B4" w:rsidP="003616FC">
            <w:pPr>
              <w:ind w:left="113" w:right="113"/>
              <w:jc w:val="center"/>
              <w:rPr>
                <w:rFonts w:ascii="Times New Roman" w:hAnsi="Times New Roman"/>
                <w:b/>
                <w:sz w:val="26"/>
                <w:szCs w:val="26"/>
              </w:rPr>
            </w:pPr>
          </w:p>
        </w:tc>
        <w:tc>
          <w:tcPr>
            <w:tcW w:w="992" w:type="dxa"/>
            <w:vMerge/>
            <w:textDirection w:val="btLr"/>
            <w:vAlign w:val="center"/>
          </w:tcPr>
          <w:p w:rsidR="007974B4" w:rsidRPr="00C8623D" w:rsidRDefault="007974B4" w:rsidP="003616FC">
            <w:pPr>
              <w:ind w:left="113" w:right="113"/>
              <w:jc w:val="center"/>
              <w:rPr>
                <w:rFonts w:ascii="Times New Roman" w:hAnsi="Times New Roman"/>
                <w:b/>
              </w:rPr>
            </w:pPr>
          </w:p>
        </w:tc>
        <w:tc>
          <w:tcPr>
            <w:tcW w:w="7229" w:type="dxa"/>
          </w:tcPr>
          <w:p w:rsidR="007974B4" w:rsidRPr="00C8623D" w:rsidRDefault="007974B4" w:rsidP="00E52E32">
            <w:pPr>
              <w:pStyle w:val="Paragrafoelenco"/>
              <w:numPr>
                <w:ilvl w:val="0"/>
                <w:numId w:val="17"/>
              </w:numPr>
              <w:spacing w:after="0" w:line="240" w:lineRule="auto"/>
              <w:ind w:left="317" w:hanging="317"/>
              <w:rPr>
                <w:rFonts w:ascii="Times New Roman" w:hAnsi="Times New Roman"/>
                <w:sz w:val="21"/>
                <w:szCs w:val="21"/>
              </w:rPr>
            </w:pPr>
            <w:r w:rsidRPr="00C8623D">
              <w:rPr>
                <w:rFonts w:ascii="Times New Roman" w:hAnsi="Times New Roman"/>
                <w:sz w:val="21"/>
                <w:szCs w:val="21"/>
              </w:rPr>
              <w:t xml:space="preserve">Struttura e dinamica dell’idrosfera </w:t>
            </w:r>
            <w:r w:rsidRPr="00C8623D">
              <w:rPr>
                <w:rFonts w:ascii="Times New Roman" w:eastAsia="Times New Roman" w:hAnsi="Times New Roman"/>
                <w:sz w:val="21"/>
                <w:szCs w:val="21"/>
              </w:rPr>
              <w:t>(SCIENZE DELLA TERRA)</w:t>
            </w:r>
          </w:p>
        </w:tc>
        <w:tc>
          <w:tcPr>
            <w:tcW w:w="794" w:type="dxa"/>
          </w:tcPr>
          <w:p w:rsidR="007974B4" w:rsidRPr="00C8623D" w:rsidRDefault="007974B4" w:rsidP="003616FC">
            <w:pPr>
              <w:jc w:val="center"/>
              <w:rPr>
                <w:rFonts w:ascii="Times New Roman" w:hAnsi="Times New Roman"/>
                <w:lang w:val="it-IT"/>
              </w:rPr>
            </w:pPr>
          </w:p>
        </w:tc>
        <w:tc>
          <w:tcPr>
            <w:tcW w:w="794" w:type="dxa"/>
          </w:tcPr>
          <w:p w:rsidR="007974B4" w:rsidRPr="00C8623D" w:rsidRDefault="007974B4" w:rsidP="003616FC">
            <w:pPr>
              <w:jc w:val="center"/>
              <w:rPr>
                <w:rFonts w:ascii="Times New Roman" w:hAnsi="Times New Roman"/>
              </w:rPr>
            </w:pPr>
            <w:r w:rsidRPr="00C8623D">
              <w:rPr>
                <w:rFonts w:ascii="Times New Roman" w:hAnsi="Times New Roman"/>
              </w:rPr>
              <w:t>x</w:t>
            </w:r>
          </w:p>
        </w:tc>
      </w:tr>
    </w:tbl>
    <w:p w:rsidR="003616FC" w:rsidRPr="00C8623D" w:rsidRDefault="003616FC">
      <w:pPr>
        <w:rPr>
          <w:rFonts w:ascii="Times New Roman" w:hAnsi="Times New Roman"/>
          <w:lang w:val="it-IT"/>
        </w:rPr>
      </w:pPr>
    </w:p>
    <w:p w:rsidR="0070047A" w:rsidRPr="00C8623D" w:rsidRDefault="0070047A" w:rsidP="000C4CE8">
      <w:pPr>
        <w:pStyle w:val="Titolo2"/>
        <w:spacing w:after="240"/>
        <w:jc w:val="center"/>
        <w:rPr>
          <w:rFonts w:ascii="Times New Roman" w:hAnsi="Times New Roman"/>
          <w:i w:val="0"/>
          <w:lang w:val="it-IT"/>
        </w:rPr>
      </w:pPr>
      <w:bookmarkStart w:id="9" w:name="_Toc528527029"/>
      <w:proofErr w:type="spellStart"/>
      <w:r w:rsidRPr="00C8623D">
        <w:rPr>
          <w:rFonts w:ascii="Times New Roman" w:hAnsi="Times New Roman"/>
          <w:i w:val="0"/>
          <w:lang w:val="it-IT"/>
        </w:rPr>
        <w:t>L.S.A.</w:t>
      </w:r>
      <w:proofErr w:type="spellEnd"/>
      <w:r w:rsidRPr="00C8623D">
        <w:rPr>
          <w:rFonts w:ascii="Times New Roman" w:hAnsi="Times New Roman"/>
          <w:i w:val="0"/>
          <w:lang w:val="it-IT"/>
        </w:rPr>
        <w:t xml:space="preserve"> - QUINTO ANNO</w:t>
      </w:r>
      <w:bookmarkEnd w:id="9"/>
    </w:p>
    <w:p w:rsidR="000A0EDD" w:rsidRPr="00C8623D" w:rsidRDefault="006F4F12">
      <w:pPr>
        <w:rPr>
          <w:rFonts w:ascii="Times New Roman" w:hAnsi="Times New Roman"/>
          <w:lang w:val="it-IT"/>
        </w:rPr>
        <w:sectPr w:rsidR="000A0EDD" w:rsidRPr="00C8623D" w:rsidSect="00E54E36">
          <w:pgSz w:w="11900" w:h="16840"/>
          <w:pgMar w:top="567" w:right="1418" w:bottom="567" w:left="1418" w:header="0" w:footer="0" w:gutter="0"/>
          <w:cols w:space="720"/>
        </w:sectPr>
      </w:pPr>
      <w:r w:rsidRPr="00C8623D">
        <w:rPr>
          <w:rFonts w:ascii="Times New Roman" w:hAnsi="Times New Roman"/>
          <w:lang w:val="it-IT"/>
        </w:rPr>
        <w:br w:type="page"/>
      </w:r>
    </w:p>
    <w:p w:rsidR="00982FB8" w:rsidRPr="00C8623D" w:rsidRDefault="00982FB8" w:rsidP="00442EA1">
      <w:pPr>
        <w:pStyle w:val="Titolo1"/>
      </w:pPr>
    </w:p>
    <w:p w:rsidR="00442EA1" w:rsidRPr="00C8623D" w:rsidRDefault="00442EA1" w:rsidP="00442EA1">
      <w:pPr>
        <w:pStyle w:val="Titolo1"/>
        <w:rPr>
          <w:b/>
          <w:bCs/>
          <w:sz w:val="28"/>
          <w:szCs w:val="28"/>
          <w:lang w:eastAsia="en-US"/>
        </w:rPr>
      </w:pPr>
      <w:bookmarkStart w:id="10" w:name="_Toc528527030"/>
      <w:r w:rsidRPr="00C8623D">
        <w:t xml:space="preserve">METODOLOGIA </w:t>
      </w:r>
      <w:proofErr w:type="spellStart"/>
      <w:r w:rsidRPr="00C8623D">
        <w:t>DI</w:t>
      </w:r>
      <w:proofErr w:type="spellEnd"/>
      <w:r w:rsidRPr="00C8623D">
        <w:t xml:space="preserve"> LAVORO</w:t>
      </w:r>
      <w:bookmarkEnd w:id="10"/>
    </w:p>
    <w:p w:rsidR="00D61B75" w:rsidRPr="00C8623D" w:rsidRDefault="00D61B75" w:rsidP="0062499B">
      <w:pPr>
        <w:rPr>
          <w:rFonts w:ascii="Times New Roman" w:hAnsi="Times New Roman"/>
          <w:i/>
          <w:lang w:val="it-IT" w:eastAsia="en-US"/>
        </w:rPr>
      </w:pPr>
    </w:p>
    <w:p w:rsidR="0062499B" w:rsidRPr="00C8623D" w:rsidRDefault="00D61B75" w:rsidP="00BB0503">
      <w:pPr>
        <w:pStyle w:val="Titolo2"/>
        <w:rPr>
          <w:rFonts w:ascii="Times New Roman" w:hAnsi="Times New Roman"/>
          <w:lang w:val="it-IT"/>
        </w:rPr>
      </w:pPr>
      <w:bookmarkStart w:id="11" w:name="_Toc528527031"/>
      <w:r w:rsidRPr="00C8623D">
        <w:rPr>
          <w:rFonts w:ascii="Times New Roman" w:hAnsi="Times New Roman"/>
          <w:lang w:val="it-IT"/>
        </w:rPr>
        <w:t>CRITERI GENERALI</w:t>
      </w:r>
      <w:bookmarkEnd w:id="11"/>
    </w:p>
    <w:p w:rsidR="00D61B75" w:rsidRPr="00C8623D" w:rsidRDefault="00D61B75" w:rsidP="0062499B">
      <w:pPr>
        <w:rPr>
          <w:rFonts w:ascii="Times New Roman" w:hAnsi="Times New Roman"/>
          <w:i/>
          <w:lang w:val="it-IT" w:eastAsia="en-US"/>
        </w:rPr>
      </w:pPr>
    </w:p>
    <w:p w:rsidR="00D61B75" w:rsidRPr="00C8623D" w:rsidRDefault="00BE6E0C" w:rsidP="0078366C">
      <w:pPr>
        <w:spacing w:line="276" w:lineRule="auto"/>
        <w:jc w:val="both"/>
        <w:rPr>
          <w:rFonts w:ascii="Times New Roman" w:hAnsi="Times New Roman"/>
          <w:szCs w:val="24"/>
          <w:lang w:val="it-IT" w:eastAsia="en-US"/>
        </w:rPr>
      </w:pPr>
      <w:r>
        <w:rPr>
          <w:rFonts w:ascii="Times New Roman" w:hAnsi="Times New Roman"/>
          <w:szCs w:val="24"/>
          <w:lang w:val="it-IT" w:eastAsia="en-US"/>
        </w:rPr>
        <w:t>Si prevedono le metodologie di lavoro seguenti.</w:t>
      </w:r>
    </w:p>
    <w:p w:rsidR="00D61B75" w:rsidRPr="00C8623D" w:rsidRDefault="00BE6E0C" w:rsidP="0078366C">
      <w:pPr>
        <w:spacing w:before="60" w:line="276" w:lineRule="auto"/>
        <w:jc w:val="both"/>
        <w:rPr>
          <w:rFonts w:ascii="Times New Roman" w:hAnsi="Times New Roman"/>
          <w:szCs w:val="24"/>
          <w:lang w:val="it-IT" w:eastAsia="en-US"/>
        </w:rPr>
      </w:pPr>
      <w:r>
        <w:rPr>
          <w:rFonts w:ascii="Times New Roman" w:hAnsi="Times New Roman"/>
          <w:b/>
          <w:szCs w:val="24"/>
          <w:u w:val="single"/>
          <w:lang w:val="it-IT" w:eastAsia="en-US"/>
        </w:rPr>
        <w:t>L</w:t>
      </w:r>
      <w:r w:rsidR="00D61B75" w:rsidRPr="00C8623D">
        <w:rPr>
          <w:rFonts w:ascii="Times New Roman" w:hAnsi="Times New Roman"/>
          <w:b/>
          <w:szCs w:val="24"/>
          <w:u w:val="single"/>
          <w:lang w:val="it-IT" w:eastAsia="en-US"/>
        </w:rPr>
        <w:t>ezione frontale</w:t>
      </w:r>
      <w:r w:rsidR="00D61B75" w:rsidRPr="00C8623D">
        <w:rPr>
          <w:rFonts w:ascii="Times New Roman" w:hAnsi="Times New Roman"/>
          <w:b/>
          <w:szCs w:val="24"/>
          <w:lang w:val="it-IT" w:eastAsia="en-US"/>
        </w:rPr>
        <w:t>:</w:t>
      </w:r>
      <w:r w:rsidR="00D61B75" w:rsidRPr="00C8623D">
        <w:rPr>
          <w:rFonts w:ascii="Times New Roman" w:hAnsi="Times New Roman"/>
          <w:szCs w:val="24"/>
          <w:lang w:val="it-IT" w:eastAsia="en-US"/>
        </w:rPr>
        <w:t xml:space="preserve"> stimolando l’attenzione ed il ragionamento con domande mirate, schematizzando i concetti e le regole di base, facendo domande di controllo durante e dopo la spiegazione, presentando </w:t>
      </w:r>
      <w:r>
        <w:rPr>
          <w:rFonts w:ascii="Times New Roman" w:hAnsi="Times New Roman"/>
          <w:szCs w:val="24"/>
          <w:lang w:val="it-IT" w:eastAsia="en-US"/>
        </w:rPr>
        <w:t xml:space="preserve">esempi, </w:t>
      </w:r>
      <w:proofErr w:type="spellStart"/>
      <w:r>
        <w:rPr>
          <w:rFonts w:ascii="Times New Roman" w:hAnsi="Times New Roman"/>
          <w:szCs w:val="24"/>
          <w:lang w:val="it-IT" w:eastAsia="en-US"/>
        </w:rPr>
        <w:t>controesempi</w:t>
      </w:r>
      <w:proofErr w:type="spellEnd"/>
      <w:r>
        <w:rPr>
          <w:rFonts w:ascii="Times New Roman" w:hAnsi="Times New Roman"/>
          <w:szCs w:val="24"/>
          <w:lang w:val="it-IT" w:eastAsia="en-US"/>
        </w:rPr>
        <w:t xml:space="preserve"> e problemi</w:t>
      </w:r>
      <w:r w:rsidR="00D61B75" w:rsidRPr="00C8623D">
        <w:rPr>
          <w:rFonts w:ascii="Times New Roman" w:hAnsi="Times New Roman"/>
          <w:szCs w:val="24"/>
          <w:lang w:val="it-IT" w:eastAsia="en-US"/>
        </w:rPr>
        <w:t xml:space="preserve"> svolti alla lavagna dal docente oppure da studenti, volti a pre</w:t>
      </w:r>
      <w:r>
        <w:rPr>
          <w:rFonts w:ascii="Times New Roman" w:hAnsi="Times New Roman"/>
          <w:szCs w:val="24"/>
          <w:lang w:val="it-IT" w:eastAsia="en-US"/>
        </w:rPr>
        <w:t>venire gli errori più frequenti.</w:t>
      </w:r>
    </w:p>
    <w:p w:rsidR="00D61B75" w:rsidRPr="00C8623D" w:rsidRDefault="00BE6E0C" w:rsidP="0078366C">
      <w:pPr>
        <w:spacing w:before="60" w:line="276" w:lineRule="auto"/>
        <w:jc w:val="both"/>
        <w:rPr>
          <w:rFonts w:ascii="Times New Roman" w:hAnsi="Times New Roman"/>
          <w:szCs w:val="24"/>
          <w:lang w:val="it-IT" w:eastAsia="en-US"/>
        </w:rPr>
      </w:pPr>
      <w:r>
        <w:rPr>
          <w:rFonts w:ascii="Times New Roman" w:hAnsi="Times New Roman"/>
          <w:b/>
          <w:szCs w:val="24"/>
          <w:u w:val="single"/>
          <w:lang w:val="it-IT" w:eastAsia="en-US"/>
        </w:rPr>
        <w:t>L</w:t>
      </w:r>
      <w:r w:rsidR="00D61B75" w:rsidRPr="00C8623D">
        <w:rPr>
          <w:rFonts w:ascii="Times New Roman" w:hAnsi="Times New Roman"/>
          <w:b/>
          <w:szCs w:val="24"/>
          <w:u w:val="single"/>
          <w:lang w:val="it-IT" w:eastAsia="en-US"/>
        </w:rPr>
        <w:t>ezione partecipata:</w:t>
      </w:r>
      <w:r w:rsidR="00D61B75" w:rsidRPr="00C8623D">
        <w:rPr>
          <w:rFonts w:ascii="Times New Roman" w:hAnsi="Times New Roman"/>
          <w:b/>
          <w:szCs w:val="24"/>
          <w:lang w:val="it-IT" w:eastAsia="en-US"/>
        </w:rPr>
        <w:t xml:space="preserve"> </w:t>
      </w:r>
      <w:r w:rsidR="00D61B75" w:rsidRPr="00C8623D">
        <w:rPr>
          <w:rFonts w:ascii="Times New Roman" w:hAnsi="Times New Roman"/>
          <w:szCs w:val="24"/>
          <w:lang w:val="it-IT" w:eastAsia="en-US"/>
        </w:rPr>
        <w:t>ogni attività sarà gestita e condotta in maniera tale da massimizzare il coinvolgimento degli alunni rendendoli partecipi della lezione stessa e stimolando le loro capacità ri</w:t>
      </w:r>
      <w:r>
        <w:rPr>
          <w:rFonts w:ascii="Times New Roman" w:hAnsi="Times New Roman"/>
          <w:szCs w:val="24"/>
          <w:lang w:val="it-IT" w:eastAsia="en-US"/>
        </w:rPr>
        <w:t>flessive e di sperimentazione.</w:t>
      </w:r>
    </w:p>
    <w:p w:rsidR="00D61B75" w:rsidRPr="00C8623D" w:rsidRDefault="00BE6E0C" w:rsidP="0078366C">
      <w:pPr>
        <w:spacing w:before="60" w:line="276" w:lineRule="auto"/>
        <w:jc w:val="both"/>
        <w:rPr>
          <w:rFonts w:ascii="Times New Roman" w:hAnsi="Times New Roman"/>
          <w:b/>
          <w:szCs w:val="24"/>
          <w:u w:val="single"/>
          <w:lang w:val="it-IT" w:eastAsia="en-US"/>
        </w:rPr>
      </w:pPr>
      <w:r>
        <w:rPr>
          <w:rFonts w:ascii="Times New Roman" w:hAnsi="Times New Roman"/>
          <w:b/>
          <w:szCs w:val="24"/>
          <w:u w:val="single"/>
          <w:lang w:val="it-IT" w:eastAsia="en-US"/>
        </w:rPr>
        <w:t>A</w:t>
      </w:r>
      <w:r w:rsidR="00D61B75" w:rsidRPr="00C8623D">
        <w:rPr>
          <w:rFonts w:ascii="Times New Roman" w:hAnsi="Times New Roman"/>
          <w:b/>
          <w:szCs w:val="24"/>
          <w:u w:val="single"/>
          <w:lang w:val="it-IT" w:eastAsia="en-US"/>
        </w:rPr>
        <w:t>ttività di laboratorio</w:t>
      </w:r>
      <w:r w:rsidR="00D61B75" w:rsidRPr="00C8623D">
        <w:rPr>
          <w:rFonts w:ascii="Times New Roman" w:hAnsi="Times New Roman"/>
          <w:szCs w:val="24"/>
          <w:lang w:val="it-IT" w:eastAsia="en-US"/>
        </w:rPr>
        <w:t xml:space="preserve">: si darà molto risalto alle attività di laboratorio, ed in generale alla didattica </w:t>
      </w:r>
      <w:proofErr w:type="spellStart"/>
      <w:r w:rsidR="00D61B75" w:rsidRPr="00C8623D">
        <w:rPr>
          <w:rFonts w:ascii="Times New Roman" w:hAnsi="Times New Roman"/>
          <w:szCs w:val="24"/>
          <w:lang w:val="it-IT" w:eastAsia="en-US"/>
        </w:rPr>
        <w:t>laboratoriale</w:t>
      </w:r>
      <w:proofErr w:type="spellEnd"/>
      <w:r w:rsidR="00D61B75" w:rsidRPr="00C8623D">
        <w:rPr>
          <w:rFonts w:ascii="Times New Roman" w:hAnsi="Times New Roman"/>
          <w:szCs w:val="24"/>
          <w:lang w:val="it-IT" w:eastAsia="en-US"/>
        </w:rPr>
        <w:t>, con lo scopo di rafforzare le qualità operative e relazionali dello studente, nonché di accrescere l'interesse verso la disciplina e gli argomenti trattati.</w:t>
      </w:r>
    </w:p>
    <w:p w:rsidR="00D61B75" w:rsidRPr="00C8623D" w:rsidRDefault="00BE6E0C" w:rsidP="0078366C">
      <w:pPr>
        <w:spacing w:before="60" w:line="276" w:lineRule="auto"/>
        <w:jc w:val="both"/>
        <w:rPr>
          <w:rFonts w:ascii="Times New Roman" w:hAnsi="Times New Roman"/>
          <w:szCs w:val="24"/>
          <w:lang w:val="it-IT" w:eastAsia="en-US"/>
        </w:rPr>
      </w:pPr>
      <w:r>
        <w:rPr>
          <w:rFonts w:ascii="Times New Roman" w:hAnsi="Times New Roman"/>
          <w:b/>
          <w:szCs w:val="24"/>
          <w:u w:val="single"/>
          <w:lang w:val="it-IT" w:eastAsia="en-US"/>
        </w:rPr>
        <w:t>E</w:t>
      </w:r>
      <w:r w:rsidR="00D61B75" w:rsidRPr="00C8623D">
        <w:rPr>
          <w:rFonts w:ascii="Times New Roman" w:hAnsi="Times New Roman"/>
          <w:b/>
          <w:szCs w:val="24"/>
          <w:u w:val="single"/>
          <w:lang w:val="it-IT" w:eastAsia="en-US"/>
        </w:rPr>
        <w:t>sercitazioni collettive ed individuali</w:t>
      </w:r>
      <w:r w:rsidR="00D61B75" w:rsidRPr="00C8623D">
        <w:rPr>
          <w:rFonts w:ascii="Times New Roman" w:hAnsi="Times New Roman"/>
          <w:b/>
          <w:szCs w:val="24"/>
          <w:lang w:val="it-IT" w:eastAsia="en-US"/>
        </w:rPr>
        <w:t>:</w:t>
      </w:r>
      <w:r w:rsidR="00D61B75" w:rsidRPr="00C8623D">
        <w:rPr>
          <w:rFonts w:ascii="Times New Roman" w:hAnsi="Times New Roman"/>
          <w:szCs w:val="24"/>
          <w:lang w:val="it-IT" w:eastAsia="en-US"/>
        </w:rPr>
        <w:t xml:space="preserve"> in piccoli gruppi o in “coppia di aiuto”, sui temi af</w:t>
      </w:r>
      <w:r w:rsidR="006624E8">
        <w:rPr>
          <w:rFonts w:ascii="Times New Roman" w:hAnsi="Times New Roman"/>
          <w:szCs w:val="24"/>
          <w:lang w:val="it-IT" w:eastAsia="en-US"/>
        </w:rPr>
        <w:t>frontati nella lezione frontale, in laboratorio o</w:t>
      </w:r>
      <w:r w:rsidR="006624E8" w:rsidRPr="00C8623D">
        <w:rPr>
          <w:rFonts w:ascii="Times New Roman" w:hAnsi="Times New Roman"/>
          <w:szCs w:val="24"/>
          <w:lang w:val="it-IT" w:eastAsia="en-US"/>
        </w:rPr>
        <w:t xml:space="preserve"> alla cattedra</w:t>
      </w:r>
      <w:r w:rsidR="006624E8">
        <w:rPr>
          <w:rFonts w:ascii="Times New Roman" w:hAnsi="Times New Roman"/>
          <w:szCs w:val="24"/>
          <w:lang w:val="it-IT" w:eastAsia="en-US"/>
        </w:rPr>
        <w:t xml:space="preserve">, </w:t>
      </w:r>
      <w:r w:rsidR="006624E8" w:rsidRPr="00C8623D">
        <w:rPr>
          <w:rFonts w:ascii="Times New Roman" w:hAnsi="Times New Roman"/>
          <w:szCs w:val="24"/>
          <w:lang w:val="it-IT" w:eastAsia="en-US"/>
        </w:rPr>
        <w:t>con l’obiettivo di rendere i ragazzi sempre più partecipi al dialogo educativo e autonomi nell’affrontare i problemi presentati</w:t>
      </w:r>
      <w:r w:rsidR="006624E8">
        <w:rPr>
          <w:rFonts w:ascii="Times New Roman" w:hAnsi="Times New Roman"/>
          <w:szCs w:val="24"/>
          <w:lang w:val="it-IT" w:eastAsia="en-US"/>
        </w:rPr>
        <w:t>.</w:t>
      </w:r>
    </w:p>
    <w:p w:rsidR="00D61B75" w:rsidRPr="00C8623D" w:rsidRDefault="006624E8" w:rsidP="0078366C">
      <w:pPr>
        <w:spacing w:line="276" w:lineRule="auto"/>
        <w:jc w:val="both"/>
        <w:rPr>
          <w:rFonts w:ascii="Times New Roman" w:hAnsi="Times New Roman"/>
          <w:szCs w:val="24"/>
          <w:lang w:val="it-IT" w:eastAsia="en-US"/>
        </w:rPr>
      </w:pPr>
      <w:r>
        <w:rPr>
          <w:rFonts w:ascii="Times New Roman" w:hAnsi="Times New Roman"/>
          <w:szCs w:val="24"/>
          <w:lang w:val="it-IT" w:eastAsia="en-US"/>
        </w:rPr>
        <w:t xml:space="preserve">La </w:t>
      </w:r>
      <w:r w:rsidR="00D61B75" w:rsidRPr="00C8623D">
        <w:rPr>
          <w:rFonts w:ascii="Times New Roman" w:hAnsi="Times New Roman"/>
          <w:szCs w:val="24"/>
          <w:lang w:val="it-IT" w:eastAsia="en-US"/>
        </w:rPr>
        <w:t xml:space="preserve">presentazione di argomenti secondari </w:t>
      </w:r>
      <w:r>
        <w:rPr>
          <w:rFonts w:ascii="Times New Roman" w:hAnsi="Times New Roman"/>
          <w:szCs w:val="24"/>
          <w:lang w:val="it-IT" w:eastAsia="en-US"/>
        </w:rPr>
        <w:t xml:space="preserve">potrà svolgersi sotto forma di </w:t>
      </w:r>
      <w:r w:rsidR="00D61B75" w:rsidRPr="00C8623D">
        <w:rPr>
          <w:rFonts w:ascii="Times New Roman" w:hAnsi="Times New Roman"/>
          <w:szCs w:val="24"/>
          <w:u w:val="single"/>
          <w:lang w:val="it-IT" w:eastAsia="en-US"/>
        </w:rPr>
        <w:t>ricerca personale</w:t>
      </w:r>
      <w:r>
        <w:rPr>
          <w:rFonts w:ascii="Times New Roman" w:hAnsi="Times New Roman"/>
          <w:szCs w:val="24"/>
          <w:lang w:val="it-IT" w:eastAsia="en-US"/>
        </w:rPr>
        <w:t xml:space="preserve"> svolta da parte degli studenti.</w:t>
      </w:r>
    </w:p>
    <w:p w:rsidR="00D61B75" w:rsidRPr="00C8623D" w:rsidRDefault="006624E8" w:rsidP="0078366C">
      <w:pPr>
        <w:spacing w:line="276" w:lineRule="auto"/>
        <w:jc w:val="both"/>
        <w:rPr>
          <w:rFonts w:ascii="Times New Roman" w:hAnsi="Times New Roman"/>
          <w:szCs w:val="24"/>
          <w:lang w:val="it-IT" w:eastAsia="en-US"/>
        </w:rPr>
      </w:pPr>
      <w:r>
        <w:rPr>
          <w:rFonts w:ascii="Times New Roman" w:hAnsi="Times New Roman"/>
          <w:szCs w:val="24"/>
          <w:lang w:val="it-IT" w:eastAsia="en-US"/>
        </w:rPr>
        <w:t xml:space="preserve">Verrà proposta la </w:t>
      </w:r>
      <w:r w:rsidR="00D61B75" w:rsidRPr="00C8623D">
        <w:rPr>
          <w:rFonts w:ascii="Times New Roman" w:hAnsi="Times New Roman"/>
          <w:szCs w:val="24"/>
          <w:lang w:val="it-IT" w:eastAsia="en-US"/>
        </w:rPr>
        <w:t xml:space="preserve">visione dei </w:t>
      </w:r>
      <w:r w:rsidR="00D61B75" w:rsidRPr="00C8623D">
        <w:rPr>
          <w:rFonts w:ascii="Times New Roman" w:hAnsi="Times New Roman"/>
          <w:szCs w:val="24"/>
          <w:u w:val="single"/>
          <w:lang w:val="it-IT" w:eastAsia="en-US"/>
        </w:rPr>
        <w:t>documenti didattici</w:t>
      </w:r>
      <w:r w:rsidR="00D61B75" w:rsidRPr="00C8623D">
        <w:rPr>
          <w:rFonts w:ascii="Times New Roman" w:hAnsi="Times New Roman"/>
          <w:szCs w:val="24"/>
          <w:lang w:val="it-IT" w:eastAsia="en-US"/>
        </w:rPr>
        <w:t xml:space="preserve"> disponibili in Istituto o </w:t>
      </w:r>
      <w:r>
        <w:rPr>
          <w:rFonts w:ascii="Times New Roman" w:hAnsi="Times New Roman"/>
          <w:szCs w:val="24"/>
          <w:lang w:val="it-IT" w:eastAsia="en-US"/>
        </w:rPr>
        <w:t xml:space="preserve">di </w:t>
      </w:r>
      <w:r w:rsidR="00D61B75" w:rsidRPr="00C8623D">
        <w:rPr>
          <w:rFonts w:ascii="Times New Roman" w:hAnsi="Times New Roman"/>
          <w:szCs w:val="24"/>
          <w:lang w:val="it-IT" w:eastAsia="en-US"/>
        </w:rPr>
        <w:t xml:space="preserve">video </w:t>
      </w:r>
      <w:r>
        <w:rPr>
          <w:rFonts w:ascii="Times New Roman" w:hAnsi="Times New Roman"/>
          <w:szCs w:val="24"/>
          <w:lang w:val="it-IT" w:eastAsia="en-US"/>
        </w:rPr>
        <w:t>scaricati da</w:t>
      </w:r>
      <w:r w:rsidR="00D61B75" w:rsidRPr="00C8623D">
        <w:rPr>
          <w:rFonts w:ascii="Times New Roman" w:hAnsi="Times New Roman"/>
          <w:szCs w:val="24"/>
          <w:lang w:val="it-IT" w:eastAsia="en-US"/>
        </w:rPr>
        <w:t xml:space="preserve"> Internet anche, e</w:t>
      </w:r>
      <w:r>
        <w:rPr>
          <w:rFonts w:ascii="Times New Roman" w:hAnsi="Times New Roman"/>
          <w:szCs w:val="24"/>
          <w:lang w:val="it-IT" w:eastAsia="en-US"/>
        </w:rPr>
        <w:t>ventualmente, in lingua inglese.</w:t>
      </w:r>
    </w:p>
    <w:p w:rsidR="00D61B75" w:rsidRPr="00C8623D" w:rsidRDefault="00D61B75" w:rsidP="0078366C">
      <w:pPr>
        <w:spacing w:line="276" w:lineRule="auto"/>
        <w:jc w:val="both"/>
        <w:rPr>
          <w:rFonts w:ascii="Times New Roman" w:hAnsi="Times New Roman"/>
          <w:szCs w:val="24"/>
          <w:lang w:val="it-IT" w:eastAsia="en-US"/>
        </w:rPr>
      </w:pPr>
      <w:r w:rsidRPr="00C8623D">
        <w:rPr>
          <w:rFonts w:ascii="Times New Roman" w:hAnsi="Times New Roman"/>
          <w:szCs w:val="24"/>
          <w:lang w:val="it-IT" w:eastAsia="en-US"/>
        </w:rPr>
        <w:t xml:space="preserve">In classe </w:t>
      </w:r>
      <w:r w:rsidR="006624E8">
        <w:rPr>
          <w:rFonts w:ascii="Times New Roman" w:hAnsi="Times New Roman"/>
          <w:szCs w:val="24"/>
          <w:lang w:val="it-IT" w:eastAsia="en-US"/>
        </w:rPr>
        <w:t>saranno</w:t>
      </w:r>
      <w:r w:rsidRPr="00C8623D">
        <w:rPr>
          <w:rFonts w:ascii="Times New Roman" w:hAnsi="Times New Roman"/>
          <w:szCs w:val="24"/>
          <w:lang w:val="it-IT" w:eastAsia="en-US"/>
        </w:rPr>
        <w:t xml:space="preserve"> corretti i compiti assegnati a casa che abbiano presentato particolari difficoltà o interesse, anche su richiesta degli allievi.</w:t>
      </w:r>
    </w:p>
    <w:p w:rsidR="00D61B75" w:rsidRPr="00C8623D" w:rsidRDefault="00D61B75" w:rsidP="0078366C">
      <w:pPr>
        <w:spacing w:line="276" w:lineRule="auto"/>
        <w:jc w:val="both"/>
        <w:rPr>
          <w:rFonts w:ascii="Times New Roman" w:hAnsi="Times New Roman"/>
          <w:szCs w:val="24"/>
          <w:lang w:val="it-IT" w:eastAsia="en-US"/>
        </w:rPr>
      </w:pPr>
      <w:r w:rsidRPr="00C8623D">
        <w:rPr>
          <w:rFonts w:ascii="Times New Roman" w:hAnsi="Times New Roman"/>
          <w:szCs w:val="24"/>
          <w:lang w:val="it-IT" w:eastAsia="en-US"/>
        </w:rPr>
        <w:t xml:space="preserve">Gli alunni saranno avvertiti con dovuto anticipo sia </w:t>
      </w:r>
      <w:r w:rsidR="0078366C" w:rsidRPr="00C8623D">
        <w:rPr>
          <w:rFonts w:ascii="Times New Roman" w:hAnsi="Times New Roman"/>
          <w:szCs w:val="24"/>
          <w:lang w:val="it-IT" w:eastAsia="en-US"/>
        </w:rPr>
        <w:t>sugli</w:t>
      </w:r>
      <w:r w:rsidRPr="00C8623D">
        <w:rPr>
          <w:rFonts w:ascii="Times New Roman" w:hAnsi="Times New Roman"/>
          <w:szCs w:val="24"/>
          <w:lang w:val="it-IT" w:eastAsia="en-US"/>
        </w:rPr>
        <w:t xml:space="preserve"> argomenti sia </w:t>
      </w:r>
      <w:r w:rsidR="0078366C" w:rsidRPr="00C8623D">
        <w:rPr>
          <w:rFonts w:ascii="Times New Roman" w:hAnsi="Times New Roman"/>
          <w:szCs w:val="24"/>
          <w:lang w:val="it-IT" w:eastAsia="en-US"/>
        </w:rPr>
        <w:t>sulla</w:t>
      </w:r>
      <w:r w:rsidRPr="00C8623D">
        <w:rPr>
          <w:rFonts w:ascii="Times New Roman" w:hAnsi="Times New Roman"/>
          <w:szCs w:val="24"/>
          <w:lang w:val="it-IT" w:eastAsia="en-US"/>
        </w:rPr>
        <w:t xml:space="preserve"> data delle prove scritte, in modo </w:t>
      </w:r>
      <w:r w:rsidR="0078366C" w:rsidRPr="00C8623D">
        <w:rPr>
          <w:rFonts w:ascii="Times New Roman" w:hAnsi="Times New Roman"/>
          <w:szCs w:val="24"/>
          <w:lang w:val="it-IT" w:eastAsia="en-US"/>
        </w:rPr>
        <w:t xml:space="preserve">da </w:t>
      </w:r>
      <w:r w:rsidRPr="00C8623D">
        <w:rPr>
          <w:rFonts w:ascii="Times New Roman" w:hAnsi="Times New Roman"/>
          <w:szCs w:val="24"/>
          <w:lang w:val="it-IT" w:eastAsia="en-US"/>
        </w:rPr>
        <w:t>evitare, quando possibile, sovrapposizioni tra verifiche su materie diverse.</w:t>
      </w:r>
    </w:p>
    <w:p w:rsidR="00687DCD" w:rsidRDefault="00A13543" w:rsidP="00BE6E0C">
      <w:pPr>
        <w:spacing w:line="276" w:lineRule="auto"/>
        <w:jc w:val="both"/>
        <w:rPr>
          <w:rFonts w:ascii="Times New Roman" w:hAnsi="Times New Roman"/>
          <w:szCs w:val="24"/>
          <w:lang w:val="it-IT" w:eastAsia="en-US"/>
        </w:rPr>
      </w:pPr>
      <w:r w:rsidRPr="00C8623D">
        <w:rPr>
          <w:rFonts w:ascii="Times New Roman" w:hAnsi="Times New Roman"/>
          <w:szCs w:val="24"/>
          <w:lang w:val="it-IT" w:eastAsia="en-US"/>
        </w:rPr>
        <w:t>Riguardo alla metodologia CLIL (insegnamento di una disciplina non linguistica in una lingua straniera), il Collegio Docenti ha scelto, per l'anno scolastico in corso, discipline dell'area di indirizzo del quinto anno non afferenti al Dipartimento scientifico - matematico, sia per l'Istituto Tecnico Tecnologico che per il Liceo delle Scienze Applicate.</w:t>
      </w:r>
    </w:p>
    <w:p w:rsidR="008514F1" w:rsidRDefault="008514F1" w:rsidP="00BE6E0C">
      <w:pPr>
        <w:spacing w:line="276" w:lineRule="auto"/>
        <w:jc w:val="both"/>
        <w:rPr>
          <w:rFonts w:ascii="Times New Roman" w:hAnsi="Times New Roman"/>
          <w:szCs w:val="24"/>
          <w:lang w:val="it-IT" w:eastAsia="en-US"/>
        </w:rPr>
      </w:pPr>
    </w:p>
    <w:p w:rsidR="008514F1" w:rsidRPr="00BE6E0C" w:rsidRDefault="008514F1" w:rsidP="00BE6E0C">
      <w:pPr>
        <w:spacing w:line="276" w:lineRule="auto"/>
        <w:jc w:val="both"/>
        <w:rPr>
          <w:rFonts w:ascii="Times New Roman" w:hAnsi="Times New Roman"/>
          <w:szCs w:val="24"/>
          <w:lang w:val="it-IT" w:eastAsia="en-US"/>
        </w:rPr>
      </w:pPr>
      <w:r>
        <w:rPr>
          <w:rFonts w:ascii="Times New Roman" w:hAnsi="Times New Roman"/>
          <w:szCs w:val="24"/>
          <w:lang w:val="it-IT" w:eastAsia="en-US"/>
        </w:rPr>
        <w:t xml:space="preserve">Nelle scienze motorie possono esserci </w:t>
      </w:r>
      <w:r w:rsidRPr="008514F1">
        <w:rPr>
          <w:rFonts w:ascii="Times New Roman" w:hAnsi="Times New Roman"/>
          <w:b/>
          <w:szCs w:val="24"/>
          <w:lang w:val="it-IT" w:eastAsia="en-US"/>
        </w:rPr>
        <w:t>possibili diverse procedure</w:t>
      </w:r>
      <w:r>
        <w:rPr>
          <w:rFonts w:ascii="Times New Roman" w:hAnsi="Times New Roman"/>
          <w:szCs w:val="24"/>
          <w:lang w:val="it-IT" w:eastAsia="en-US"/>
        </w:rPr>
        <w:t xml:space="preserve"> dal facile al difficile per far acquisire sempre nuove abilità per quanto riguarda l’approccio alla pratica sportiva</w:t>
      </w:r>
    </w:p>
    <w:p w:rsidR="00C0499B" w:rsidRPr="00C8623D" w:rsidRDefault="00C0499B">
      <w:pPr>
        <w:rPr>
          <w:rFonts w:ascii="Times New Roman" w:hAnsi="Times New Roman"/>
          <w:sz w:val="22"/>
          <w:szCs w:val="22"/>
          <w:lang w:val="it-IT"/>
        </w:rPr>
      </w:pPr>
      <w:r w:rsidRPr="00C8623D">
        <w:rPr>
          <w:rFonts w:ascii="Times New Roman" w:hAnsi="Times New Roman"/>
          <w:sz w:val="22"/>
          <w:szCs w:val="22"/>
          <w:lang w:val="it-IT"/>
        </w:rPr>
        <w:br w:type="page"/>
      </w:r>
    </w:p>
    <w:p w:rsidR="00D61B75" w:rsidRPr="00C8623D" w:rsidRDefault="00D61B75" w:rsidP="0078366C">
      <w:pPr>
        <w:jc w:val="both"/>
        <w:rPr>
          <w:rFonts w:ascii="Times New Roman" w:hAnsi="Times New Roman"/>
          <w:sz w:val="22"/>
          <w:szCs w:val="22"/>
          <w:lang w:val="it-IT"/>
        </w:rPr>
      </w:pPr>
    </w:p>
    <w:p w:rsidR="0062499B" w:rsidRPr="00C8623D" w:rsidRDefault="00C028F6" w:rsidP="00C028F6">
      <w:pPr>
        <w:pStyle w:val="Titolo2"/>
        <w:spacing w:after="240"/>
        <w:rPr>
          <w:rStyle w:val="Carpredefinitoparagrafo1"/>
          <w:rFonts w:ascii="Times New Roman" w:eastAsia="Arial" w:hAnsi="Times New Roman"/>
        </w:rPr>
      </w:pPr>
      <w:bookmarkStart w:id="12" w:name="_Toc528527032"/>
      <w:r w:rsidRPr="00C8623D">
        <w:rPr>
          <w:rStyle w:val="Carpredefinitoparagrafo1"/>
          <w:rFonts w:ascii="Times New Roman" w:eastAsia="Arial" w:hAnsi="Times New Roman"/>
        </w:rPr>
        <w:t>MEZZI, STRUMENTI e SPAZI</w:t>
      </w:r>
      <w:bookmarkEnd w:id="12"/>
    </w:p>
    <w:tbl>
      <w:tblPr>
        <w:tblW w:w="4998" w:type="pct"/>
        <w:jc w:val="center"/>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12"/>
        <w:gridCol w:w="5088"/>
      </w:tblGrid>
      <w:tr w:rsidR="0062499B" w:rsidRPr="00C8623D" w:rsidTr="00152C7B">
        <w:trPr>
          <w:cantSplit/>
          <w:trHeight w:val="283"/>
          <w:jc w:val="center"/>
        </w:trPr>
        <w:tc>
          <w:tcPr>
            <w:tcW w:w="2235" w:type="pct"/>
            <w:tcBorders>
              <w:top w:val="single" w:sz="4" w:space="0" w:color="auto"/>
              <w:left w:val="single" w:sz="4" w:space="0" w:color="auto"/>
              <w:bottom w:val="single" w:sz="4" w:space="0" w:color="auto"/>
              <w:right w:val="single" w:sz="4" w:space="0" w:color="auto"/>
            </w:tcBorders>
            <w:vAlign w:val="center"/>
            <w:hideMark/>
          </w:tcPr>
          <w:p w:rsidR="0062499B" w:rsidRPr="00C8623D" w:rsidRDefault="0062499B">
            <w:pPr>
              <w:spacing w:line="276" w:lineRule="auto"/>
              <w:rPr>
                <w:rFonts w:ascii="Times New Roman" w:hAnsi="Times New Roman"/>
                <w:szCs w:val="24"/>
                <w:lang w:val="it-IT" w:eastAsia="en-US"/>
              </w:rPr>
            </w:pPr>
            <w:r w:rsidRPr="00C8623D">
              <w:rPr>
                <w:rFonts w:ascii="Times New Roman" w:hAnsi="Times New Roman"/>
                <w:szCs w:val="24"/>
                <w:lang w:val="it-IT" w:eastAsia="en-US"/>
              </w:rPr>
              <w:t>Libri di testo</w:t>
            </w:r>
          </w:p>
        </w:tc>
        <w:tc>
          <w:tcPr>
            <w:tcW w:w="2765" w:type="pct"/>
            <w:tcBorders>
              <w:top w:val="single" w:sz="4" w:space="0" w:color="auto"/>
              <w:left w:val="single" w:sz="4" w:space="0" w:color="auto"/>
              <w:bottom w:val="single" w:sz="4" w:space="0" w:color="auto"/>
              <w:right w:val="single" w:sz="4" w:space="0" w:color="auto"/>
            </w:tcBorders>
            <w:vAlign w:val="center"/>
            <w:hideMark/>
          </w:tcPr>
          <w:p w:rsidR="0062499B" w:rsidRPr="00C8623D" w:rsidRDefault="00F91C44" w:rsidP="00F91C44">
            <w:pPr>
              <w:spacing w:line="276" w:lineRule="auto"/>
              <w:rPr>
                <w:rFonts w:ascii="Times New Roman" w:hAnsi="Times New Roman"/>
                <w:szCs w:val="24"/>
                <w:lang w:val="it-IT" w:eastAsia="en-US"/>
              </w:rPr>
            </w:pPr>
            <w:r w:rsidRPr="00C8623D">
              <w:rPr>
                <w:rFonts w:ascii="Times New Roman" w:hAnsi="Times New Roman"/>
                <w:szCs w:val="24"/>
                <w:lang w:val="it-IT" w:eastAsia="en-US"/>
              </w:rPr>
              <w:t>Simulazioni e laboratorio virtuale</w:t>
            </w:r>
          </w:p>
        </w:tc>
      </w:tr>
      <w:tr w:rsidR="0062499B" w:rsidRPr="00C8623D" w:rsidTr="00152C7B">
        <w:trPr>
          <w:trHeight w:val="283"/>
          <w:jc w:val="center"/>
        </w:trPr>
        <w:tc>
          <w:tcPr>
            <w:tcW w:w="2235" w:type="pct"/>
            <w:tcBorders>
              <w:top w:val="single" w:sz="4" w:space="0" w:color="auto"/>
              <w:left w:val="single" w:sz="4" w:space="0" w:color="auto"/>
              <w:bottom w:val="single" w:sz="4" w:space="0" w:color="auto"/>
              <w:right w:val="single" w:sz="4" w:space="0" w:color="auto"/>
            </w:tcBorders>
            <w:vAlign w:val="center"/>
            <w:hideMark/>
          </w:tcPr>
          <w:p w:rsidR="0062499B" w:rsidRPr="00C8623D" w:rsidRDefault="0062499B">
            <w:pPr>
              <w:spacing w:line="276" w:lineRule="auto"/>
              <w:jc w:val="both"/>
              <w:rPr>
                <w:rFonts w:ascii="Times New Roman" w:hAnsi="Times New Roman"/>
                <w:szCs w:val="24"/>
                <w:lang w:val="it-IT" w:eastAsia="en-US"/>
              </w:rPr>
            </w:pPr>
            <w:r w:rsidRPr="00C8623D">
              <w:rPr>
                <w:rFonts w:ascii="Times New Roman" w:hAnsi="Times New Roman"/>
                <w:szCs w:val="24"/>
                <w:lang w:val="it-IT" w:eastAsia="en-US"/>
              </w:rPr>
              <w:t>Riviste, vocabolari</w:t>
            </w:r>
          </w:p>
        </w:tc>
        <w:tc>
          <w:tcPr>
            <w:tcW w:w="2765" w:type="pct"/>
            <w:tcBorders>
              <w:top w:val="single" w:sz="4" w:space="0" w:color="auto"/>
              <w:left w:val="single" w:sz="4" w:space="0" w:color="auto"/>
              <w:bottom w:val="single" w:sz="4" w:space="0" w:color="auto"/>
              <w:right w:val="single" w:sz="4" w:space="0" w:color="auto"/>
            </w:tcBorders>
            <w:vAlign w:val="center"/>
            <w:hideMark/>
          </w:tcPr>
          <w:p w:rsidR="0062499B" w:rsidRPr="00C8623D" w:rsidRDefault="00F91C44">
            <w:pPr>
              <w:spacing w:line="276" w:lineRule="auto"/>
              <w:jc w:val="both"/>
              <w:rPr>
                <w:rFonts w:ascii="Times New Roman" w:hAnsi="Times New Roman"/>
                <w:szCs w:val="24"/>
                <w:lang w:val="it-IT" w:eastAsia="en-US"/>
              </w:rPr>
            </w:pPr>
            <w:r w:rsidRPr="00C8623D">
              <w:rPr>
                <w:rFonts w:ascii="Times New Roman" w:hAnsi="Times New Roman"/>
                <w:szCs w:val="24"/>
                <w:lang w:val="it-IT" w:eastAsia="en-US"/>
              </w:rPr>
              <w:t>Laboratori e relative attrezzature</w:t>
            </w:r>
            <w:r w:rsidR="008514F1">
              <w:rPr>
                <w:rFonts w:ascii="Times New Roman" w:hAnsi="Times New Roman"/>
                <w:szCs w:val="24"/>
                <w:lang w:val="it-IT" w:eastAsia="en-US"/>
              </w:rPr>
              <w:t>/Palestra</w:t>
            </w:r>
          </w:p>
        </w:tc>
      </w:tr>
      <w:tr w:rsidR="0062499B" w:rsidRPr="00C8623D" w:rsidTr="00152C7B">
        <w:trPr>
          <w:trHeight w:val="283"/>
          <w:jc w:val="center"/>
        </w:trPr>
        <w:tc>
          <w:tcPr>
            <w:tcW w:w="2235" w:type="pct"/>
            <w:tcBorders>
              <w:top w:val="single" w:sz="4" w:space="0" w:color="auto"/>
              <w:left w:val="single" w:sz="4" w:space="0" w:color="auto"/>
              <w:bottom w:val="single" w:sz="4" w:space="0" w:color="auto"/>
              <w:right w:val="single" w:sz="4" w:space="0" w:color="auto"/>
            </w:tcBorders>
            <w:vAlign w:val="center"/>
            <w:hideMark/>
          </w:tcPr>
          <w:p w:rsidR="0062499B" w:rsidRPr="00C8623D" w:rsidRDefault="0062499B">
            <w:pPr>
              <w:spacing w:line="276" w:lineRule="auto"/>
              <w:rPr>
                <w:rFonts w:ascii="Times New Roman" w:hAnsi="Times New Roman"/>
                <w:szCs w:val="24"/>
                <w:lang w:val="it-IT" w:eastAsia="en-US"/>
              </w:rPr>
            </w:pPr>
            <w:r w:rsidRPr="00C8623D">
              <w:rPr>
                <w:rFonts w:ascii="Times New Roman" w:hAnsi="Times New Roman"/>
                <w:szCs w:val="24"/>
                <w:lang w:val="it-IT" w:eastAsia="en-US"/>
              </w:rPr>
              <w:t xml:space="preserve">Dispense, schemi </w:t>
            </w:r>
          </w:p>
        </w:tc>
        <w:tc>
          <w:tcPr>
            <w:tcW w:w="2765" w:type="pct"/>
            <w:tcBorders>
              <w:top w:val="single" w:sz="4" w:space="0" w:color="auto"/>
              <w:left w:val="single" w:sz="4" w:space="0" w:color="auto"/>
              <w:bottom w:val="single" w:sz="4" w:space="0" w:color="auto"/>
              <w:right w:val="single" w:sz="4" w:space="0" w:color="auto"/>
            </w:tcBorders>
            <w:vAlign w:val="center"/>
            <w:hideMark/>
          </w:tcPr>
          <w:p w:rsidR="0062499B" w:rsidRPr="00C8623D" w:rsidRDefault="0062499B" w:rsidP="00E37215">
            <w:pPr>
              <w:spacing w:line="276" w:lineRule="auto"/>
              <w:rPr>
                <w:rFonts w:ascii="Times New Roman" w:hAnsi="Times New Roman"/>
                <w:szCs w:val="24"/>
                <w:lang w:val="it-IT" w:eastAsia="en-US"/>
              </w:rPr>
            </w:pPr>
            <w:r w:rsidRPr="00C8623D">
              <w:rPr>
                <w:rFonts w:ascii="Times New Roman" w:hAnsi="Times New Roman"/>
                <w:szCs w:val="24"/>
                <w:lang w:val="it-IT" w:eastAsia="en-US"/>
              </w:rPr>
              <w:t>Computer/Videoproiettore/LIM</w:t>
            </w:r>
            <w:r w:rsidR="00F91C44" w:rsidRPr="00C8623D">
              <w:rPr>
                <w:rFonts w:ascii="Times New Roman" w:hAnsi="Times New Roman"/>
                <w:szCs w:val="24"/>
                <w:lang w:val="it-IT" w:eastAsia="en-US"/>
              </w:rPr>
              <w:t xml:space="preserve"> / Internet</w:t>
            </w:r>
          </w:p>
        </w:tc>
      </w:tr>
      <w:tr w:rsidR="0062499B" w:rsidRPr="00C8623D" w:rsidTr="00152C7B">
        <w:trPr>
          <w:trHeight w:val="283"/>
          <w:jc w:val="center"/>
        </w:trPr>
        <w:tc>
          <w:tcPr>
            <w:tcW w:w="2235" w:type="pct"/>
            <w:tcBorders>
              <w:top w:val="single" w:sz="4" w:space="0" w:color="auto"/>
              <w:left w:val="single" w:sz="4" w:space="0" w:color="auto"/>
              <w:bottom w:val="single" w:sz="4" w:space="0" w:color="auto"/>
              <w:right w:val="single" w:sz="4" w:space="0" w:color="auto"/>
            </w:tcBorders>
            <w:vAlign w:val="center"/>
            <w:hideMark/>
          </w:tcPr>
          <w:p w:rsidR="0062499B" w:rsidRPr="00C8623D" w:rsidRDefault="00F91C44" w:rsidP="00F91C44">
            <w:pPr>
              <w:spacing w:line="276" w:lineRule="auto"/>
              <w:rPr>
                <w:rFonts w:ascii="Times New Roman" w:hAnsi="Times New Roman"/>
                <w:szCs w:val="24"/>
                <w:lang w:val="it-IT" w:eastAsia="en-US"/>
              </w:rPr>
            </w:pPr>
            <w:r w:rsidRPr="00C8623D">
              <w:rPr>
                <w:rFonts w:ascii="Times New Roman" w:hAnsi="Times New Roman"/>
                <w:szCs w:val="24"/>
                <w:lang w:val="it-IT" w:eastAsia="en-US"/>
              </w:rPr>
              <w:t>Materiali audiovisivi</w:t>
            </w:r>
          </w:p>
        </w:tc>
        <w:tc>
          <w:tcPr>
            <w:tcW w:w="2765" w:type="pct"/>
            <w:tcBorders>
              <w:top w:val="single" w:sz="4" w:space="0" w:color="auto"/>
              <w:left w:val="single" w:sz="4" w:space="0" w:color="auto"/>
              <w:bottom w:val="single" w:sz="4" w:space="0" w:color="auto"/>
              <w:right w:val="single" w:sz="4" w:space="0" w:color="auto"/>
            </w:tcBorders>
            <w:vAlign w:val="center"/>
            <w:hideMark/>
          </w:tcPr>
          <w:p w:rsidR="0062499B" w:rsidRPr="00C8623D" w:rsidRDefault="0062499B">
            <w:pPr>
              <w:spacing w:line="276" w:lineRule="auto"/>
              <w:jc w:val="both"/>
              <w:rPr>
                <w:rFonts w:ascii="Times New Roman" w:hAnsi="Times New Roman"/>
                <w:iCs/>
                <w:szCs w:val="24"/>
                <w:lang w:val="it-IT" w:eastAsia="en-US"/>
              </w:rPr>
            </w:pPr>
            <w:r w:rsidRPr="00C8623D">
              <w:rPr>
                <w:rFonts w:ascii="Times New Roman" w:hAnsi="Times New Roman"/>
                <w:iCs/>
                <w:szCs w:val="24"/>
                <w:lang w:val="it-IT" w:eastAsia="en-US"/>
              </w:rPr>
              <w:t>Biblioteca</w:t>
            </w:r>
          </w:p>
        </w:tc>
      </w:tr>
    </w:tbl>
    <w:p w:rsidR="006D4203" w:rsidRDefault="006D4203" w:rsidP="0062499B">
      <w:pPr>
        <w:rPr>
          <w:rFonts w:ascii="Times New Roman" w:hAnsi="Times New Roman"/>
          <w:sz w:val="22"/>
          <w:szCs w:val="22"/>
          <w:lang w:val="it-IT"/>
        </w:rPr>
      </w:pPr>
    </w:p>
    <w:p w:rsidR="00DE2A7C" w:rsidRPr="00834621" w:rsidRDefault="00DB1E2B" w:rsidP="00834621">
      <w:pPr>
        <w:rPr>
          <w:rStyle w:val="Carpredefinitoparagrafo1"/>
          <w:rFonts w:ascii="Times New Roman" w:hAnsi="Times New Roman"/>
          <w:b/>
          <w:sz w:val="28"/>
          <w:szCs w:val="28"/>
          <w:lang w:val="it-IT"/>
        </w:rPr>
      </w:pPr>
      <w:r w:rsidRPr="00834621">
        <w:rPr>
          <w:rStyle w:val="Carpredefinitoparagrafo1"/>
          <w:rFonts w:ascii="Times New Roman" w:eastAsia="Arial" w:hAnsi="Times New Roman"/>
          <w:b/>
          <w:sz w:val="28"/>
          <w:szCs w:val="28"/>
          <w:lang w:val="it-IT"/>
        </w:rPr>
        <w:t xml:space="preserve">TEST D'INGRESSO, </w:t>
      </w:r>
      <w:r w:rsidR="008C3F9C" w:rsidRPr="00834621">
        <w:rPr>
          <w:rStyle w:val="Carpredefinitoparagrafo1"/>
          <w:rFonts w:ascii="Times New Roman" w:eastAsia="Arial" w:hAnsi="Times New Roman"/>
          <w:b/>
          <w:sz w:val="28"/>
          <w:szCs w:val="28"/>
          <w:lang w:val="it-IT"/>
        </w:rPr>
        <w:t xml:space="preserve">VERIFICHE </w:t>
      </w:r>
      <w:r w:rsidR="00DE2A7C" w:rsidRPr="00834621">
        <w:rPr>
          <w:rStyle w:val="Carpredefinitoparagrafo1"/>
          <w:rFonts w:ascii="Times New Roman" w:eastAsia="Arial" w:hAnsi="Times New Roman"/>
          <w:b/>
          <w:sz w:val="28"/>
          <w:szCs w:val="28"/>
          <w:lang w:val="it-IT"/>
        </w:rPr>
        <w:t>E VALUTAZIONE</w:t>
      </w:r>
    </w:p>
    <w:p w:rsidR="00221BF0" w:rsidRDefault="00DE2A7C" w:rsidP="00FB1490">
      <w:pPr>
        <w:spacing w:before="60" w:line="276" w:lineRule="auto"/>
        <w:jc w:val="both"/>
        <w:rPr>
          <w:rStyle w:val="Carpredefinitoparagrafo1"/>
          <w:rFonts w:ascii="Times New Roman" w:hAnsi="Times New Roman"/>
          <w:color w:val="000000"/>
          <w:lang w:val="it-IT"/>
        </w:rPr>
      </w:pPr>
      <w:r w:rsidRPr="00C8623D">
        <w:rPr>
          <w:rStyle w:val="Carpredefinitoparagrafo1"/>
          <w:rFonts w:ascii="Times New Roman" w:hAnsi="Times New Roman"/>
          <w:color w:val="000000"/>
          <w:szCs w:val="24"/>
          <w:lang w:val="it-IT"/>
        </w:rPr>
        <w:br/>
      </w:r>
      <w:r w:rsidR="00FB1490" w:rsidRPr="00C8623D">
        <w:rPr>
          <w:rStyle w:val="Carpredefinitoparagrafo1"/>
          <w:rFonts w:ascii="Times New Roman" w:hAnsi="Times New Roman"/>
          <w:color w:val="000000"/>
          <w:lang w:val="it-IT"/>
        </w:rPr>
        <w:t>Per le classi prime si ritiene necessario rilevare e ricollocare le nozioni</w:t>
      </w:r>
      <w:r w:rsidR="00B74D79" w:rsidRPr="00C8623D">
        <w:rPr>
          <w:rStyle w:val="Carpredefinitoparagrafo1"/>
          <w:rFonts w:ascii="Times New Roman" w:hAnsi="Times New Roman"/>
          <w:color w:val="000000"/>
          <w:lang w:val="it-IT"/>
        </w:rPr>
        <w:t xml:space="preserve"> già in possesso attraverso un'</w:t>
      </w:r>
      <w:r w:rsidR="00FB1490" w:rsidRPr="00C8623D">
        <w:rPr>
          <w:rStyle w:val="Carpredefinitoparagrafo1"/>
          <w:rFonts w:ascii="Times New Roman" w:hAnsi="Times New Roman"/>
          <w:color w:val="000000"/>
          <w:lang w:val="it-IT"/>
        </w:rPr>
        <w:t>indagine sulle abilità degli alunni (</w:t>
      </w:r>
      <w:r w:rsidR="00FB1490" w:rsidRPr="00C8623D">
        <w:rPr>
          <w:rStyle w:val="Carpredefinitoparagrafo1"/>
          <w:rFonts w:ascii="Times New Roman" w:hAnsi="Times New Roman"/>
          <w:b/>
          <w:color w:val="000000"/>
          <w:lang w:val="it-IT"/>
        </w:rPr>
        <w:t>test d’ingresso</w:t>
      </w:r>
      <w:r w:rsidR="00FB1490" w:rsidRPr="00C8623D">
        <w:rPr>
          <w:rStyle w:val="Carpredefinitoparagrafo1"/>
          <w:rFonts w:ascii="Times New Roman" w:hAnsi="Times New Roman"/>
          <w:color w:val="000000"/>
          <w:lang w:val="it-IT"/>
        </w:rPr>
        <w:t>)</w:t>
      </w:r>
      <w:r w:rsidR="00221BF0">
        <w:rPr>
          <w:rStyle w:val="Carpredefinitoparagrafo1"/>
          <w:rFonts w:ascii="Times New Roman" w:hAnsi="Times New Roman"/>
          <w:color w:val="000000"/>
          <w:lang w:val="it-IT"/>
        </w:rPr>
        <w:t>.</w:t>
      </w:r>
    </w:p>
    <w:p w:rsidR="00FB1490" w:rsidRPr="00C8623D" w:rsidRDefault="00FB1490" w:rsidP="00FB1490">
      <w:pPr>
        <w:spacing w:before="60" w:line="276" w:lineRule="auto"/>
        <w:jc w:val="both"/>
        <w:rPr>
          <w:rStyle w:val="Carpredefinitoparagrafo1"/>
          <w:rFonts w:ascii="Times New Roman" w:hAnsi="Times New Roman"/>
          <w:color w:val="000000"/>
          <w:lang w:val="it-IT"/>
        </w:rPr>
      </w:pPr>
      <w:r w:rsidRPr="00C8623D">
        <w:rPr>
          <w:rStyle w:val="Carpredefinitoparagrafo1"/>
          <w:rFonts w:ascii="Times New Roman" w:hAnsi="Times New Roman"/>
          <w:color w:val="000000"/>
          <w:lang w:val="it-IT"/>
        </w:rPr>
        <w:t xml:space="preserve"> Il Dipartimento predispone</w:t>
      </w:r>
      <w:r w:rsidR="008514F1">
        <w:rPr>
          <w:rStyle w:val="Carpredefinitoparagrafo1"/>
          <w:rFonts w:ascii="Times New Roman" w:hAnsi="Times New Roman"/>
          <w:color w:val="000000"/>
          <w:lang w:val="it-IT"/>
        </w:rPr>
        <w:t xml:space="preserve"> il</w:t>
      </w:r>
      <w:r w:rsidRPr="00C8623D">
        <w:rPr>
          <w:rStyle w:val="Carpredefinitoparagrafo1"/>
          <w:rFonts w:ascii="Times New Roman" w:hAnsi="Times New Roman"/>
          <w:color w:val="000000"/>
          <w:lang w:val="it-IT"/>
        </w:rPr>
        <w:t xml:space="preserve"> test d'ingresso comune </w:t>
      </w:r>
      <w:r w:rsidR="008514F1">
        <w:rPr>
          <w:rStyle w:val="Carpredefinitoparagrafo1"/>
          <w:rFonts w:ascii="Times New Roman" w:hAnsi="Times New Roman"/>
          <w:color w:val="000000"/>
          <w:lang w:val="it-IT"/>
        </w:rPr>
        <w:t>di</w:t>
      </w:r>
      <w:r w:rsidRPr="00C8623D">
        <w:rPr>
          <w:rStyle w:val="Carpredefinitoparagrafo1"/>
          <w:rFonts w:ascii="Times New Roman" w:hAnsi="Times New Roman"/>
          <w:color w:val="000000"/>
          <w:lang w:val="it-IT"/>
        </w:rPr>
        <w:t xml:space="preserve"> Chimica, e Scienze</w:t>
      </w:r>
      <w:r w:rsidR="00D60827">
        <w:rPr>
          <w:rStyle w:val="Carpredefinitoparagrafo1"/>
          <w:rFonts w:ascii="Times New Roman" w:hAnsi="Times New Roman"/>
          <w:color w:val="000000"/>
          <w:lang w:val="it-IT"/>
        </w:rPr>
        <w:t xml:space="preserve"> e il test per le Scienze motorie.</w:t>
      </w:r>
      <w:r w:rsidR="00366884" w:rsidRPr="00C8623D">
        <w:rPr>
          <w:rStyle w:val="Carpredefinitoparagrafo1"/>
          <w:rFonts w:ascii="Times New Roman" w:hAnsi="Times New Roman"/>
          <w:color w:val="000000"/>
          <w:lang w:val="it-IT"/>
        </w:rPr>
        <w:t xml:space="preserve"> (allegat</w:t>
      </w:r>
      <w:r w:rsidR="00D60827">
        <w:rPr>
          <w:rStyle w:val="Carpredefinitoparagrafo1"/>
          <w:rFonts w:ascii="Times New Roman" w:hAnsi="Times New Roman"/>
          <w:color w:val="000000"/>
          <w:lang w:val="it-IT"/>
        </w:rPr>
        <w:t>i</w:t>
      </w:r>
      <w:r w:rsidR="00366884" w:rsidRPr="00C8623D">
        <w:rPr>
          <w:rStyle w:val="Carpredefinitoparagrafo1"/>
          <w:rFonts w:ascii="Times New Roman" w:hAnsi="Times New Roman"/>
          <w:color w:val="000000"/>
          <w:lang w:val="it-IT"/>
        </w:rPr>
        <w:t xml:space="preserve"> alla presente Programmazione).</w:t>
      </w:r>
    </w:p>
    <w:p w:rsidR="00315EC2" w:rsidRPr="00C8623D" w:rsidRDefault="00315EC2" w:rsidP="00315EC2">
      <w:pPr>
        <w:spacing w:before="60" w:line="276" w:lineRule="auto"/>
        <w:jc w:val="both"/>
        <w:rPr>
          <w:rStyle w:val="Carpredefinitoparagrafo1"/>
          <w:rFonts w:ascii="Times New Roman" w:hAnsi="Times New Roman"/>
          <w:color w:val="000000"/>
          <w:lang w:val="it-IT"/>
        </w:rPr>
      </w:pPr>
      <w:r w:rsidRPr="00C8623D">
        <w:rPr>
          <w:rStyle w:val="Carpredefinitoparagrafo1"/>
          <w:rFonts w:ascii="Times New Roman" w:hAnsi="Times New Roman"/>
          <w:color w:val="000000"/>
          <w:lang w:val="it-IT"/>
        </w:rPr>
        <w:t>L’attenta analisi dei risultati consente una prima valutazione dei livelli di conoscenza e di capacità degli allievi e fornisce utili indicazioni per la stesura delle Programmazioni di Classe e del singolo docente per la propria disciplina.</w:t>
      </w:r>
    </w:p>
    <w:p w:rsidR="00FB1490" w:rsidRPr="00C8623D" w:rsidRDefault="00FB1490" w:rsidP="00FB1490">
      <w:pPr>
        <w:spacing w:before="60" w:line="276" w:lineRule="auto"/>
        <w:jc w:val="both"/>
        <w:rPr>
          <w:rStyle w:val="Carpredefinitoparagrafo1"/>
          <w:rFonts w:ascii="Times New Roman" w:hAnsi="Times New Roman"/>
          <w:color w:val="000000"/>
          <w:lang w:val="it-IT"/>
        </w:rPr>
      </w:pPr>
      <w:r w:rsidRPr="00C8623D">
        <w:rPr>
          <w:rStyle w:val="Carpredefinitoparagrafo1"/>
          <w:rFonts w:ascii="Times New Roman" w:hAnsi="Times New Roman"/>
          <w:color w:val="000000"/>
          <w:lang w:val="it-IT"/>
        </w:rPr>
        <w:t>Le prove c</w:t>
      </w:r>
      <w:r w:rsidR="00B74D79" w:rsidRPr="00C8623D">
        <w:rPr>
          <w:rStyle w:val="Carpredefinitoparagrafo1"/>
          <w:rFonts w:ascii="Times New Roman" w:hAnsi="Times New Roman"/>
          <w:color w:val="000000"/>
          <w:lang w:val="it-IT"/>
        </w:rPr>
        <w:t>ostituiscono</w:t>
      </w:r>
      <w:r w:rsidRPr="00C8623D">
        <w:rPr>
          <w:rStyle w:val="Carpredefinitoparagrafo1"/>
          <w:rFonts w:ascii="Times New Roman" w:hAnsi="Times New Roman"/>
          <w:color w:val="000000"/>
          <w:lang w:val="it-IT"/>
        </w:rPr>
        <w:t xml:space="preserve"> anche un elemento utile all'individuazione di alunni con bisogni educativi speciali (BES).</w:t>
      </w:r>
    </w:p>
    <w:p w:rsidR="00DE2A7C" w:rsidRPr="00C8623D" w:rsidRDefault="00B74D79" w:rsidP="000C2D60">
      <w:pPr>
        <w:spacing w:before="60" w:line="276" w:lineRule="auto"/>
        <w:jc w:val="both"/>
        <w:rPr>
          <w:rStyle w:val="Carpredefinitoparagrafo1"/>
          <w:rFonts w:ascii="Times New Roman" w:hAnsi="Times New Roman"/>
          <w:color w:val="000000"/>
          <w:szCs w:val="24"/>
          <w:lang w:val="it-IT"/>
        </w:rPr>
      </w:pPr>
      <w:r w:rsidRPr="00C8623D">
        <w:rPr>
          <w:rStyle w:val="Carpredefinitoparagrafo1"/>
          <w:rFonts w:ascii="Times New Roman" w:hAnsi="Times New Roman"/>
          <w:color w:val="000000"/>
          <w:szCs w:val="24"/>
          <w:lang w:val="it-IT"/>
        </w:rPr>
        <w:t>Riguardo alle prove di profitto, n</w:t>
      </w:r>
      <w:r w:rsidR="00DE2A7C" w:rsidRPr="00C8623D">
        <w:rPr>
          <w:rStyle w:val="Carpredefinitoparagrafo1"/>
          <w:rFonts w:ascii="Times New Roman" w:hAnsi="Times New Roman"/>
          <w:color w:val="000000"/>
          <w:szCs w:val="24"/>
          <w:lang w:val="it-IT"/>
        </w:rPr>
        <w:t>ell’intento di sollecitare quei processi di autovalutazione che conducono gli studenti a sapere individuare i propri punti di forza e di debolezza e a migliorare il proprio rendimento, si forniranno agli alunni informazioni sui risultat</w:t>
      </w:r>
      <w:r w:rsidRPr="00C8623D">
        <w:rPr>
          <w:rStyle w:val="Carpredefinitoparagrafo1"/>
          <w:rFonts w:ascii="Times New Roman" w:hAnsi="Times New Roman"/>
          <w:color w:val="000000"/>
          <w:szCs w:val="24"/>
          <w:lang w:val="it-IT"/>
        </w:rPr>
        <w:t xml:space="preserve">i </w:t>
      </w:r>
      <w:r w:rsidR="00DE2A7C" w:rsidRPr="00C8623D">
        <w:rPr>
          <w:rStyle w:val="Carpredefinitoparagrafo1"/>
          <w:rFonts w:ascii="Times New Roman" w:hAnsi="Times New Roman"/>
          <w:color w:val="000000"/>
          <w:szCs w:val="24"/>
          <w:lang w:val="it-IT"/>
        </w:rPr>
        <w:t>e si utilizzeranno le seguenti strategie valutative:</w:t>
      </w:r>
    </w:p>
    <w:p w:rsidR="00DE2A7C" w:rsidRPr="00C8623D" w:rsidRDefault="00DE2A7C" w:rsidP="000C2D60">
      <w:pPr>
        <w:spacing w:before="60" w:line="276" w:lineRule="auto"/>
        <w:jc w:val="both"/>
        <w:rPr>
          <w:rStyle w:val="Carpredefinitoparagrafo1"/>
          <w:rFonts w:ascii="Times New Roman" w:hAnsi="Times New Roman"/>
          <w:color w:val="000000"/>
          <w:szCs w:val="24"/>
          <w:lang w:val="it-IT"/>
        </w:rPr>
      </w:pPr>
      <w:r w:rsidRPr="00C8623D">
        <w:rPr>
          <w:rStyle w:val="Carpredefinitoparagrafo1"/>
          <w:rFonts w:ascii="Times New Roman" w:hAnsi="Times New Roman"/>
          <w:color w:val="000000"/>
          <w:szCs w:val="24"/>
          <w:lang w:val="it-IT"/>
        </w:rPr>
        <w:t xml:space="preserve"> </w:t>
      </w:r>
      <w:r w:rsidRPr="00C8623D">
        <w:rPr>
          <w:rStyle w:val="Carpredefinitoparagrafo1"/>
          <w:rFonts w:ascii="Times New Roman" w:eastAsia="Wingdings" w:hAnsi="Times New Roman"/>
          <w:color w:val="000000"/>
          <w:szCs w:val="24"/>
          <w:shd w:val="clear" w:color="auto" w:fill="FFFFFF"/>
          <w:lang w:val="it-IT"/>
        </w:rPr>
        <w:t xml:space="preserve">- </w:t>
      </w:r>
      <w:r w:rsidRPr="00C8623D">
        <w:rPr>
          <w:rFonts w:ascii="Times New Roman" w:hAnsi="Times New Roman"/>
          <w:b/>
          <w:szCs w:val="24"/>
          <w:u w:val="single"/>
          <w:lang w:val="it-IT" w:eastAsia="en-US"/>
        </w:rPr>
        <w:t>Prove</w:t>
      </w:r>
      <w:r w:rsidRPr="00C8623D">
        <w:rPr>
          <w:rStyle w:val="Carpredefinitoparagrafo1"/>
          <w:rFonts w:ascii="Times New Roman" w:hAnsi="Times New Roman"/>
          <w:b/>
          <w:color w:val="000000"/>
          <w:szCs w:val="24"/>
          <w:u w:val="single"/>
          <w:shd w:val="clear" w:color="auto" w:fill="FFFFFF"/>
          <w:lang w:val="it-IT"/>
        </w:rPr>
        <w:t xml:space="preserve"> strutturate e </w:t>
      </w:r>
      <w:proofErr w:type="spellStart"/>
      <w:r w:rsidRPr="00C8623D">
        <w:rPr>
          <w:rStyle w:val="Carpredefinitoparagrafo1"/>
          <w:rFonts w:ascii="Times New Roman" w:hAnsi="Times New Roman"/>
          <w:b/>
          <w:color w:val="000000"/>
          <w:szCs w:val="24"/>
          <w:u w:val="single"/>
          <w:shd w:val="clear" w:color="auto" w:fill="FFFFFF"/>
          <w:lang w:val="it-IT"/>
        </w:rPr>
        <w:t>semistrutturate</w:t>
      </w:r>
      <w:proofErr w:type="spellEnd"/>
      <w:r w:rsidRPr="00C8623D">
        <w:rPr>
          <w:rStyle w:val="Carpredefinitoparagrafo1"/>
          <w:rFonts w:ascii="Times New Roman" w:hAnsi="Times New Roman"/>
          <w:b/>
          <w:color w:val="000000"/>
          <w:szCs w:val="24"/>
          <w:u w:val="single"/>
          <w:shd w:val="clear" w:color="auto" w:fill="FFFFFF"/>
          <w:lang w:val="it-IT"/>
        </w:rPr>
        <w:t xml:space="preserve"> scritte</w:t>
      </w:r>
      <w:r w:rsidRPr="00C8623D">
        <w:rPr>
          <w:rStyle w:val="Carpredefinitoparagrafo1"/>
          <w:rFonts w:ascii="Times New Roman" w:hAnsi="Times New Roman"/>
          <w:color w:val="000000"/>
          <w:szCs w:val="24"/>
          <w:shd w:val="clear" w:color="auto" w:fill="FFFFFF"/>
          <w:lang w:val="it-IT"/>
        </w:rPr>
        <w:t>, per la v</w:t>
      </w:r>
      <w:r w:rsidR="00E02630" w:rsidRPr="00C8623D">
        <w:rPr>
          <w:rStyle w:val="Carpredefinitoparagrafo1"/>
          <w:rFonts w:ascii="Times New Roman" w:hAnsi="Times New Roman"/>
          <w:color w:val="000000"/>
          <w:szCs w:val="24"/>
          <w:shd w:val="clear" w:color="auto" w:fill="FFFFFF"/>
          <w:lang w:val="it-IT"/>
        </w:rPr>
        <w:t>erifica di obiettivi specifici</w:t>
      </w:r>
      <w:r w:rsidR="00880AFB" w:rsidRPr="00C8623D">
        <w:rPr>
          <w:rStyle w:val="Carpredefinitoparagrafo1"/>
          <w:rFonts w:ascii="Times New Roman" w:hAnsi="Times New Roman"/>
          <w:color w:val="000000"/>
          <w:szCs w:val="24"/>
          <w:shd w:val="clear" w:color="auto" w:fill="FFFFFF"/>
          <w:lang w:val="it-IT"/>
        </w:rPr>
        <w:t>,</w:t>
      </w:r>
      <w:r w:rsidRPr="00C8623D">
        <w:rPr>
          <w:rStyle w:val="Carpredefinitoparagrafo1"/>
          <w:rFonts w:ascii="Times New Roman" w:hAnsi="Times New Roman"/>
          <w:color w:val="000000"/>
          <w:szCs w:val="24"/>
          <w:shd w:val="clear" w:color="auto" w:fill="FFFFFF"/>
          <w:lang w:val="it-IT"/>
        </w:rPr>
        <w:t xml:space="preserve"> in genere alla conclusione di ogni Modulo e/o Unità Didattica</w:t>
      </w:r>
      <w:r w:rsidR="00880AFB" w:rsidRPr="00C8623D">
        <w:rPr>
          <w:rStyle w:val="Carpredefinitoparagrafo1"/>
          <w:rFonts w:ascii="Times New Roman" w:hAnsi="Times New Roman"/>
          <w:color w:val="000000"/>
          <w:szCs w:val="24"/>
          <w:shd w:val="clear" w:color="auto" w:fill="FFFFFF"/>
          <w:lang w:val="it-IT"/>
        </w:rPr>
        <w:t xml:space="preserve">, e </w:t>
      </w:r>
      <w:r w:rsidRPr="00C8623D">
        <w:rPr>
          <w:rStyle w:val="Carpredefinitoparagrafo1"/>
          <w:rFonts w:ascii="Times New Roman" w:hAnsi="Times New Roman"/>
          <w:color w:val="000000"/>
          <w:szCs w:val="24"/>
          <w:lang w:val="it-IT"/>
        </w:rPr>
        <w:t>al fine di verificare in tempi bre</w:t>
      </w:r>
      <w:r w:rsidR="00880AFB" w:rsidRPr="00C8623D">
        <w:rPr>
          <w:rStyle w:val="Carpredefinitoparagrafo1"/>
          <w:rFonts w:ascii="Times New Roman" w:hAnsi="Times New Roman"/>
          <w:color w:val="000000"/>
          <w:szCs w:val="24"/>
          <w:lang w:val="it-IT"/>
        </w:rPr>
        <w:t>vi il livello di acquisizione dei</w:t>
      </w:r>
      <w:r w:rsidRPr="00C8623D">
        <w:rPr>
          <w:rStyle w:val="Carpredefinitoparagrafo1"/>
          <w:rFonts w:ascii="Times New Roman" w:hAnsi="Times New Roman"/>
          <w:color w:val="000000"/>
          <w:szCs w:val="24"/>
          <w:lang w:val="it-IT"/>
        </w:rPr>
        <w:t xml:space="preserve"> contenuti e </w:t>
      </w:r>
      <w:r w:rsidR="00880AFB" w:rsidRPr="00C8623D">
        <w:rPr>
          <w:rStyle w:val="Carpredefinitoparagrafo1"/>
          <w:rFonts w:ascii="Times New Roman" w:hAnsi="Times New Roman"/>
          <w:color w:val="000000"/>
          <w:szCs w:val="24"/>
          <w:lang w:val="it-IT"/>
        </w:rPr>
        <w:t>poter</w:t>
      </w:r>
      <w:r w:rsidRPr="00C8623D">
        <w:rPr>
          <w:rStyle w:val="Carpredefinitoparagrafo1"/>
          <w:rFonts w:ascii="Times New Roman" w:hAnsi="Times New Roman"/>
          <w:color w:val="000000"/>
          <w:szCs w:val="24"/>
          <w:lang w:val="it-IT"/>
        </w:rPr>
        <w:t xml:space="preserve"> progettare </w:t>
      </w:r>
      <w:r w:rsidR="00880AFB" w:rsidRPr="00C8623D">
        <w:rPr>
          <w:rStyle w:val="Carpredefinitoparagrafo1"/>
          <w:rFonts w:ascii="Times New Roman" w:hAnsi="Times New Roman"/>
          <w:color w:val="000000"/>
          <w:szCs w:val="24"/>
          <w:lang w:val="it-IT"/>
        </w:rPr>
        <w:t xml:space="preserve">eventuali </w:t>
      </w:r>
      <w:r w:rsidRPr="00C8623D">
        <w:rPr>
          <w:rStyle w:val="Carpredefinitoparagrafo1"/>
          <w:rFonts w:ascii="Times New Roman" w:hAnsi="Times New Roman"/>
          <w:color w:val="000000"/>
          <w:szCs w:val="24"/>
          <w:lang w:val="it-IT"/>
        </w:rPr>
        <w:t>attività di recupero.</w:t>
      </w:r>
      <w:r w:rsidR="00880AFB" w:rsidRPr="00C8623D">
        <w:rPr>
          <w:rStyle w:val="Carpredefinitoparagrafo1"/>
          <w:rFonts w:ascii="Times New Roman" w:hAnsi="Times New Roman"/>
          <w:color w:val="000000"/>
          <w:szCs w:val="24"/>
          <w:lang w:val="it-IT"/>
        </w:rPr>
        <w:t xml:space="preserve"> </w:t>
      </w:r>
      <w:r w:rsidRPr="00C8623D">
        <w:rPr>
          <w:rStyle w:val="Carpredefinitoparagrafo1"/>
          <w:rFonts w:ascii="Times New Roman" w:hAnsi="Times New Roman"/>
          <w:color w:val="000000"/>
          <w:szCs w:val="24"/>
          <w:lang w:val="it-IT"/>
        </w:rPr>
        <w:t xml:space="preserve">Tali prove possono essere articolate </w:t>
      </w:r>
      <w:r w:rsidR="00E02630" w:rsidRPr="00C8623D">
        <w:rPr>
          <w:rStyle w:val="Carpredefinitoparagrafo1"/>
          <w:rFonts w:ascii="Times New Roman" w:hAnsi="Times New Roman"/>
          <w:color w:val="000000"/>
          <w:szCs w:val="24"/>
          <w:lang w:val="it-IT"/>
        </w:rPr>
        <w:t xml:space="preserve">in vario modo (domande a risposta breve, risoluzione di problemi, </w:t>
      </w:r>
      <w:r w:rsidRPr="00C8623D">
        <w:rPr>
          <w:rStyle w:val="Carpredefinitoparagrafo1"/>
          <w:rFonts w:ascii="Times New Roman" w:hAnsi="Times New Roman"/>
          <w:color w:val="000000"/>
          <w:szCs w:val="24"/>
          <w:lang w:val="it-IT"/>
        </w:rPr>
        <w:t xml:space="preserve">esercizi grafici, </w:t>
      </w:r>
      <w:r w:rsidR="00E02630" w:rsidRPr="00C8623D">
        <w:rPr>
          <w:rStyle w:val="Carpredefinitoparagrafo1"/>
          <w:rFonts w:ascii="Times New Roman" w:hAnsi="Times New Roman"/>
          <w:color w:val="000000"/>
          <w:szCs w:val="24"/>
          <w:lang w:val="it-IT"/>
        </w:rPr>
        <w:t xml:space="preserve">test a </w:t>
      </w:r>
      <w:r w:rsidR="00610749">
        <w:rPr>
          <w:rStyle w:val="Carpredefinitoparagrafo1"/>
          <w:rFonts w:ascii="Times New Roman" w:hAnsi="Times New Roman"/>
          <w:color w:val="000000"/>
          <w:szCs w:val="24"/>
          <w:lang w:val="it-IT"/>
        </w:rPr>
        <w:t>risposta multipla</w:t>
      </w:r>
      <w:r w:rsidRPr="00C8623D">
        <w:rPr>
          <w:rStyle w:val="Carpredefinitoparagrafo1"/>
          <w:rFonts w:ascii="Times New Roman" w:hAnsi="Times New Roman"/>
          <w:color w:val="000000"/>
          <w:szCs w:val="24"/>
          <w:lang w:val="it-IT"/>
        </w:rPr>
        <w:t>,</w:t>
      </w:r>
      <w:r w:rsidR="00E02630" w:rsidRPr="00C8623D">
        <w:rPr>
          <w:rStyle w:val="Carpredefinitoparagrafo1"/>
          <w:rFonts w:ascii="Times New Roman" w:hAnsi="Times New Roman"/>
          <w:color w:val="000000"/>
          <w:szCs w:val="24"/>
          <w:lang w:val="it-IT"/>
        </w:rPr>
        <w:t xml:space="preserve"> ecc</w:t>
      </w:r>
      <w:r w:rsidR="00880AFB" w:rsidRPr="00C8623D">
        <w:rPr>
          <w:rStyle w:val="Carpredefinitoparagrafo1"/>
          <w:rFonts w:ascii="Times New Roman" w:hAnsi="Times New Roman"/>
          <w:color w:val="000000"/>
          <w:szCs w:val="24"/>
          <w:lang w:val="it-IT"/>
        </w:rPr>
        <w:t>.</w:t>
      </w:r>
      <w:r w:rsidR="00E02630" w:rsidRPr="00C8623D">
        <w:rPr>
          <w:rStyle w:val="Carpredefinitoparagrafo1"/>
          <w:rFonts w:ascii="Times New Roman" w:hAnsi="Times New Roman"/>
          <w:color w:val="000000"/>
          <w:szCs w:val="24"/>
          <w:lang w:val="it-IT"/>
        </w:rPr>
        <w:t>) e p</w:t>
      </w:r>
      <w:r w:rsidR="00880AFB" w:rsidRPr="00C8623D">
        <w:rPr>
          <w:rStyle w:val="Carpredefinitoparagrafo1"/>
          <w:rFonts w:ascii="Times New Roman" w:hAnsi="Times New Roman"/>
          <w:color w:val="000000"/>
          <w:szCs w:val="24"/>
          <w:lang w:val="it-IT"/>
        </w:rPr>
        <w:t>er la correzione verranno</w:t>
      </w:r>
      <w:r w:rsidRPr="00C8623D">
        <w:rPr>
          <w:rStyle w:val="Carpredefinitoparagrafo1"/>
          <w:rFonts w:ascii="Times New Roman" w:hAnsi="Times New Roman"/>
          <w:color w:val="000000"/>
          <w:szCs w:val="24"/>
          <w:lang w:val="it-IT"/>
        </w:rPr>
        <w:t xml:space="preserve"> utilizzate a</w:t>
      </w:r>
      <w:r w:rsidR="00E02630" w:rsidRPr="00C8623D">
        <w:rPr>
          <w:rStyle w:val="Carpredefinitoparagrafo1"/>
          <w:rFonts w:ascii="Times New Roman" w:hAnsi="Times New Roman"/>
          <w:color w:val="000000"/>
          <w:szCs w:val="24"/>
          <w:lang w:val="it-IT"/>
        </w:rPr>
        <w:t xml:space="preserve">pposite griglie di valutazione in cui </w:t>
      </w:r>
      <w:r w:rsidRPr="00C8623D">
        <w:rPr>
          <w:rStyle w:val="Carpredefinitoparagrafo1"/>
          <w:rFonts w:ascii="Times New Roman" w:hAnsi="Times New Roman"/>
          <w:color w:val="000000"/>
          <w:szCs w:val="24"/>
          <w:lang w:val="it-IT"/>
        </w:rPr>
        <w:t>l’attribuzione del punteggio a ciascun item del te</w:t>
      </w:r>
      <w:r w:rsidR="00610749">
        <w:rPr>
          <w:rStyle w:val="Carpredefinitoparagrafo1"/>
          <w:rFonts w:ascii="Times New Roman" w:hAnsi="Times New Roman"/>
          <w:color w:val="000000"/>
          <w:szCs w:val="24"/>
          <w:lang w:val="it-IT"/>
        </w:rPr>
        <w:t>st sarà opportunamente ponderata</w:t>
      </w:r>
      <w:r w:rsidRPr="00C8623D">
        <w:rPr>
          <w:rStyle w:val="Carpredefinitoparagrafo1"/>
          <w:rFonts w:ascii="Times New Roman" w:hAnsi="Times New Roman"/>
          <w:color w:val="000000"/>
          <w:szCs w:val="24"/>
          <w:lang w:val="it-IT"/>
        </w:rPr>
        <w:t xml:space="preserve"> in base all’obiettivo da misurare e alle tipolo</w:t>
      </w:r>
      <w:r w:rsidR="00E02630" w:rsidRPr="00C8623D">
        <w:rPr>
          <w:rStyle w:val="Carpredefinitoparagrafo1"/>
          <w:rFonts w:ascii="Times New Roman" w:hAnsi="Times New Roman"/>
          <w:color w:val="000000"/>
          <w:szCs w:val="24"/>
          <w:lang w:val="it-IT"/>
        </w:rPr>
        <w:t>gia delle risposte</w:t>
      </w:r>
      <w:r w:rsidRPr="00C8623D">
        <w:rPr>
          <w:rStyle w:val="Carpredefinitoparagrafo1"/>
          <w:rFonts w:ascii="Times New Roman" w:hAnsi="Times New Roman"/>
          <w:color w:val="000000"/>
          <w:szCs w:val="24"/>
          <w:lang w:val="it-IT"/>
        </w:rPr>
        <w:t>.</w:t>
      </w:r>
    </w:p>
    <w:p w:rsidR="00DE2A7C" w:rsidRPr="00C8623D" w:rsidRDefault="00DE2A7C" w:rsidP="000C2D60">
      <w:pPr>
        <w:spacing w:before="60" w:line="276" w:lineRule="auto"/>
        <w:jc w:val="both"/>
        <w:rPr>
          <w:rStyle w:val="Carpredefinitoparagrafo1"/>
          <w:rFonts w:ascii="Times New Roman" w:hAnsi="Times New Roman"/>
          <w:color w:val="000000"/>
          <w:szCs w:val="24"/>
          <w:lang w:val="it-IT"/>
        </w:rPr>
      </w:pPr>
      <w:r w:rsidRPr="00C8623D">
        <w:rPr>
          <w:rStyle w:val="Carpredefinitoparagrafo1"/>
          <w:rFonts w:ascii="Times New Roman" w:hAnsi="Times New Roman"/>
          <w:color w:val="000000"/>
          <w:szCs w:val="24"/>
          <w:lang w:val="it-IT"/>
        </w:rPr>
        <w:t xml:space="preserve"> </w:t>
      </w:r>
      <w:r w:rsidRPr="00C8623D">
        <w:rPr>
          <w:rStyle w:val="Carpredefinitoparagrafo1"/>
          <w:rFonts w:ascii="Times New Roman" w:eastAsia="Wingdings" w:hAnsi="Times New Roman"/>
          <w:color w:val="000000"/>
          <w:szCs w:val="24"/>
          <w:lang w:val="it-IT"/>
        </w:rPr>
        <w:t xml:space="preserve">- </w:t>
      </w:r>
      <w:r w:rsidRPr="00C8623D">
        <w:rPr>
          <w:rStyle w:val="Carpredefinitoparagrafo1"/>
          <w:rFonts w:ascii="Times New Roman" w:hAnsi="Times New Roman"/>
          <w:b/>
          <w:color w:val="000000"/>
          <w:szCs w:val="24"/>
          <w:u w:val="single"/>
          <w:lang w:val="it-IT"/>
        </w:rPr>
        <w:t>Verifiche non strutturate (scritte e/o orali</w:t>
      </w:r>
      <w:r w:rsidRPr="00C8623D">
        <w:rPr>
          <w:rStyle w:val="Carpredefinitoparagrafo1"/>
          <w:rFonts w:ascii="Times New Roman" w:hAnsi="Times New Roman"/>
          <w:b/>
          <w:color w:val="000000"/>
          <w:szCs w:val="24"/>
          <w:lang w:val="it-IT"/>
        </w:rPr>
        <w:t>)</w:t>
      </w:r>
      <w:r w:rsidRPr="00C8623D">
        <w:rPr>
          <w:rStyle w:val="Carpredefinitoparagrafo1"/>
          <w:rFonts w:ascii="Times New Roman" w:hAnsi="Times New Roman"/>
          <w:color w:val="000000"/>
          <w:szCs w:val="24"/>
          <w:lang w:val="it-IT"/>
        </w:rPr>
        <w:t xml:space="preserve"> e colloqui orali per verificare la continuità nello studio, le capacità espressivo – espositive e l’ampiezza delle conoscenze acquisite attraverso prove orali intese come discussioni aperte anche all’intera classe.</w:t>
      </w:r>
    </w:p>
    <w:p w:rsidR="00DE2A7C" w:rsidRDefault="00DE2A7C" w:rsidP="000C2D60">
      <w:pPr>
        <w:spacing w:before="60" w:line="276" w:lineRule="auto"/>
        <w:jc w:val="both"/>
        <w:rPr>
          <w:rStyle w:val="Carpredefinitoparagrafo1"/>
          <w:rFonts w:ascii="Times New Roman" w:hAnsi="Times New Roman"/>
          <w:color w:val="000000"/>
          <w:szCs w:val="24"/>
          <w:lang w:val="it-IT"/>
        </w:rPr>
      </w:pPr>
      <w:r w:rsidRPr="00C8623D">
        <w:rPr>
          <w:rStyle w:val="Carpredefinitoparagrafo1"/>
          <w:rFonts w:ascii="Times New Roman" w:hAnsi="Times New Roman"/>
          <w:color w:val="000000"/>
          <w:szCs w:val="24"/>
          <w:lang w:val="it-IT"/>
        </w:rPr>
        <w:t xml:space="preserve"> </w:t>
      </w:r>
      <w:r w:rsidRPr="00C8623D">
        <w:rPr>
          <w:rStyle w:val="Carpredefinitoparagrafo1"/>
          <w:rFonts w:ascii="Times New Roman" w:eastAsia="Wingdings" w:hAnsi="Times New Roman"/>
          <w:color w:val="000000"/>
          <w:szCs w:val="24"/>
          <w:lang w:val="it-IT"/>
        </w:rPr>
        <w:t xml:space="preserve">- </w:t>
      </w:r>
      <w:r w:rsidRPr="00C8623D">
        <w:rPr>
          <w:rStyle w:val="Carpredefinitoparagrafo1"/>
          <w:rFonts w:ascii="Times New Roman" w:hAnsi="Times New Roman"/>
          <w:b/>
          <w:color w:val="000000"/>
          <w:szCs w:val="24"/>
          <w:u w:val="single"/>
          <w:lang w:val="it-IT"/>
        </w:rPr>
        <w:t>Relazioni di laboratorio e lavori di ricerca individuale</w:t>
      </w:r>
      <w:r w:rsidRPr="00C8623D">
        <w:rPr>
          <w:rStyle w:val="Carpredefinitoparagrafo1"/>
          <w:rFonts w:ascii="Times New Roman" w:hAnsi="Times New Roman"/>
          <w:color w:val="000000"/>
          <w:szCs w:val="24"/>
          <w:lang w:val="it-IT"/>
        </w:rPr>
        <w:t xml:space="preserve"> </w:t>
      </w:r>
      <w:r w:rsidR="00C819A1" w:rsidRPr="00C8623D">
        <w:rPr>
          <w:rStyle w:val="Carpredefinitoparagrafo1"/>
          <w:rFonts w:ascii="Times New Roman" w:hAnsi="Times New Roman"/>
          <w:color w:val="000000"/>
          <w:szCs w:val="24"/>
          <w:lang w:val="it-IT"/>
        </w:rPr>
        <w:t xml:space="preserve">sotto forma di </w:t>
      </w:r>
      <w:r w:rsidRPr="00C8623D">
        <w:rPr>
          <w:rStyle w:val="Carpredefinitoparagrafo1"/>
          <w:rFonts w:ascii="Times New Roman" w:hAnsi="Times New Roman"/>
          <w:color w:val="000000"/>
          <w:szCs w:val="24"/>
          <w:lang w:val="it-IT"/>
        </w:rPr>
        <w:t>approfondimenti, tesine e ricerche.</w:t>
      </w:r>
    </w:p>
    <w:p w:rsidR="008514F1" w:rsidRPr="008514F1" w:rsidRDefault="008514F1" w:rsidP="000C2D60">
      <w:pPr>
        <w:spacing w:before="60" w:line="276" w:lineRule="auto"/>
        <w:jc w:val="both"/>
        <w:rPr>
          <w:rStyle w:val="Carpredefinitoparagrafo1"/>
          <w:rFonts w:ascii="Times New Roman" w:hAnsi="Times New Roman"/>
          <w:color w:val="000000"/>
          <w:szCs w:val="24"/>
          <w:lang w:val="it-IT"/>
        </w:rPr>
      </w:pPr>
      <w:r>
        <w:rPr>
          <w:rStyle w:val="Carpredefinitoparagrafo1"/>
          <w:rFonts w:ascii="Times New Roman" w:hAnsi="Times New Roman"/>
          <w:b/>
          <w:color w:val="000000"/>
          <w:szCs w:val="24"/>
          <w:lang w:val="it-IT"/>
        </w:rPr>
        <w:t>Scienze motorie:</w:t>
      </w:r>
    </w:p>
    <w:p w:rsidR="00DE2A7C" w:rsidRPr="00C8623D" w:rsidRDefault="00DE2A7C" w:rsidP="000C2D60">
      <w:pPr>
        <w:spacing w:before="60" w:line="276" w:lineRule="auto"/>
        <w:jc w:val="both"/>
        <w:rPr>
          <w:rStyle w:val="Carpredefinitoparagrafo1"/>
          <w:rFonts w:ascii="Times New Roman" w:hAnsi="Times New Roman"/>
          <w:color w:val="000000"/>
          <w:szCs w:val="24"/>
          <w:lang w:val="it-IT"/>
        </w:rPr>
      </w:pPr>
      <w:r w:rsidRPr="00C8623D">
        <w:rPr>
          <w:rStyle w:val="Carpredefinitoparagrafo1"/>
          <w:rFonts w:ascii="Times New Roman" w:eastAsia="Wingdings" w:hAnsi="Times New Roman"/>
          <w:b/>
          <w:color w:val="000000"/>
          <w:szCs w:val="24"/>
          <w:lang w:val="it-IT"/>
        </w:rPr>
        <w:t xml:space="preserve">- </w:t>
      </w:r>
      <w:r w:rsidRPr="00C8623D">
        <w:rPr>
          <w:rStyle w:val="Carpredefinitoparagrafo1"/>
          <w:rFonts w:ascii="Times New Roman" w:hAnsi="Times New Roman"/>
          <w:b/>
          <w:color w:val="000000"/>
          <w:szCs w:val="24"/>
          <w:u w:val="single"/>
          <w:lang w:val="it-IT"/>
        </w:rPr>
        <w:t>Osservazioni sistematiche</w:t>
      </w:r>
      <w:r w:rsidRPr="00C8623D">
        <w:rPr>
          <w:rStyle w:val="Carpredefinitoparagrafo1"/>
          <w:rFonts w:ascii="Times New Roman" w:hAnsi="Times New Roman"/>
          <w:color w:val="000000"/>
          <w:szCs w:val="24"/>
          <w:lang w:val="it-IT"/>
        </w:rPr>
        <w:t>: osservazione e annotazione costante dell’impegno nelle attività proposte e del rispetto delle consegne di ogni sin</w:t>
      </w:r>
      <w:r w:rsidR="00602E64" w:rsidRPr="00C8623D">
        <w:rPr>
          <w:rStyle w:val="Carpredefinitoparagrafo1"/>
          <w:rFonts w:ascii="Times New Roman" w:hAnsi="Times New Roman"/>
          <w:color w:val="000000"/>
          <w:szCs w:val="24"/>
          <w:lang w:val="it-IT"/>
        </w:rPr>
        <w:t>golo alunno, in modo informale.</w:t>
      </w:r>
    </w:p>
    <w:p w:rsidR="008514F1" w:rsidRPr="00221BF0" w:rsidRDefault="0027101B" w:rsidP="008514F1">
      <w:pPr>
        <w:jc w:val="both"/>
        <w:rPr>
          <w:rFonts w:ascii="Times New Roman" w:hAnsi="Times New Roman"/>
        </w:rPr>
      </w:pPr>
      <w:r>
        <w:rPr>
          <w:rStyle w:val="Carpredefinitoparagrafo1"/>
          <w:rFonts w:ascii="Times New Roman" w:hAnsi="Times New Roman"/>
          <w:color w:val="000000"/>
          <w:szCs w:val="24"/>
          <w:lang w:val="it-IT"/>
        </w:rPr>
        <w:t>Le verifiche, di qualunque tipologia,</w:t>
      </w:r>
      <w:r w:rsidR="00602E64" w:rsidRPr="00C8623D">
        <w:rPr>
          <w:rStyle w:val="Carpredefinitoparagrafo1"/>
          <w:rFonts w:ascii="Times New Roman" w:hAnsi="Times New Roman"/>
          <w:color w:val="000000"/>
          <w:szCs w:val="24"/>
          <w:lang w:val="it-IT"/>
        </w:rPr>
        <w:t xml:space="preserve"> </w:t>
      </w:r>
      <w:r w:rsidR="00DE2A7C" w:rsidRPr="00C8623D">
        <w:rPr>
          <w:rStyle w:val="Carpredefinitoparagrafo1"/>
          <w:rFonts w:ascii="Times New Roman" w:hAnsi="Times New Roman"/>
          <w:color w:val="000000"/>
          <w:szCs w:val="24"/>
          <w:lang w:val="it-IT"/>
        </w:rPr>
        <w:t xml:space="preserve">saranno </w:t>
      </w:r>
      <w:r w:rsidR="00DE2A7C" w:rsidRPr="00C8623D">
        <w:rPr>
          <w:rStyle w:val="Carpredefinitoparagrafo1"/>
          <w:rFonts w:ascii="Times New Roman" w:hAnsi="Times New Roman"/>
          <w:color w:val="000000"/>
          <w:szCs w:val="24"/>
          <w:u w:val="single"/>
          <w:lang w:val="it-IT"/>
        </w:rPr>
        <w:t>almeno due per il trimestre</w:t>
      </w:r>
      <w:r w:rsidR="00DE2A7C" w:rsidRPr="00C8623D">
        <w:rPr>
          <w:rStyle w:val="Carpredefinitoparagrafo1"/>
          <w:rFonts w:ascii="Times New Roman" w:hAnsi="Times New Roman"/>
          <w:color w:val="000000"/>
          <w:szCs w:val="24"/>
          <w:lang w:val="it-IT"/>
        </w:rPr>
        <w:t xml:space="preserve"> e </w:t>
      </w:r>
      <w:r w:rsidR="00DE2A7C" w:rsidRPr="00C8623D">
        <w:rPr>
          <w:rStyle w:val="Carpredefinitoparagrafo1"/>
          <w:rFonts w:ascii="Times New Roman" w:hAnsi="Times New Roman"/>
          <w:color w:val="000000"/>
          <w:szCs w:val="24"/>
          <w:u w:val="single"/>
          <w:lang w:val="it-IT"/>
        </w:rPr>
        <w:t xml:space="preserve">almeno tre per il </w:t>
      </w:r>
      <w:proofErr w:type="spellStart"/>
      <w:r w:rsidR="00DE2A7C" w:rsidRPr="00C8623D">
        <w:rPr>
          <w:rStyle w:val="Carpredefinitoparagrafo1"/>
          <w:rFonts w:ascii="Times New Roman" w:hAnsi="Times New Roman"/>
          <w:color w:val="000000"/>
          <w:szCs w:val="24"/>
          <w:u w:val="single"/>
          <w:lang w:val="it-IT"/>
        </w:rPr>
        <w:t>pentamestre</w:t>
      </w:r>
      <w:proofErr w:type="spellEnd"/>
      <w:r w:rsidR="00DE2A7C" w:rsidRPr="00221BF0">
        <w:rPr>
          <w:rStyle w:val="Carpredefinitoparagrafo1"/>
          <w:rFonts w:ascii="Times New Roman" w:hAnsi="Times New Roman"/>
          <w:color w:val="000000"/>
          <w:szCs w:val="24"/>
          <w:lang w:val="it-IT"/>
        </w:rPr>
        <w:t>.</w:t>
      </w:r>
      <w:r w:rsidR="008514F1" w:rsidRPr="00221BF0">
        <w:rPr>
          <w:rFonts w:ascii="Times New Roman" w:hAnsi="Times New Roman"/>
        </w:rPr>
        <w:t xml:space="preserve"> Le </w:t>
      </w:r>
      <w:proofErr w:type="spellStart"/>
      <w:r w:rsidR="008514F1" w:rsidRPr="00221BF0">
        <w:rPr>
          <w:rFonts w:ascii="Times New Roman" w:hAnsi="Times New Roman"/>
        </w:rPr>
        <w:t>verifiche</w:t>
      </w:r>
      <w:proofErr w:type="spellEnd"/>
      <w:r w:rsidR="008514F1" w:rsidRPr="00221BF0">
        <w:rPr>
          <w:rFonts w:ascii="Times New Roman" w:hAnsi="Times New Roman"/>
        </w:rPr>
        <w:t xml:space="preserve"> </w:t>
      </w:r>
      <w:proofErr w:type="spellStart"/>
      <w:r w:rsidR="008514F1" w:rsidRPr="00221BF0">
        <w:rPr>
          <w:rFonts w:ascii="Times New Roman" w:hAnsi="Times New Roman"/>
        </w:rPr>
        <w:t>si</w:t>
      </w:r>
      <w:proofErr w:type="spellEnd"/>
      <w:r w:rsidR="008514F1" w:rsidRPr="00221BF0">
        <w:rPr>
          <w:rFonts w:ascii="Times New Roman" w:hAnsi="Times New Roman"/>
        </w:rPr>
        <w:t xml:space="preserve"> </w:t>
      </w:r>
      <w:proofErr w:type="spellStart"/>
      <w:r w:rsidR="008514F1" w:rsidRPr="00221BF0">
        <w:rPr>
          <w:rFonts w:ascii="Times New Roman" w:hAnsi="Times New Roman"/>
        </w:rPr>
        <w:t>effettueranno</w:t>
      </w:r>
      <w:proofErr w:type="spellEnd"/>
      <w:r w:rsidR="008514F1" w:rsidRPr="00221BF0">
        <w:rPr>
          <w:rFonts w:ascii="Times New Roman" w:hAnsi="Times New Roman"/>
        </w:rPr>
        <w:t xml:space="preserve"> </w:t>
      </w:r>
      <w:proofErr w:type="spellStart"/>
      <w:r w:rsidR="008514F1" w:rsidRPr="00221BF0">
        <w:rPr>
          <w:rFonts w:ascii="Times New Roman" w:hAnsi="Times New Roman"/>
        </w:rPr>
        <w:t>attraverso</w:t>
      </w:r>
      <w:proofErr w:type="spellEnd"/>
      <w:r w:rsidR="008514F1" w:rsidRPr="00221BF0">
        <w:rPr>
          <w:rFonts w:ascii="Times New Roman" w:hAnsi="Times New Roman"/>
        </w:rPr>
        <w:t xml:space="preserve"> </w:t>
      </w:r>
      <w:proofErr w:type="spellStart"/>
      <w:r w:rsidR="008514F1" w:rsidRPr="00221BF0">
        <w:rPr>
          <w:rFonts w:ascii="Times New Roman" w:hAnsi="Times New Roman"/>
        </w:rPr>
        <w:t>misurazioni</w:t>
      </w:r>
      <w:proofErr w:type="spellEnd"/>
      <w:r w:rsidR="008514F1" w:rsidRPr="00221BF0">
        <w:rPr>
          <w:rFonts w:ascii="Times New Roman" w:hAnsi="Times New Roman"/>
        </w:rPr>
        <w:t xml:space="preserve"> </w:t>
      </w:r>
      <w:proofErr w:type="spellStart"/>
      <w:r w:rsidR="008514F1" w:rsidRPr="00221BF0">
        <w:rPr>
          <w:rFonts w:ascii="Times New Roman" w:hAnsi="Times New Roman"/>
        </w:rPr>
        <w:t>obiettive</w:t>
      </w:r>
      <w:proofErr w:type="spellEnd"/>
      <w:r w:rsidR="008514F1" w:rsidRPr="00221BF0">
        <w:rPr>
          <w:rFonts w:ascii="Times New Roman" w:hAnsi="Times New Roman"/>
        </w:rPr>
        <w:t xml:space="preserve"> </w:t>
      </w:r>
      <w:proofErr w:type="spellStart"/>
      <w:r w:rsidR="008514F1" w:rsidRPr="00221BF0">
        <w:rPr>
          <w:rFonts w:ascii="Times New Roman" w:hAnsi="Times New Roman"/>
        </w:rPr>
        <w:t>di</w:t>
      </w:r>
      <w:proofErr w:type="spellEnd"/>
      <w:r w:rsidR="008514F1" w:rsidRPr="00221BF0">
        <w:rPr>
          <w:rFonts w:ascii="Times New Roman" w:hAnsi="Times New Roman"/>
        </w:rPr>
        <w:t xml:space="preserve"> </w:t>
      </w:r>
      <w:proofErr w:type="spellStart"/>
      <w:r w:rsidR="008514F1" w:rsidRPr="00221BF0">
        <w:rPr>
          <w:rFonts w:ascii="Times New Roman" w:hAnsi="Times New Roman"/>
        </w:rPr>
        <w:t>capacità</w:t>
      </w:r>
      <w:proofErr w:type="spellEnd"/>
      <w:r w:rsidR="008514F1" w:rsidRPr="00221BF0">
        <w:rPr>
          <w:rFonts w:ascii="Times New Roman" w:hAnsi="Times New Roman"/>
        </w:rPr>
        <w:t xml:space="preserve"> </w:t>
      </w:r>
      <w:proofErr w:type="spellStart"/>
      <w:r w:rsidR="008514F1" w:rsidRPr="00221BF0">
        <w:rPr>
          <w:rFonts w:ascii="Times New Roman" w:hAnsi="Times New Roman"/>
        </w:rPr>
        <w:t>fisiche</w:t>
      </w:r>
      <w:proofErr w:type="spellEnd"/>
      <w:r w:rsidR="008514F1" w:rsidRPr="00221BF0">
        <w:rPr>
          <w:rFonts w:ascii="Times New Roman" w:hAnsi="Times New Roman"/>
        </w:rPr>
        <w:t xml:space="preserve"> e </w:t>
      </w:r>
      <w:proofErr w:type="spellStart"/>
      <w:r w:rsidR="008514F1" w:rsidRPr="00221BF0">
        <w:rPr>
          <w:rFonts w:ascii="Times New Roman" w:hAnsi="Times New Roman"/>
        </w:rPr>
        <w:t>competenze</w:t>
      </w:r>
      <w:proofErr w:type="spellEnd"/>
      <w:r w:rsidR="008514F1" w:rsidRPr="00221BF0">
        <w:rPr>
          <w:rFonts w:ascii="Times New Roman" w:hAnsi="Times New Roman"/>
        </w:rPr>
        <w:t xml:space="preserve"> </w:t>
      </w:r>
      <w:proofErr w:type="spellStart"/>
      <w:r w:rsidR="008514F1" w:rsidRPr="00221BF0">
        <w:rPr>
          <w:rFonts w:ascii="Times New Roman" w:hAnsi="Times New Roman"/>
        </w:rPr>
        <w:t>tecniche</w:t>
      </w:r>
      <w:proofErr w:type="spellEnd"/>
      <w:r w:rsidR="008514F1" w:rsidRPr="00221BF0">
        <w:rPr>
          <w:rFonts w:ascii="Times New Roman" w:hAnsi="Times New Roman"/>
        </w:rPr>
        <w:t xml:space="preserve">. Si </w:t>
      </w:r>
      <w:proofErr w:type="spellStart"/>
      <w:r w:rsidR="008514F1" w:rsidRPr="00221BF0">
        <w:rPr>
          <w:rFonts w:ascii="Times New Roman" w:hAnsi="Times New Roman"/>
        </w:rPr>
        <w:t>proporranno</w:t>
      </w:r>
      <w:proofErr w:type="spellEnd"/>
      <w:r w:rsidR="008514F1" w:rsidRPr="00221BF0">
        <w:rPr>
          <w:rFonts w:ascii="Times New Roman" w:hAnsi="Times New Roman"/>
        </w:rPr>
        <w:t xml:space="preserve"> </w:t>
      </w:r>
      <w:proofErr w:type="spellStart"/>
      <w:r w:rsidR="008514F1" w:rsidRPr="00221BF0">
        <w:rPr>
          <w:rFonts w:ascii="Times New Roman" w:hAnsi="Times New Roman"/>
        </w:rPr>
        <w:t>inoltre</w:t>
      </w:r>
      <w:proofErr w:type="spellEnd"/>
      <w:r w:rsidR="008514F1" w:rsidRPr="00221BF0">
        <w:rPr>
          <w:rFonts w:ascii="Times New Roman" w:hAnsi="Times New Roman"/>
        </w:rPr>
        <w:t xml:space="preserve"> </w:t>
      </w:r>
      <w:proofErr w:type="spellStart"/>
      <w:r w:rsidR="008514F1" w:rsidRPr="00221BF0">
        <w:rPr>
          <w:rFonts w:ascii="Times New Roman" w:hAnsi="Times New Roman"/>
        </w:rPr>
        <w:t>anche</w:t>
      </w:r>
      <w:proofErr w:type="spellEnd"/>
      <w:r w:rsidR="008514F1" w:rsidRPr="00221BF0">
        <w:rPr>
          <w:rFonts w:ascii="Times New Roman" w:hAnsi="Times New Roman"/>
        </w:rPr>
        <w:t xml:space="preserve"> </w:t>
      </w:r>
      <w:proofErr w:type="spellStart"/>
      <w:r w:rsidR="008514F1" w:rsidRPr="00221BF0">
        <w:rPr>
          <w:rFonts w:ascii="Times New Roman" w:hAnsi="Times New Roman"/>
        </w:rPr>
        <w:t>sistemi</w:t>
      </w:r>
      <w:proofErr w:type="spellEnd"/>
      <w:r w:rsidR="008514F1" w:rsidRPr="00221BF0">
        <w:rPr>
          <w:rFonts w:ascii="Times New Roman" w:hAnsi="Times New Roman"/>
        </w:rPr>
        <w:t xml:space="preserve"> </w:t>
      </w:r>
      <w:proofErr w:type="spellStart"/>
      <w:r w:rsidR="008514F1" w:rsidRPr="00221BF0">
        <w:rPr>
          <w:rFonts w:ascii="Times New Roman" w:hAnsi="Times New Roman"/>
        </w:rPr>
        <w:t>di</w:t>
      </w:r>
      <w:proofErr w:type="spellEnd"/>
      <w:r w:rsidR="008514F1" w:rsidRPr="00221BF0">
        <w:rPr>
          <w:rFonts w:ascii="Times New Roman" w:hAnsi="Times New Roman"/>
        </w:rPr>
        <w:t xml:space="preserve"> </w:t>
      </w:r>
      <w:proofErr w:type="spellStart"/>
      <w:r w:rsidR="008514F1" w:rsidRPr="00221BF0">
        <w:rPr>
          <w:rFonts w:ascii="Times New Roman" w:hAnsi="Times New Roman"/>
        </w:rPr>
        <w:t>autovalutazione</w:t>
      </w:r>
      <w:proofErr w:type="spellEnd"/>
      <w:r w:rsidR="008514F1" w:rsidRPr="00221BF0">
        <w:rPr>
          <w:rFonts w:ascii="Times New Roman" w:hAnsi="Times New Roman"/>
        </w:rPr>
        <w:t xml:space="preserve"> e </w:t>
      </w:r>
      <w:proofErr w:type="spellStart"/>
      <w:r w:rsidR="008514F1" w:rsidRPr="00221BF0">
        <w:rPr>
          <w:rFonts w:ascii="Times New Roman" w:hAnsi="Times New Roman"/>
        </w:rPr>
        <w:t>valutazione</w:t>
      </w:r>
      <w:proofErr w:type="spellEnd"/>
      <w:r w:rsidR="008514F1" w:rsidRPr="00221BF0">
        <w:rPr>
          <w:rFonts w:ascii="Times New Roman" w:hAnsi="Times New Roman"/>
        </w:rPr>
        <w:t xml:space="preserve"> </w:t>
      </w:r>
      <w:proofErr w:type="spellStart"/>
      <w:r w:rsidR="008514F1" w:rsidRPr="00221BF0">
        <w:rPr>
          <w:rFonts w:ascii="Times New Roman" w:hAnsi="Times New Roman"/>
        </w:rPr>
        <w:t>da</w:t>
      </w:r>
      <w:proofErr w:type="spellEnd"/>
      <w:r w:rsidR="008514F1" w:rsidRPr="00221BF0">
        <w:rPr>
          <w:rFonts w:ascii="Times New Roman" w:hAnsi="Times New Roman"/>
        </w:rPr>
        <w:t xml:space="preserve"> parte </w:t>
      </w:r>
      <w:proofErr w:type="spellStart"/>
      <w:r w:rsidR="008514F1" w:rsidRPr="00221BF0">
        <w:rPr>
          <w:rFonts w:ascii="Times New Roman" w:hAnsi="Times New Roman"/>
        </w:rPr>
        <w:t>dei</w:t>
      </w:r>
      <w:proofErr w:type="spellEnd"/>
      <w:r w:rsidR="008514F1" w:rsidRPr="00221BF0">
        <w:rPr>
          <w:rFonts w:ascii="Times New Roman" w:hAnsi="Times New Roman"/>
        </w:rPr>
        <w:t xml:space="preserve"> </w:t>
      </w:r>
      <w:proofErr w:type="spellStart"/>
      <w:r w:rsidR="008514F1" w:rsidRPr="00221BF0">
        <w:rPr>
          <w:rFonts w:ascii="Times New Roman" w:hAnsi="Times New Roman"/>
        </w:rPr>
        <w:t>compagni</w:t>
      </w:r>
      <w:proofErr w:type="spellEnd"/>
      <w:r w:rsidR="008514F1" w:rsidRPr="00221BF0">
        <w:rPr>
          <w:rFonts w:ascii="Times New Roman" w:hAnsi="Times New Roman"/>
        </w:rPr>
        <w:t xml:space="preserve"> in </w:t>
      </w:r>
      <w:proofErr w:type="spellStart"/>
      <w:r w:rsidR="008514F1" w:rsidRPr="00221BF0">
        <w:rPr>
          <w:rFonts w:ascii="Times New Roman" w:hAnsi="Times New Roman"/>
        </w:rPr>
        <w:t>relazione</w:t>
      </w:r>
      <w:proofErr w:type="spellEnd"/>
      <w:r w:rsidR="008514F1" w:rsidRPr="00221BF0">
        <w:rPr>
          <w:rFonts w:ascii="Times New Roman" w:hAnsi="Times New Roman"/>
        </w:rPr>
        <w:t xml:space="preserve"> al </w:t>
      </w:r>
      <w:proofErr w:type="spellStart"/>
      <w:r w:rsidR="008514F1" w:rsidRPr="00221BF0">
        <w:rPr>
          <w:rFonts w:ascii="Times New Roman" w:hAnsi="Times New Roman"/>
        </w:rPr>
        <w:t>raggiungimento</w:t>
      </w:r>
      <w:proofErr w:type="spellEnd"/>
      <w:r w:rsidR="008514F1" w:rsidRPr="00221BF0">
        <w:rPr>
          <w:rFonts w:ascii="Times New Roman" w:hAnsi="Times New Roman"/>
        </w:rPr>
        <w:t xml:space="preserve"> </w:t>
      </w:r>
      <w:proofErr w:type="spellStart"/>
      <w:r w:rsidR="008514F1" w:rsidRPr="00221BF0">
        <w:rPr>
          <w:rFonts w:ascii="Times New Roman" w:hAnsi="Times New Roman"/>
        </w:rPr>
        <w:t>degli</w:t>
      </w:r>
      <w:proofErr w:type="spellEnd"/>
      <w:r w:rsidR="008514F1" w:rsidRPr="00221BF0">
        <w:rPr>
          <w:rFonts w:ascii="Times New Roman" w:hAnsi="Times New Roman"/>
        </w:rPr>
        <w:t xml:space="preserve"> </w:t>
      </w:r>
      <w:proofErr w:type="spellStart"/>
      <w:r w:rsidR="008514F1" w:rsidRPr="00221BF0">
        <w:rPr>
          <w:rFonts w:ascii="Times New Roman" w:hAnsi="Times New Roman"/>
        </w:rPr>
        <w:t>obiettivi</w:t>
      </w:r>
      <w:proofErr w:type="spellEnd"/>
      <w:r w:rsidR="008514F1" w:rsidRPr="00221BF0">
        <w:rPr>
          <w:rFonts w:ascii="Times New Roman" w:hAnsi="Times New Roman"/>
        </w:rPr>
        <w:t xml:space="preserve"> </w:t>
      </w:r>
      <w:proofErr w:type="spellStart"/>
      <w:r w:rsidR="008514F1" w:rsidRPr="00221BF0">
        <w:rPr>
          <w:rFonts w:ascii="Times New Roman" w:hAnsi="Times New Roman"/>
        </w:rPr>
        <w:t>specifici</w:t>
      </w:r>
      <w:proofErr w:type="spellEnd"/>
      <w:r w:rsidR="008514F1" w:rsidRPr="00221BF0">
        <w:rPr>
          <w:rFonts w:ascii="Times New Roman" w:hAnsi="Times New Roman"/>
        </w:rPr>
        <w:t xml:space="preserve">, </w:t>
      </w:r>
      <w:proofErr w:type="spellStart"/>
      <w:r w:rsidR="008514F1" w:rsidRPr="00221BF0">
        <w:rPr>
          <w:rFonts w:ascii="Times New Roman" w:hAnsi="Times New Roman"/>
        </w:rPr>
        <w:t>considerando</w:t>
      </w:r>
      <w:proofErr w:type="spellEnd"/>
      <w:r w:rsidR="008514F1" w:rsidRPr="00221BF0">
        <w:rPr>
          <w:rFonts w:ascii="Times New Roman" w:hAnsi="Times New Roman"/>
        </w:rPr>
        <w:t xml:space="preserve"> </w:t>
      </w:r>
      <w:proofErr w:type="spellStart"/>
      <w:r w:rsidR="008514F1" w:rsidRPr="00221BF0">
        <w:rPr>
          <w:rFonts w:ascii="Times New Roman" w:hAnsi="Times New Roman"/>
        </w:rPr>
        <w:t>anche</w:t>
      </w:r>
      <w:proofErr w:type="spellEnd"/>
      <w:r w:rsidR="008514F1" w:rsidRPr="00221BF0">
        <w:rPr>
          <w:rFonts w:ascii="Times New Roman" w:hAnsi="Times New Roman"/>
        </w:rPr>
        <w:t xml:space="preserve"> </w:t>
      </w:r>
      <w:proofErr w:type="spellStart"/>
      <w:r w:rsidR="008514F1" w:rsidRPr="00221BF0">
        <w:rPr>
          <w:rFonts w:ascii="Times New Roman" w:hAnsi="Times New Roman"/>
        </w:rPr>
        <w:t>il</w:t>
      </w:r>
      <w:proofErr w:type="spellEnd"/>
      <w:r w:rsidR="008514F1" w:rsidRPr="00221BF0">
        <w:rPr>
          <w:rFonts w:ascii="Times New Roman" w:hAnsi="Times New Roman"/>
        </w:rPr>
        <w:t xml:space="preserve"> </w:t>
      </w:r>
      <w:proofErr w:type="spellStart"/>
      <w:r w:rsidR="008514F1" w:rsidRPr="00221BF0">
        <w:rPr>
          <w:rFonts w:ascii="Times New Roman" w:hAnsi="Times New Roman"/>
        </w:rPr>
        <w:t>grado</w:t>
      </w:r>
      <w:proofErr w:type="spellEnd"/>
      <w:r w:rsidR="008514F1" w:rsidRPr="00221BF0">
        <w:rPr>
          <w:rFonts w:ascii="Times New Roman" w:hAnsi="Times New Roman"/>
        </w:rPr>
        <w:t xml:space="preserve"> </w:t>
      </w:r>
      <w:proofErr w:type="spellStart"/>
      <w:r w:rsidR="008514F1" w:rsidRPr="00221BF0">
        <w:rPr>
          <w:rFonts w:ascii="Times New Roman" w:hAnsi="Times New Roman"/>
        </w:rPr>
        <w:t>di</w:t>
      </w:r>
      <w:proofErr w:type="spellEnd"/>
      <w:r w:rsidR="008514F1" w:rsidRPr="00221BF0">
        <w:rPr>
          <w:rFonts w:ascii="Times New Roman" w:hAnsi="Times New Roman"/>
        </w:rPr>
        <w:t xml:space="preserve"> </w:t>
      </w:r>
      <w:proofErr w:type="spellStart"/>
      <w:r w:rsidR="008514F1" w:rsidRPr="00221BF0">
        <w:rPr>
          <w:rFonts w:ascii="Times New Roman" w:hAnsi="Times New Roman"/>
        </w:rPr>
        <w:t>impegno</w:t>
      </w:r>
      <w:proofErr w:type="spellEnd"/>
      <w:r w:rsidR="008514F1" w:rsidRPr="00221BF0">
        <w:rPr>
          <w:rFonts w:ascii="Times New Roman" w:hAnsi="Times New Roman"/>
        </w:rPr>
        <w:t xml:space="preserve"> </w:t>
      </w:r>
      <w:proofErr w:type="spellStart"/>
      <w:r w:rsidR="008514F1" w:rsidRPr="00221BF0">
        <w:rPr>
          <w:rFonts w:ascii="Times New Roman" w:hAnsi="Times New Roman"/>
        </w:rPr>
        <w:t>profuso</w:t>
      </w:r>
      <w:proofErr w:type="spellEnd"/>
      <w:r w:rsidR="008514F1" w:rsidRPr="00221BF0">
        <w:rPr>
          <w:rFonts w:ascii="Times New Roman" w:hAnsi="Times New Roman"/>
        </w:rPr>
        <w:t xml:space="preserve"> per </w:t>
      </w:r>
      <w:proofErr w:type="spellStart"/>
      <w:r w:rsidR="008514F1" w:rsidRPr="00221BF0">
        <w:rPr>
          <w:rFonts w:ascii="Times New Roman" w:hAnsi="Times New Roman"/>
        </w:rPr>
        <w:t>il</w:t>
      </w:r>
      <w:proofErr w:type="spellEnd"/>
      <w:r w:rsidR="008514F1" w:rsidRPr="00221BF0">
        <w:rPr>
          <w:rFonts w:ascii="Times New Roman" w:hAnsi="Times New Roman"/>
        </w:rPr>
        <w:t xml:space="preserve"> </w:t>
      </w:r>
      <w:proofErr w:type="spellStart"/>
      <w:r w:rsidR="008514F1" w:rsidRPr="00221BF0">
        <w:rPr>
          <w:rFonts w:ascii="Times New Roman" w:hAnsi="Times New Roman"/>
        </w:rPr>
        <w:t>raggiungimento</w:t>
      </w:r>
      <w:proofErr w:type="spellEnd"/>
      <w:r w:rsidR="008514F1" w:rsidRPr="00221BF0">
        <w:rPr>
          <w:rFonts w:ascii="Times New Roman" w:hAnsi="Times New Roman"/>
        </w:rPr>
        <w:t xml:space="preserve"> </w:t>
      </w:r>
      <w:proofErr w:type="spellStart"/>
      <w:r w:rsidR="008514F1" w:rsidRPr="00221BF0">
        <w:rPr>
          <w:rFonts w:ascii="Times New Roman" w:hAnsi="Times New Roman"/>
        </w:rPr>
        <w:t>degli</w:t>
      </w:r>
      <w:proofErr w:type="spellEnd"/>
      <w:r w:rsidR="008514F1" w:rsidRPr="00221BF0">
        <w:rPr>
          <w:rFonts w:ascii="Times New Roman" w:hAnsi="Times New Roman"/>
        </w:rPr>
        <w:t xml:space="preserve"> </w:t>
      </w:r>
      <w:proofErr w:type="spellStart"/>
      <w:r w:rsidR="008514F1" w:rsidRPr="00221BF0">
        <w:rPr>
          <w:rFonts w:ascii="Times New Roman" w:hAnsi="Times New Roman"/>
        </w:rPr>
        <w:t>stessi</w:t>
      </w:r>
      <w:proofErr w:type="spellEnd"/>
      <w:r w:rsidR="008514F1" w:rsidRPr="00221BF0">
        <w:rPr>
          <w:rFonts w:ascii="Times New Roman" w:hAnsi="Times New Roman"/>
        </w:rPr>
        <w:t xml:space="preserve"> </w:t>
      </w:r>
      <w:proofErr w:type="spellStart"/>
      <w:r w:rsidR="008514F1" w:rsidRPr="00221BF0">
        <w:rPr>
          <w:rFonts w:ascii="Times New Roman" w:hAnsi="Times New Roman"/>
        </w:rPr>
        <w:t>sia</w:t>
      </w:r>
      <w:proofErr w:type="spellEnd"/>
      <w:r w:rsidR="008514F1" w:rsidRPr="00221BF0">
        <w:rPr>
          <w:rFonts w:ascii="Times New Roman" w:hAnsi="Times New Roman"/>
        </w:rPr>
        <w:t xml:space="preserve"> per </w:t>
      </w:r>
      <w:proofErr w:type="spellStart"/>
      <w:r w:rsidR="008514F1" w:rsidRPr="00221BF0">
        <w:rPr>
          <w:rFonts w:ascii="Times New Roman" w:hAnsi="Times New Roman"/>
        </w:rPr>
        <w:t>quanto</w:t>
      </w:r>
      <w:proofErr w:type="spellEnd"/>
      <w:r w:rsidR="008514F1" w:rsidRPr="00221BF0">
        <w:rPr>
          <w:rFonts w:ascii="Times New Roman" w:hAnsi="Times New Roman"/>
        </w:rPr>
        <w:t xml:space="preserve"> </w:t>
      </w:r>
      <w:proofErr w:type="spellStart"/>
      <w:r w:rsidR="008514F1" w:rsidRPr="00221BF0">
        <w:rPr>
          <w:rFonts w:ascii="Times New Roman" w:hAnsi="Times New Roman"/>
        </w:rPr>
        <w:t>riguarda</w:t>
      </w:r>
      <w:proofErr w:type="spellEnd"/>
      <w:r w:rsidR="008514F1" w:rsidRPr="00221BF0">
        <w:rPr>
          <w:rFonts w:ascii="Times New Roman" w:hAnsi="Times New Roman"/>
        </w:rPr>
        <w:t xml:space="preserve"> le </w:t>
      </w:r>
      <w:proofErr w:type="spellStart"/>
      <w:r w:rsidR="008514F1" w:rsidRPr="00221BF0">
        <w:rPr>
          <w:rFonts w:ascii="Times New Roman" w:hAnsi="Times New Roman"/>
        </w:rPr>
        <w:t>conoscenze</w:t>
      </w:r>
      <w:proofErr w:type="spellEnd"/>
      <w:r w:rsidR="008514F1" w:rsidRPr="00221BF0">
        <w:rPr>
          <w:rFonts w:ascii="Times New Roman" w:hAnsi="Times New Roman"/>
        </w:rPr>
        <w:t xml:space="preserve"> </w:t>
      </w:r>
      <w:proofErr w:type="spellStart"/>
      <w:r w:rsidR="008514F1" w:rsidRPr="00221BF0">
        <w:rPr>
          <w:rFonts w:ascii="Times New Roman" w:hAnsi="Times New Roman"/>
        </w:rPr>
        <w:t>teoriche</w:t>
      </w:r>
      <w:proofErr w:type="spellEnd"/>
      <w:r w:rsidR="008514F1" w:rsidRPr="00221BF0">
        <w:rPr>
          <w:rFonts w:ascii="Times New Roman" w:hAnsi="Times New Roman"/>
        </w:rPr>
        <w:t xml:space="preserve"> </w:t>
      </w:r>
      <w:proofErr w:type="spellStart"/>
      <w:r w:rsidR="008514F1" w:rsidRPr="00221BF0">
        <w:rPr>
          <w:rFonts w:ascii="Times New Roman" w:hAnsi="Times New Roman"/>
        </w:rPr>
        <w:t>che</w:t>
      </w:r>
      <w:proofErr w:type="spellEnd"/>
      <w:r w:rsidR="008514F1" w:rsidRPr="00221BF0">
        <w:rPr>
          <w:rFonts w:ascii="Times New Roman" w:hAnsi="Times New Roman"/>
        </w:rPr>
        <w:t xml:space="preserve"> le </w:t>
      </w:r>
      <w:proofErr w:type="spellStart"/>
      <w:r w:rsidR="008514F1" w:rsidRPr="00221BF0">
        <w:rPr>
          <w:rFonts w:ascii="Times New Roman" w:hAnsi="Times New Roman"/>
        </w:rPr>
        <w:t>competenze</w:t>
      </w:r>
      <w:proofErr w:type="spellEnd"/>
      <w:r w:rsidR="008514F1" w:rsidRPr="00221BF0">
        <w:rPr>
          <w:rFonts w:ascii="Times New Roman" w:hAnsi="Times New Roman"/>
        </w:rPr>
        <w:t xml:space="preserve"> </w:t>
      </w:r>
      <w:proofErr w:type="spellStart"/>
      <w:r w:rsidR="008514F1" w:rsidRPr="00221BF0">
        <w:rPr>
          <w:rFonts w:ascii="Times New Roman" w:hAnsi="Times New Roman"/>
        </w:rPr>
        <w:t>pratiche</w:t>
      </w:r>
      <w:proofErr w:type="spellEnd"/>
      <w:r w:rsidR="008514F1" w:rsidRPr="00221BF0">
        <w:rPr>
          <w:rFonts w:ascii="Times New Roman" w:hAnsi="Times New Roman"/>
        </w:rPr>
        <w:t xml:space="preserve">. </w:t>
      </w:r>
      <w:proofErr w:type="spellStart"/>
      <w:r w:rsidR="008514F1" w:rsidRPr="00221BF0">
        <w:rPr>
          <w:rFonts w:ascii="Times New Roman" w:hAnsi="Times New Roman"/>
        </w:rPr>
        <w:t>L’osservazione</w:t>
      </w:r>
      <w:proofErr w:type="spellEnd"/>
      <w:r w:rsidR="008514F1" w:rsidRPr="00221BF0">
        <w:rPr>
          <w:rFonts w:ascii="Times New Roman" w:hAnsi="Times New Roman"/>
        </w:rPr>
        <w:t xml:space="preserve"> </w:t>
      </w:r>
      <w:proofErr w:type="spellStart"/>
      <w:r w:rsidR="008514F1" w:rsidRPr="00221BF0">
        <w:rPr>
          <w:rFonts w:ascii="Times New Roman" w:hAnsi="Times New Roman"/>
        </w:rPr>
        <w:t>diretta</w:t>
      </w:r>
      <w:proofErr w:type="spellEnd"/>
      <w:r w:rsidR="008514F1" w:rsidRPr="00221BF0">
        <w:rPr>
          <w:rFonts w:ascii="Times New Roman" w:hAnsi="Times New Roman"/>
        </w:rPr>
        <w:t xml:space="preserve"> </w:t>
      </w:r>
      <w:proofErr w:type="spellStart"/>
      <w:r w:rsidR="008514F1" w:rsidRPr="00221BF0">
        <w:rPr>
          <w:rFonts w:ascii="Times New Roman" w:hAnsi="Times New Roman"/>
        </w:rPr>
        <w:t>dell’insegnante</w:t>
      </w:r>
      <w:proofErr w:type="spellEnd"/>
      <w:r w:rsidR="008514F1" w:rsidRPr="00221BF0">
        <w:rPr>
          <w:rFonts w:ascii="Times New Roman" w:hAnsi="Times New Roman"/>
        </w:rPr>
        <w:t xml:space="preserve"> </w:t>
      </w:r>
      <w:proofErr w:type="spellStart"/>
      <w:r w:rsidR="008514F1" w:rsidRPr="00221BF0">
        <w:rPr>
          <w:rFonts w:ascii="Times New Roman" w:hAnsi="Times New Roman"/>
        </w:rPr>
        <w:t>sarà</w:t>
      </w:r>
      <w:proofErr w:type="spellEnd"/>
      <w:r w:rsidR="008514F1" w:rsidRPr="00221BF0">
        <w:rPr>
          <w:rFonts w:ascii="Times New Roman" w:hAnsi="Times New Roman"/>
        </w:rPr>
        <w:t xml:space="preserve"> a </w:t>
      </w:r>
      <w:proofErr w:type="spellStart"/>
      <w:r w:rsidR="008514F1" w:rsidRPr="00221BF0">
        <w:rPr>
          <w:rFonts w:ascii="Times New Roman" w:hAnsi="Times New Roman"/>
        </w:rPr>
        <w:t>fondamento</w:t>
      </w:r>
      <w:proofErr w:type="spellEnd"/>
      <w:r w:rsidR="008514F1" w:rsidRPr="00221BF0">
        <w:rPr>
          <w:rFonts w:ascii="Times New Roman" w:hAnsi="Times New Roman"/>
        </w:rPr>
        <w:t xml:space="preserve"> </w:t>
      </w:r>
      <w:proofErr w:type="spellStart"/>
      <w:r w:rsidR="008514F1" w:rsidRPr="00221BF0">
        <w:rPr>
          <w:rFonts w:ascii="Times New Roman" w:hAnsi="Times New Roman"/>
        </w:rPr>
        <w:t>dell’azione</w:t>
      </w:r>
      <w:proofErr w:type="spellEnd"/>
      <w:r w:rsidR="008514F1" w:rsidRPr="00221BF0">
        <w:rPr>
          <w:rFonts w:ascii="Times New Roman" w:hAnsi="Times New Roman"/>
        </w:rPr>
        <w:t xml:space="preserve"> </w:t>
      </w:r>
      <w:proofErr w:type="spellStart"/>
      <w:r w:rsidR="008514F1" w:rsidRPr="00221BF0">
        <w:rPr>
          <w:rFonts w:ascii="Times New Roman" w:hAnsi="Times New Roman"/>
        </w:rPr>
        <w:t>di</w:t>
      </w:r>
      <w:proofErr w:type="spellEnd"/>
      <w:r w:rsidR="008514F1" w:rsidRPr="00221BF0">
        <w:rPr>
          <w:rFonts w:ascii="Times New Roman" w:hAnsi="Times New Roman"/>
        </w:rPr>
        <w:t xml:space="preserve"> </w:t>
      </w:r>
      <w:proofErr w:type="spellStart"/>
      <w:r w:rsidR="008514F1" w:rsidRPr="00221BF0">
        <w:rPr>
          <w:rFonts w:ascii="Times New Roman" w:hAnsi="Times New Roman"/>
        </w:rPr>
        <w:t>verifica</w:t>
      </w:r>
      <w:proofErr w:type="spellEnd"/>
      <w:r w:rsidR="008514F1" w:rsidRPr="00221BF0">
        <w:rPr>
          <w:rFonts w:ascii="Times New Roman" w:hAnsi="Times New Roman"/>
        </w:rPr>
        <w:t>.</w:t>
      </w:r>
    </w:p>
    <w:p w:rsidR="00F51A6B" w:rsidRPr="00834621" w:rsidRDefault="000A0EDD" w:rsidP="00834621">
      <w:pPr>
        <w:rPr>
          <w:rStyle w:val="Carpredefinitoparagrafo1"/>
          <w:rFonts w:ascii="Times New Roman" w:eastAsia="Arial" w:hAnsi="Times New Roman"/>
          <w:b/>
          <w:sz w:val="28"/>
          <w:szCs w:val="28"/>
        </w:rPr>
      </w:pPr>
      <w:r w:rsidRPr="00834621">
        <w:rPr>
          <w:rStyle w:val="Carpredefinitoparagrafo1"/>
          <w:rFonts w:ascii="Times New Roman" w:hAnsi="Times New Roman"/>
          <w:b/>
          <w:sz w:val="28"/>
          <w:szCs w:val="28"/>
        </w:rPr>
        <w:lastRenderedPageBreak/>
        <w:t>TIPOLOGIE</w:t>
      </w:r>
      <w:r w:rsidRPr="00834621">
        <w:rPr>
          <w:rStyle w:val="Carpredefinitoparagrafo1"/>
          <w:rFonts w:ascii="Times New Roman" w:eastAsia="Arial" w:hAnsi="Times New Roman"/>
          <w:b/>
          <w:sz w:val="28"/>
          <w:szCs w:val="28"/>
        </w:rPr>
        <w:t xml:space="preserve"> DELLE VERIFICHE</w:t>
      </w:r>
    </w:p>
    <w:p w:rsidR="00834621" w:rsidRPr="00834621" w:rsidRDefault="00834621" w:rsidP="00834621">
      <w:pPr>
        <w:rPr>
          <w:rStyle w:val="Carpredefinitoparagrafo1"/>
          <w:rFonts w:ascii="Times New Roman" w:hAnsi="Times New Roman"/>
          <w:sz w:val="22"/>
          <w:szCs w:val="22"/>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95"/>
        <w:gridCol w:w="3785"/>
      </w:tblGrid>
      <w:tr w:rsidR="00F51A6B" w:rsidRPr="00C8623D" w:rsidTr="00447384">
        <w:trPr>
          <w:trHeight w:val="513"/>
        </w:trPr>
        <w:tc>
          <w:tcPr>
            <w:tcW w:w="5495" w:type="dxa"/>
            <w:shd w:val="clear" w:color="auto" w:fill="F2F2F2" w:themeFill="background1" w:themeFillShade="F2"/>
            <w:vAlign w:val="center"/>
          </w:tcPr>
          <w:p w:rsidR="00F51A6B" w:rsidRPr="00C8623D" w:rsidRDefault="000A0EDD" w:rsidP="000A0EDD">
            <w:pPr>
              <w:jc w:val="center"/>
              <w:rPr>
                <w:rStyle w:val="Carpredefinitoparagrafo1"/>
                <w:rFonts w:ascii="Times New Roman" w:hAnsi="Times New Roman"/>
                <w:b/>
                <w:sz w:val="22"/>
              </w:rPr>
            </w:pPr>
            <w:r w:rsidRPr="00C8623D">
              <w:rPr>
                <w:rStyle w:val="Carpredefinitoparagrafo1"/>
                <w:rFonts w:ascii="Times New Roman" w:hAnsi="Times New Roman"/>
                <w:b/>
                <w:sz w:val="22"/>
              </w:rPr>
              <w:t>VERIFICHE FORMATIVE</w:t>
            </w:r>
          </w:p>
        </w:tc>
        <w:tc>
          <w:tcPr>
            <w:tcW w:w="3785" w:type="dxa"/>
            <w:shd w:val="clear" w:color="auto" w:fill="F2F2F2" w:themeFill="background1" w:themeFillShade="F2"/>
            <w:vAlign w:val="center"/>
          </w:tcPr>
          <w:p w:rsidR="00F51A6B" w:rsidRPr="00C8623D" w:rsidRDefault="000A0EDD" w:rsidP="000A0EDD">
            <w:pPr>
              <w:jc w:val="center"/>
              <w:rPr>
                <w:rStyle w:val="Carpredefinitoparagrafo1"/>
                <w:rFonts w:ascii="Times New Roman" w:hAnsi="Times New Roman"/>
                <w:sz w:val="22"/>
              </w:rPr>
            </w:pPr>
            <w:r w:rsidRPr="00C8623D">
              <w:rPr>
                <w:rStyle w:val="Carpredefinitoparagrafo1"/>
                <w:rFonts w:ascii="Times New Roman" w:hAnsi="Times New Roman"/>
                <w:b/>
                <w:sz w:val="22"/>
              </w:rPr>
              <w:t>VERIFICHE SOMMATIVE</w:t>
            </w:r>
          </w:p>
        </w:tc>
      </w:tr>
      <w:tr w:rsidR="00F51A6B" w:rsidRPr="00DE7297" w:rsidTr="000A0EDD">
        <w:tc>
          <w:tcPr>
            <w:tcW w:w="5495" w:type="dxa"/>
            <w:shd w:val="clear" w:color="auto" w:fill="auto"/>
          </w:tcPr>
          <w:p w:rsidR="00F51A6B" w:rsidRPr="00C8623D" w:rsidRDefault="00F51A6B" w:rsidP="00602E64">
            <w:pPr>
              <w:jc w:val="both"/>
              <w:rPr>
                <w:rStyle w:val="Carpredefinitoparagrafo1"/>
                <w:rFonts w:ascii="Times New Roman" w:hAnsi="Times New Roman"/>
                <w:color w:val="000000"/>
                <w:sz w:val="22"/>
                <w:lang w:val="it-IT"/>
              </w:rPr>
            </w:pPr>
            <w:r w:rsidRPr="00C8623D">
              <w:rPr>
                <w:rStyle w:val="Carpredefinitoparagrafo1"/>
                <w:rFonts w:ascii="Times New Roman" w:hAnsi="Times New Roman"/>
                <w:color w:val="000000"/>
                <w:sz w:val="22"/>
                <w:lang w:val="it-IT"/>
              </w:rPr>
              <w:t>Interrogazioni intese come discussioni aperte anche all’intera classe</w:t>
            </w:r>
          </w:p>
          <w:p w:rsidR="00602E64" w:rsidRPr="00C8623D" w:rsidRDefault="00F51A6B" w:rsidP="00602E64">
            <w:pPr>
              <w:jc w:val="both"/>
              <w:rPr>
                <w:rStyle w:val="Carpredefinitoparagrafo1"/>
                <w:rFonts w:ascii="Times New Roman" w:hAnsi="Times New Roman"/>
                <w:color w:val="000000"/>
                <w:sz w:val="22"/>
                <w:lang w:val="it-IT"/>
              </w:rPr>
            </w:pPr>
            <w:r w:rsidRPr="00C8623D">
              <w:rPr>
                <w:rStyle w:val="Carpredefinitoparagrafo1"/>
                <w:rFonts w:ascii="Times New Roman" w:hAnsi="Times New Roman"/>
                <w:color w:val="000000"/>
                <w:sz w:val="22"/>
                <w:lang w:val="it-IT"/>
              </w:rPr>
              <w:t>Questio</w:t>
            </w:r>
            <w:r w:rsidR="00602E64" w:rsidRPr="00C8623D">
              <w:rPr>
                <w:rStyle w:val="Carpredefinitoparagrafo1"/>
                <w:rFonts w:ascii="Times New Roman" w:hAnsi="Times New Roman"/>
                <w:color w:val="000000"/>
                <w:sz w:val="22"/>
                <w:lang w:val="it-IT"/>
              </w:rPr>
              <w:t>nari a risposta aperta o chiusa</w:t>
            </w:r>
          </w:p>
          <w:p w:rsidR="00602E64" w:rsidRPr="00C8623D" w:rsidRDefault="00F51A6B" w:rsidP="00602E64">
            <w:pPr>
              <w:jc w:val="both"/>
              <w:rPr>
                <w:rStyle w:val="Carpredefinitoparagrafo1"/>
                <w:rFonts w:ascii="Times New Roman" w:hAnsi="Times New Roman"/>
                <w:color w:val="000000"/>
                <w:sz w:val="22"/>
                <w:lang w:val="it-IT"/>
              </w:rPr>
            </w:pPr>
            <w:r w:rsidRPr="00C8623D">
              <w:rPr>
                <w:rStyle w:val="Carpredefinitoparagrafo1"/>
                <w:rFonts w:ascii="Times New Roman" w:hAnsi="Times New Roman"/>
                <w:color w:val="000000"/>
                <w:sz w:val="22"/>
                <w:lang w:val="it-IT"/>
              </w:rPr>
              <w:t xml:space="preserve">Esercizi applicativi e/o </w:t>
            </w:r>
            <w:r w:rsidR="00602E64" w:rsidRPr="00C8623D">
              <w:rPr>
                <w:rStyle w:val="Carpredefinitoparagrafo1"/>
                <w:rFonts w:ascii="Times New Roman" w:hAnsi="Times New Roman"/>
                <w:color w:val="000000"/>
                <w:sz w:val="22"/>
                <w:lang w:val="it-IT"/>
              </w:rPr>
              <w:t>esplicativi</w:t>
            </w:r>
          </w:p>
          <w:p w:rsidR="00602E64" w:rsidRPr="00C8623D" w:rsidRDefault="00F51A6B" w:rsidP="00602E64">
            <w:pPr>
              <w:jc w:val="both"/>
              <w:rPr>
                <w:rStyle w:val="Carpredefinitoparagrafo1"/>
                <w:rFonts w:ascii="Times New Roman" w:hAnsi="Times New Roman"/>
                <w:color w:val="000000"/>
                <w:sz w:val="22"/>
                <w:lang w:val="it-IT"/>
              </w:rPr>
            </w:pPr>
            <w:r w:rsidRPr="00C8623D">
              <w:rPr>
                <w:rStyle w:val="Carpredefinitoparagrafo1"/>
                <w:rFonts w:ascii="Times New Roman" w:hAnsi="Times New Roman"/>
                <w:color w:val="000000"/>
                <w:sz w:val="22"/>
                <w:lang w:val="it-IT"/>
              </w:rPr>
              <w:t>Stesura d</w:t>
            </w:r>
            <w:r w:rsidR="00602E64" w:rsidRPr="00C8623D">
              <w:rPr>
                <w:rStyle w:val="Carpredefinitoparagrafo1"/>
                <w:rFonts w:ascii="Times New Roman" w:hAnsi="Times New Roman"/>
                <w:color w:val="000000"/>
                <w:sz w:val="22"/>
                <w:lang w:val="it-IT"/>
              </w:rPr>
              <w:t>i schemi e/o mappe concettuali</w:t>
            </w:r>
          </w:p>
          <w:p w:rsidR="00602E64" w:rsidRPr="00C8623D" w:rsidRDefault="00F51A6B" w:rsidP="00602E64">
            <w:pPr>
              <w:jc w:val="both"/>
              <w:rPr>
                <w:rStyle w:val="Carpredefinitoparagrafo1"/>
                <w:rFonts w:ascii="Times New Roman" w:hAnsi="Times New Roman"/>
                <w:color w:val="000000"/>
                <w:sz w:val="22"/>
                <w:lang w:val="it-IT"/>
              </w:rPr>
            </w:pPr>
            <w:r w:rsidRPr="00C8623D">
              <w:rPr>
                <w:rStyle w:val="Carpredefinitoparagrafo1"/>
                <w:rFonts w:ascii="Times New Roman" w:hAnsi="Times New Roman"/>
                <w:color w:val="000000"/>
                <w:sz w:val="22"/>
                <w:lang w:val="it-IT"/>
              </w:rPr>
              <w:t>R</w:t>
            </w:r>
            <w:r w:rsidR="00602E64" w:rsidRPr="00C8623D">
              <w:rPr>
                <w:rStyle w:val="Carpredefinitoparagrafo1"/>
                <w:rFonts w:ascii="Times New Roman" w:hAnsi="Times New Roman"/>
                <w:color w:val="000000"/>
                <w:sz w:val="22"/>
                <w:lang w:val="it-IT"/>
              </w:rPr>
              <w:t>icerche individuali e di gruppo</w:t>
            </w:r>
          </w:p>
          <w:p w:rsidR="00602E64" w:rsidRPr="00C8623D" w:rsidRDefault="00F51A6B" w:rsidP="00602E64">
            <w:pPr>
              <w:jc w:val="both"/>
              <w:rPr>
                <w:rStyle w:val="Carpredefinitoparagrafo1"/>
                <w:rFonts w:ascii="Times New Roman" w:hAnsi="Times New Roman"/>
                <w:color w:val="000000"/>
                <w:sz w:val="22"/>
                <w:lang w:val="it-IT"/>
              </w:rPr>
            </w:pPr>
            <w:r w:rsidRPr="00C8623D">
              <w:rPr>
                <w:rStyle w:val="Carpredefinitoparagrafo1"/>
                <w:rFonts w:ascii="Times New Roman" w:hAnsi="Times New Roman"/>
                <w:color w:val="000000"/>
                <w:sz w:val="22"/>
                <w:lang w:val="it-IT"/>
              </w:rPr>
              <w:t>Discussione</w:t>
            </w:r>
            <w:r w:rsidR="00602E64" w:rsidRPr="00C8623D">
              <w:rPr>
                <w:rStyle w:val="Carpredefinitoparagrafo1"/>
                <w:rFonts w:ascii="Times New Roman" w:hAnsi="Times New Roman"/>
                <w:color w:val="000000"/>
                <w:sz w:val="22"/>
                <w:lang w:val="it-IT"/>
              </w:rPr>
              <w:t xml:space="preserve"> ed esercitazioni alla lavagna</w:t>
            </w:r>
          </w:p>
          <w:p w:rsidR="00602E64" w:rsidRPr="00C8623D" w:rsidRDefault="00F51A6B" w:rsidP="00602E64">
            <w:pPr>
              <w:jc w:val="both"/>
              <w:rPr>
                <w:rStyle w:val="Carpredefinitoparagrafo1"/>
                <w:rFonts w:ascii="Times New Roman" w:hAnsi="Times New Roman"/>
                <w:color w:val="000000"/>
                <w:sz w:val="22"/>
                <w:lang w:val="it-IT"/>
              </w:rPr>
            </w:pPr>
            <w:r w:rsidRPr="00C8623D">
              <w:rPr>
                <w:rStyle w:val="Carpredefinitoparagrafo1"/>
                <w:rFonts w:ascii="Times New Roman" w:hAnsi="Times New Roman"/>
                <w:color w:val="000000"/>
                <w:sz w:val="22"/>
                <w:lang w:val="it-IT"/>
              </w:rPr>
              <w:t xml:space="preserve">Controllo sistematico </w:t>
            </w:r>
            <w:r w:rsidR="00602E64" w:rsidRPr="00C8623D">
              <w:rPr>
                <w:rStyle w:val="Carpredefinitoparagrafo1"/>
                <w:rFonts w:ascii="Times New Roman" w:hAnsi="Times New Roman"/>
                <w:color w:val="000000"/>
                <w:sz w:val="22"/>
                <w:lang w:val="it-IT"/>
              </w:rPr>
              <w:t>del lavoro in classe ed a casa</w:t>
            </w:r>
          </w:p>
          <w:p w:rsidR="00F51A6B" w:rsidRPr="00C8623D" w:rsidRDefault="00F51A6B" w:rsidP="00602E64">
            <w:pPr>
              <w:jc w:val="both"/>
              <w:rPr>
                <w:rStyle w:val="Carpredefinitoparagrafo1"/>
                <w:rFonts w:ascii="Times New Roman" w:hAnsi="Times New Roman"/>
                <w:color w:val="000000"/>
                <w:sz w:val="22"/>
                <w:lang w:val="it-IT"/>
              </w:rPr>
            </w:pPr>
            <w:r w:rsidRPr="00C8623D">
              <w:rPr>
                <w:rStyle w:val="Carpredefinitoparagrafo1"/>
                <w:rFonts w:ascii="Times New Roman" w:hAnsi="Times New Roman"/>
                <w:color w:val="000000"/>
                <w:sz w:val="22"/>
                <w:lang w:val="it-IT"/>
              </w:rPr>
              <w:t>Correzione dei compiti assegnati</w:t>
            </w:r>
          </w:p>
          <w:p w:rsidR="00F51A6B" w:rsidRPr="00C8623D" w:rsidRDefault="00F51A6B" w:rsidP="00602E64">
            <w:pPr>
              <w:jc w:val="both"/>
              <w:rPr>
                <w:rStyle w:val="Carpredefinitoparagrafo1"/>
                <w:rFonts w:ascii="Times New Roman" w:hAnsi="Times New Roman"/>
                <w:color w:val="000000"/>
                <w:sz w:val="22"/>
                <w:lang w:val="it-IT"/>
              </w:rPr>
            </w:pPr>
            <w:r w:rsidRPr="00C8623D">
              <w:rPr>
                <w:rStyle w:val="Carpredefinitoparagrafo1"/>
                <w:rFonts w:ascii="Times New Roman" w:hAnsi="Times New Roman"/>
                <w:color w:val="000000"/>
                <w:sz w:val="22"/>
                <w:lang w:val="it-IT"/>
              </w:rPr>
              <w:t>Test a risposta multipla</w:t>
            </w:r>
          </w:p>
          <w:p w:rsidR="00F51A6B" w:rsidRPr="00C8623D" w:rsidRDefault="00F51A6B" w:rsidP="00605876">
            <w:pPr>
              <w:jc w:val="both"/>
              <w:rPr>
                <w:rStyle w:val="Carpredefinitoparagrafo1"/>
                <w:rFonts w:ascii="Times New Roman" w:hAnsi="Times New Roman"/>
                <w:color w:val="000000"/>
                <w:sz w:val="22"/>
                <w:lang w:val="it-IT"/>
              </w:rPr>
            </w:pPr>
            <w:r w:rsidRPr="00C8623D">
              <w:rPr>
                <w:rStyle w:val="Carpredefinitoparagrafo1"/>
                <w:rFonts w:ascii="Times New Roman" w:hAnsi="Times New Roman"/>
                <w:color w:val="000000"/>
                <w:sz w:val="22"/>
                <w:lang w:val="it-IT"/>
              </w:rPr>
              <w:t>Simulazione prove d'esame di Stato</w:t>
            </w:r>
          </w:p>
        </w:tc>
        <w:tc>
          <w:tcPr>
            <w:tcW w:w="3785" w:type="dxa"/>
            <w:shd w:val="clear" w:color="auto" w:fill="auto"/>
          </w:tcPr>
          <w:p w:rsidR="00602E64" w:rsidRPr="00C8623D" w:rsidRDefault="00602E64" w:rsidP="00BB0503">
            <w:pPr>
              <w:rPr>
                <w:rStyle w:val="Carpredefinitoparagrafo1"/>
                <w:rFonts w:ascii="Times New Roman" w:hAnsi="Times New Roman"/>
                <w:color w:val="000000"/>
                <w:sz w:val="22"/>
                <w:lang w:val="it-IT"/>
              </w:rPr>
            </w:pPr>
            <w:r w:rsidRPr="00C8623D">
              <w:rPr>
                <w:rStyle w:val="Carpredefinitoparagrafo1"/>
                <w:rFonts w:ascii="Times New Roman" w:hAnsi="Times New Roman"/>
                <w:color w:val="000000"/>
                <w:sz w:val="22"/>
                <w:lang w:val="it-IT"/>
              </w:rPr>
              <w:t>Colloqui orali</w:t>
            </w:r>
          </w:p>
          <w:p w:rsidR="00602E64" w:rsidRPr="00C8623D" w:rsidRDefault="00F51A6B" w:rsidP="00BB0503">
            <w:pPr>
              <w:rPr>
                <w:rStyle w:val="Carpredefinitoparagrafo1"/>
                <w:rFonts w:ascii="Times New Roman" w:hAnsi="Times New Roman"/>
                <w:color w:val="000000"/>
                <w:sz w:val="22"/>
                <w:lang w:val="it-IT"/>
              </w:rPr>
            </w:pPr>
            <w:r w:rsidRPr="00C8623D">
              <w:rPr>
                <w:rStyle w:val="Carpredefinitoparagrafo1"/>
                <w:rFonts w:ascii="Times New Roman" w:hAnsi="Times New Roman"/>
                <w:color w:val="000000"/>
                <w:sz w:val="22"/>
                <w:lang w:val="it-IT"/>
              </w:rPr>
              <w:t xml:space="preserve">Prove strutturate e </w:t>
            </w:r>
            <w:proofErr w:type="spellStart"/>
            <w:r w:rsidRPr="00C8623D">
              <w:rPr>
                <w:rStyle w:val="Carpredefinitoparagrafo1"/>
                <w:rFonts w:ascii="Times New Roman" w:hAnsi="Times New Roman"/>
                <w:color w:val="000000"/>
                <w:sz w:val="22"/>
                <w:lang w:val="it-IT"/>
              </w:rPr>
              <w:t>semistrut</w:t>
            </w:r>
            <w:r w:rsidR="00602E64" w:rsidRPr="00C8623D">
              <w:rPr>
                <w:rStyle w:val="Carpredefinitoparagrafo1"/>
                <w:rFonts w:ascii="Times New Roman" w:hAnsi="Times New Roman"/>
                <w:color w:val="000000"/>
                <w:sz w:val="22"/>
                <w:lang w:val="it-IT"/>
              </w:rPr>
              <w:t>turate</w:t>
            </w:r>
            <w:proofErr w:type="spellEnd"/>
          </w:p>
          <w:p w:rsidR="00602E64" w:rsidRPr="00C8623D" w:rsidRDefault="00F51A6B" w:rsidP="00BB0503">
            <w:pPr>
              <w:rPr>
                <w:rStyle w:val="Carpredefinitoparagrafo1"/>
                <w:rFonts w:ascii="Times New Roman" w:hAnsi="Times New Roman"/>
                <w:color w:val="000000"/>
                <w:sz w:val="22"/>
                <w:lang w:val="it-IT"/>
              </w:rPr>
            </w:pPr>
            <w:r w:rsidRPr="00C8623D">
              <w:rPr>
                <w:rStyle w:val="Carpredefinitoparagrafo1"/>
                <w:rFonts w:ascii="Times New Roman" w:hAnsi="Times New Roman"/>
                <w:color w:val="000000"/>
                <w:sz w:val="22"/>
                <w:lang w:val="it-IT"/>
              </w:rPr>
              <w:t>S</w:t>
            </w:r>
            <w:r w:rsidR="00602E64" w:rsidRPr="00C8623D">
              <w:rPr>
                <w:rStyle w:val="Carpredefinitoparagrafo1"/>
                <w:rFonts w:ascii="Times New Roman" w:hAnsi="Times New Roman"/>
                <w:color w:val="000000"/>
                <w:sz w:val="22"/>
                <w:lang w:val="it-IT"/>
              </w:rPr>
              <w:t>tesura di schede di laboratorio</w:t>
            </w:r>
          </w:p>
          <w:p w:rsidR="00F51A6B" w:rsidRPr="00C8623D" w:rsidRDefault="000A0EDD" w:rsidP="00BB0503">
            <w:pPr>
              <w:rPr>
                <w:rStyle w:val="Carpredefinitoparagrafo1"/>
                <w:rFonts w:ascii="Times New Roman" w:hAnsi="Times New Roman"/>
                <w:color w:val="000000"/>
                <w:sz w:val="22"/>
                <w:lang w:val="it-IT"/>
              </w:rPr>
            </w:pPr>
            <w:r w:rsidRPr="00C8623D">
              <w:rPr>
                <w:rStyle w:val="Carpredefinitoparagrafo1"/>
                <w:rFonts w:ascii="Times New Roman" w:hAnsi="Times New Roman"/>
                <w:color w:val="000000"/>
                <w:sz w:val="22"/>
                <w:lang w:val="it-IT"/>
              </w:rPr>
              <w:t xml:space="preserve">Prove e </w:t>
            </w:r>
            <w:r w:rsidR="00F51A6B" w:rsidRPr="00C8623D">
              <w:rPr>
                <w:rStyle w:val="Carpredefinitoparagrafo1"/>
                <w:rFonts w:ascii="Times New Roman" w:hAnsi="Times New Roman"/>
                <w:color w:val="000000"/>
                <w:sz w:val="22"/>
                <w:lang w:val="it-IT"/>
              </w:rPr>
              <w:t>Relazioni di laboratorio</w:t>
            </w:r>
          </w:p>
          <w:p w:rsidR="00F51A6B" w:rsidRPr="00C8623D" w:rsidRDefault="00F51A6B" w:rsidP="00F51A6B">
            <w:pPr>
              <w:rPr>
                <w:rStyle w:val="Carpredefinitoparagrafo1"/>
                <w:rFonts w:ascii="Times New Roman" w:hAnsi="Times New Roman"/>
                <w:color w:val="000000"/>
                <w:sz w:val="22"/>
                <w:lang w:val="it-IT"/>
              </w:rPr>
            </w:pPr>
          </w:p>
        </w:tc>
      </w:tr>
    </w:tbl>
    <w:p w:rsidR="0062499B" w:rsidRPr="00C8623D" w:rsidRDefault="0062499B" w:rsidP="0062499B">
      <w:pPr>
        <w:spacing w:before="120"/>
        <w:rPr>
          <w:rFonts w:ascii="Times New Roman" w:hAnsi="Times New Roman"/>
          <w:sz w:val="20"/>
          <w:lang w:val="it-IT"/>
        </w:rPr>
      </w:pPr>
    </w:p>
    <w:p w:rsidR="000A0EDD" w:rsidRPr="00C8623D" w:rsidRDefault="00D54E79" w:rsidP="005039F9">
      <w:pPr>
        <w:jc w:val="both"/>
        <w:rPr>
          <w:rStyle w:val="Carpredefinitoparagrafo1"/>
          <w:rFonts w:ascii="Times New Roman" w:hAnsi="Times New Roman"/>
          <w:color w:val="000000"/>
          <w:szCs w:val="24"/>
          <w:lang w:val="it-IT"/>
        </w:rPr>
      </w:pPr>
      <w:r w:rsidRPr="00C8623D">
        <w:rPr>
          <w:rStyle w:val="Carpredefinitoparagrafo1"/>
          <w:rFonts w:ascii="Times New Roman" w:hAnsi="Times New Roman"/>
          <w:color w:val="000000"/>
          <w:szCs w:val="24"/>
          <w:lang w:val="it-IT"/>
        </w:rPr>
        <w:t>Per la valutazione si seguiranno i criteri stabiliti dal P</w:t>
      </w:r>
      <w:r w:rsidR="005039F9" w:rsidRPr="00C8623D">
        <w:rPr>
          <w:rStyle w:val="Carpredefinitoparagrafo1"/>
          <w:rFonts w:ascii="Times New Roman" w:hAnsi="Times New Roman"/>
          <w:color w:val="000000"/>
          <w:szCs w:val="24"/>
          <w:lang w:val="it-IT"/>
        </w:rPr>
        <w:t>T</w:t>
      </w:r>
      <w:r w:rsidRPr="00C8623D">
        <w:rPr>
          <w:rStyle w:val="Carpredefinitoparagrafo1"/>
          <w:rFonts w:ascii="Times New Roman" w:hAnsi="Times New Roman"/>
          <w:color w:val="000000"/>
          <w:szCs w:val="24"/>
          <w:lang w:val="it-IT"/>
        </w:rPr>
        <w:t xml:space="preserve">OF d’Istituto e le griglie elaborate dal Dipartimento </w:t>
      </w:r>
      <w:r w:rsidR="005039F9" w:rsidRPr="00C8623D">
        <w:rPr>
          <w:rStyle w:val="Carpredefinitoparagrafo1"/>
          <w:rFonts w:ascii="Times New Roman" w:hAnsi="Times New Roman"/>
          <w:color w:val="000000"/>
          <w:szCs w:val="24"/>
          <w:lang w:val="it-IT"/>
        </w:rPr>
        <w:t>allegate alla presente P</w:t>
      </w:r>
      <w:r w:rsidRPr="00C8623D">
        <w:rPr>
          <w:rStyle w:val="Carpredefinitoparagrafo1"/>
          <w:rFonts w:ascii="Times New Roman" w:hAnsi="Times New Roman"/>
          <w:color w:val="000000"/>
          <w:szCs w:val="24"/>
          <w:lang w:val="it-IT"/>
        </w:rPr>
        <w:t xml:space="preserve">rogrammazione. </w:t>
      </w:r>
      <w:r w:rsidR="005039F9" w:rsidRPr="00C8623D">
        <w:rPr>
          <w:rStyle w:val="Carpredefinitoparagrafo1"/>
          <w:rFonts w:ascii="Times New Roman" w:hAnsi="Times New Roman"/>
          <w:color w:val="000000"/>
          <w:szCs w:val="24"/>
          <w:lang w:val="it-IT"/>
        </w:rPr>
        <w:t>La valutazione s</w:t>
      </w:r>
      <w:r w:rsidR="000A0EDD" w:rsidRPr="00C8623D">
        <w:rPr>
          <w:rStyle w:val="Carpredefinitoparagrafo1"/>
          <w:rFonts w:ascii="Times New Roman" w:hAnsi="Times New Roman"/>
          <w:color w:val="000000"/>
          <w:szCs w:val="24"/>
          <w:lang w:val="it-IT"/>
        </w:rPr>
        <w:t>arà funzionale alle finalità e agli obiettivi educativi e didattici definiti inizialmente e terrà conto dei seguenti aspetti:</w:t>
      </w:r>
    </w:p>
    <w:p w:rsidR="000A0EDD" w:rsidRPr="00C8623D" w:rsidRDefault="000A0EDD" w:rsidP="00E52E32">
      <w:pPr>
        <w:pStyle w:val="Paragrafoelenco"/>
        <w:numPr>
          <w:ilvl w:val="0"/>
          <w:numId w:val="19"/>
        </w:numPr>
        <w:spacing w:before="120"/>
        <w:ind w:left="714" w:hanging="357"/>
        <w:jc w:val="both"/>
        <w:rPr>
          <w:rStyle w:val="Carpredefinitoparagrafo1"/>
          <w:rFonts w:ascii="Times New Roman" w:hAnsi="Times New Roman"/>
          <w:color w:val="000000"/>
          <w:sz w:val="24"/>
          <w:szCs w:val="24"/>
        </w:rPr>
      </w:pPr>
      <w:r w:rsidRPr="00C8623D">
        <w:rPr>
          <w:rStyle w:val="Carpredefinitoparagrafo1"/>
          <w:rFonts w:ascii="Times New Roman" w:hAnsi="Times New Roman"/>
          <w:color w:val="000000"/>
          <w:sz w:val="24"/>
          <w:szCs w:val="24"/>
        </w:rPr>
        <w:t>metodo di studio, conoscenze acquisite, abilità raggiunte e grado di acquisizio</w:t>
      </w:r>
      <w:r w:rsidR="005039F9" w:rsidRPr="00C8623D">
        <w:rPr>
          <w:rStyle w:val="Carpredefinitoparagrafo1"/>
          <w:rFonts w:ascii="Times New Roman" w:hAnsi="Times New Roman"/>
          <w:color w:val="000000"/>
          <w:sz w:val="24"/>
          <w:szCs w:val="24"/>
        </w:rPr>
        <w:t>ne delle competenze;</w:t>
      </w:r>
    </w:p>
    <w:p w:rsidR="000A0EDD" w:rsidRPr="00C8623D" w:rsidRDefault="000A0EDD" w:rsidP="00E52E32">
      <w:pPr>
        <w:pStyle w:val="Paragrafoelenco"/>
        <w:numPr>
          <w:ilvl w:val="0"/>
          <w:numId w:val="19"/>
        </w:numPr>
        <w:jc w:val="both"/>
        <w:rPr>
          <w:rStyle w:val="Carpredefinitoparagrafo1"/>
          <w:rFonts w:ascii="Times New Roman" w:hAnsi="Times New Roman"/>
          <w:color w:val="000000"/>
          <w:sz w:val="24"/>
          <w:szCs w:val="24"/>
        </w:rPr>
      </w:pPr>
      <w:r w:rsidRPr="00C8623D">
        <w:rPr>
          <w:rStyle w:val="Carpredefinitoparagrafo1"/>
          <w:rFonts w:ascii="Times New Roman" w:hAnsi="Times New Roman"/>
          <w:color w:val="000000"/>
          <w:sz w:val="24"/>
          <w:szCs w:val="24"/>
        </w:rPr>
        <w:t>progressi compiuti rispe</w:t>
      </w:r>
      <w:r w:rsidR="005039F9" w:rsidRPr="00C8623D">
        <w:rPr>
          <w:rStyle w:val="Carpredefinitoparagrafo1"/>
          <w:rFonts w:ascii="Times New Roman" w:hAnsi="Times New Roman"/>
          <w:color w:val="000000"/>
          <w:sz w:val="24"/>
          <w:szCs w:val="24"/>
        </w:rPr>
        <w:t>tto alla situazione di partenza;</w:t>
      </w:r>
    </w:p>
    <w:p w:rsidR="000A0EDD" w:rsidRPr="00C8623D" w:rsidRDefault="000A0EDD" w:rsidP="00E52E32">
      <w:pPr>
        <w:pStyle w:val="Paragrafoelenco"/>
        <w:numPr>
          <w:ilvl w:val="0"/>
          <w:numId w:val="19"/>
        </w:numPr>
        <w:jc w:val="both"/>
        <w:rPr>
          <w:rStyle w:val="Carpredefinitoparagrafo1"/>
          <w:rFonts w:ascii="Times New Roman" w:hAnsi="Times New Roman"/>
          <w:color w:val="000000"/>
          <w:sz w:val="24"/>
          <w:szCs w:val="24"/>
        </w:rPr>
      </w:pPr>
      <w:r w:rsidRPr="00C8623D">
        <w:rPr>
          <w:rStyle w:val="Carpredefinitoparagrafo1"/>
          <w:rFonts w:ascii="Times New Roman" w:hAnsi="Times New Roman"/>
          <w:color w:val="000000"/>
          <w:sz w:val="24"/>
          <w:szCs w:val="24"/>
        </w:rPr>
        <w:t>interesse ed impegno nello studio;</w:t>
      </w:r>
    </w:p>
    <w:p w:rsidR="000A0EDD" w:rsidRDefault="000A0EDD" w:rsidP="00E52E32">
      <w:pPr>
        <w:pStyle w:val="Paragrafoelenco"/>
        <w:numPr>
          <w:ilvl w:val="0"/>
          <w:numId w:val="19"/>
        </w:numPr>
        <w:jc w:val="both"/>
        <w:rPr>
          <w:rStyle w:val="Carpredefinitoparagrafo1"/>
          <w:rFonts w:ascii="Times New Roman" w:hAnsi="Times New Roman"/>
          <w:color w:val="000000"/>
          <w:sz w:val="24"/>
          <w:szCs w:val="24"/>
        </w:rPr>
      </w:pPr>
      <w:r w:rsidRPr="00C8623D">
        <w:rPr>
          <w:rStyle w:val="Carpredefinitoparagrafo1"/>
          <w:rFonts w:ascii="Times New Roman" w:hAnsi="Times New Roman"/>
          <w:color w:val="000000"/>
          <w:sz w:val="24"/>
          <w:szCs w:val="24"/>
        </w:rPr>
        <w:t>partecipazione al processo educativo nell’ambito della classe e dell’Istituto</w:t>
      </w:r>
      <w:r w:rsidR="005039F9" w:rsidRPr="00C8623D">
        <w:rPr>
          <w:rStyle w:val="Carpredefinitoparagrafo1"/>
          <w:rFonts w:ascii="Times New Roman" w:hAnsi="Times New Roman"/>
          <w:color w:val="000000"/>
          <w:sz w:val="24"/>
          <w:szCs w:val="24"/>
        </w:rPr>
        <w:t>.</w:t>
      </w:r>
    </w:p>
    <w:p w:rsidR="008220B9" w:rsidRPr="008220B9" w:rsidRDefault="008220B9" w:rsidP="008220B9">
      <w:pPr>
        <w:ind w:left="360"/>
        <w:jc w:val="both"/>
        <w:rPr>
          <w:rStyle w:val="Carpredefinitoparagrafo1"/>
          <w:rFonts w:ascii="Times New Roman" w:hAnsi="Times New Roman"/>
          <w:color w:val="000000"/>
          <w:szCs w:val="24"/>
        </w:rPr>
      </w:pPr>
    </w:p>
    <w:p w:rsidR="00B4596C" w:rsidRDefault="008514F1" w:rsidP="00B4596C">
      <w:pPr>
        <w:jc w:val="both"/>
        <w:rPr>
          <w:rFonts w:ascii="Times New Roman" w:hAnsi="Times New Roman"/>
        </w:rPr>
      </w:pPr>
      <w:r w:rsidRPr="00963050">
        <w:rPr>
          <w:rFonts w:ascii="Times New Roman" w:hAnsi="Times New Roman"/>
        </w:rPr>
        <w:t xml:space="preserve">Si </w:t>
      </w:r>
      <w:proofErr w:type="spellStart"/>
      <w:r w:rsidRPr="00963050">
        <w:rPr>
          <w:rFonts w:ascii="Times New Roman" w:hAnsi="Times New Roman"/>
        </w:rPr>
        <w:t>premette</w:t>
      </w:r>
      <w:proofErr w:type="spellEnd"/>
      <w:r w:rsidRPr="00963050">
        <w:rPr>
          <w:rFonts w:ascii="Times New Roman" w:hAnsi="Times New Roman"/>
        </w:rPr>
        <w:t xml:space="preserve"> </w:t>
      </w:r>
      <w:proofErr w:type="spellStart"/>
      <w:r w:rsidRPr="00963050">
        <w:rPr>
          <w:rFonts w:ascii="Times New Roman" w:hAnsi="Times New Roman"/>
        </w:rPr>
        <w:t>che</w:t>
      </w:r>
      <w:proofErr w:type="spellEnd"/>
      <w:r w:rsidRPr="00963050">
        <w:rPr>
          <w:rFonts w:ascii="Times New Roman" w:hAnsi="Times New Roman"/>
        </w:rPr>
        <w:t xml:space="preserve"> le </w:t>
      </w:r>
      <w:proofErr w:type="spellStart"/>
      <w:r w:rsidRPr="00963050">
        <w:rPr>
          <w:rFonts w:ascii="Times New Roman" w:hAnsi="Times New Roman"/>
        </w:rPr>
        <w:t>azioni</w:t>
      </w:r>
      <w:proofErr w:type="spellEnd"/>
      <w:r w:rsidRPr="00963050">
        <w:rPr>
          <w:rFonts w:ascii="Times New Roman" w:hAnsi="Times New Roman"/>
        </w:rPr>
        <w:t xml:space="preserve"> </w:t>
      </w:r>
      <w:proofErr w:type="spellStart"/>
      <w:r w:rsidRPr="00963050">
        <w:rPr>
          <w:rFonts w:ascii="Times New Roman" w:hAnsi="Times New Roman"/>
        </w:rPr>
        <w:t>di</w:t>
      </w:r>
      <w:proofErr w:type="spellEnd"/>
      <w:r w:rsidRPr="00963050">
        <w:rPr>
          <w:rFonts w:ascii="Times New Roman" w:hAnsi="Times New Roman"/>
        </w:rPr>
        <w:t xml:space="preserve"> </w:t>
      </w:r>
      <w:proofErr w:type="spellStart"/>
      <w:r w:rsidRPr="00963050">
        <w:rPr>
          <w:rFonts w:ascii="Times New Roman" w:hAnsi="Times New Roman"/>
        </w:rPr>
        <w:t>verifica</w:t>
      </w:r>
      <w:proofErr w:type="spellEnd"/>
      <w:r w:rsidR="008220B9" w:rsidRPr="00963050">
        <w:rPr>
          <w:rFonts w:ascii="Times New Roman" w:hAnsi="Times New Roman"/>
        </w:rPr>
        <w:t xml:space="preserve"> per la </w:t>
      </w:r>
      <w:proofErr w:type="spellStart"/>
      <w:r w:rsidR="008220B9" w:rsidRPr="00963050">
        <w:rPr>
          <w:rFonts w:ascii="Times New Roman" w:hAnsi="Times New Roman"/>
        </w:rPr>
        <w:t>disciplina</w:t>
      </w:r>
      <w:proofErr w:type="spellEnd"/>
      <w:r w:rsidR="008220B9" w:rsidRPr="00963050">
        <w:rPr>
          <w:rFonts w:ascii="Times New Roman" w:hAnsi="Times New Roman"/>
        </w:rPr>
        <w:t xml:space="preserve"> </w:t>
      </w:r>
      <w:proofErr w:type="spellStart"/>
      <w:r w:rsidR="008220B9" w:rsidRPr="00963050">
        <w:rPr>
          <w:rFonts w:ascii="Times New Roman" w:hAnsi="Times New Roman"/>
        </w:rPr>
        <w:t>delle</w:t>
      </w:r>
      <w:proofErr w:type="spellEnd"/>
      <w:r w:rsidR="008220B9" w:rsidRPr="00963050">
        <w:rPr>
          <w:rFonts w:ascii="Times New Roman" w:hAnsi="Times New Roman"/>
        </w:rPr>
        <w:t xml:space="preserve"> S. </w:t>
      </w:r>
      <w:proofErr w:type="spellStart"/>
      <w:r w:rsidR="008220B9" w:rsidRPr="00963050">
        <w:rPr>
          <w:rFonts w:ascii="Times New Roman" w:hAnsi="Times New Roman"/>
        </w:rPr>
        <w:t>motorie</w:t>
      </w:r>
      <w:proofErr w:type="spellEnd"/>
      <w:r w:rsidRPr="00963050">
        <w:rPr>
          <w:rFonts w:ascii="Times New Roman" w:hAnsi="Times New Roman"/>
        </w:rPr>
        <w:t xml:space="preserve"> non </w:t>
      </w:r>
      <w:proofErr w:type="spellStart"/>
      <w:r w:rsidRPr="00963050">
        <w:rPr>
          <w:rFonts w:ascii="Times New Roman" w:hAnsi="Times New Roman"/>
        </w:rPr>
        <w:t>possono</w:t>
      </w:r>
      <w:proofErr w:type="spellEnd"/>
      <w:r w:rsidRPr="00963050">
        <w:rPr>
          <w:rFonts w:ascii="Times New Roman" w:hAnsi="Times New Roman"/>
        </w:rPr>
        <w:t xml:space="preserve"> </w:t>
      </w:r>
      <w:proofErr w:type="spellStart"/>
      <w:r w:rsidRPr="00963050">
        <w:rPr>
          <w:rFonts w:ascii="Times New Roman" w:hAnsi="Times New Roman"/>
        </w:rPr>
        <w:t>essere</w:t>
      </w:r>
      <w:proofErr w:type="spellEnd"/>
      <w:r w:rsidRPr="00963050">
        <w:rPr>
          <w:rFonts w:ascii="Times New Roman" w:hAnsi="Times New Roman"/>
        </w:rPr>
        <w:t xml:space="preserve"> solamente episodiche, ma dovranno essere continue lungo tutto il percorso formativo. Esse, infatti, nel panorama del comportamento dell’alunno, devono mettere a fuoco il cambiamento inteso come adattamento psicologico  ed adattamento motorio. Non si può prescindere, inoltre, dalla </w:t>
      </w:r>
      <w:proofErr w:type="spellStart"/>
      <w:r w:rsidRPr="00963050">
        <w:rPr>
          <w:rFonts w:ascii="Times New Roman" w:hAnsi="Times New Roman"/>
        </w:rPr>
        <w:t>considerazione</w:t>
      </w:r>
      <w:proofErr w:type="spellEnd"/>
      <w:r w:rsidRPr="00963050">
        <w:rPr>
          <w:rFonts w:ascii="Times New Roman" w:hAnsi="Times New Roman"/>
        </w:rPr>
        <w:t xml:space="preserve"> </w:t>
      </w:r>
      <w:proofErr w:type="spellStart"/>
      <w:r w:rsidRPr="00963050">
        <w:rPr>
          <w:rFonts w:ascii="Times New Roman" w:hAnsi="Times New Roman"/>
        </w:rPr>
        <w:t>di</w:t>
      </w:r>
      <w:proofErr w:type="spellEnd"/>
      <w:r w:rsidRPr="00963050">
        <w:rPr>
          <w:rFonts w:ascii="Times New Roman" w:hAnsi="Times New Roman"/>
        </w:rPr>
        <w:t xml:space="preserve"> </w:t>
      </w:r>
      <w:proofErr w:type="spellStart"/>
      <w:r w:rsidRPr="00963050">
        <w:rPr>
          <w:rFonts w:ascii="Times New Roman" w:hAnsi="Times New Roman"/>
        </w:rPr>
        <w:t>molteplici</w:t>
      </w:r>
      <w:proofErr w:type="spellEnd"/>
      <w:r w:rsidRPr="00963050">
        <w:rPr>
          <w:rFonts w:ascii="Times New Roman" w:hAnsi="Times New Roman"/>
        </w:rPr>
        <w:t xml:space="preserve"> </w:t>
      </w:r>
      <w:proofErr w:type="spellStart"/>
      <w:r w:rsidRPr="00963050">
        <w:rPr>
          <w:rFonts w:ascii="Times New Roman" w:hAnsi="Times New Roman"/>
        </w:rPr>
        <w:t>fattori</w:t>
      </w:r>
      <w:proofErr w:type="spellEnd"/>
      <w:r w:rsidRPr="00963050">
        <w:rPr>
          <w:rFonts w:ascii="Times New Roman" w:hAnsi="Times New Roman"/>
        </w:rPr>
        <w:t xml:space="preserve"> </w:t>
      </w:r>
      <w:proofErr w:type="spellStart"/>
      <w:r w:rsidRPr="00963050">
        <w:rPr>
          <w:rFonts w:ascii="Times New Roman" w:hAnsi="Times New Roman"/>
        </w:rPr>
        <w:t>quali</w:t>
      </w:r>
      <w:proofErr w:type="spellEnd"/>
      <w:r w:rsidRPr="00963050">
        <w:rPr>
          <w:rFonts w:ascii="Times New Roman" w:hAnsi="Times New Roman"/>
        </w:rPr>
        <w:t xml:space="preserve"> </w:t>
      </w:r>
      <w:proofErr w:type="spellStart"/>
      <w:r w:rsidRPr="00963050">
        <w:rPr>
          <w:rFonts w:ascii="Times New Roman" w:hAnsi="Times New Roman"/>
        </w:rPr>
        <w:t>quelli</w:t>
      </w:r>
      <w:proofErr w:type="spellEnd"/>
      <w:r w:rsidRPr="00963050">
        <w:rPr>
          <w:rFonts w:ascii="Times New Roman" w:hAnsi="Times New Roman"/>
        </w:rPr>
        <w:t xml:space="preserve"> </w:t>
      </w:r>
      <w:proofErr w:type="spellStart"/>
      <w:r w:rsidRPr="00963050">
        <w:rPr>
          <w:rFonts w:ascii="Times New Roman" w:hAnsi="Times New Roman"/>
        </w:rPr>
        <w:t>auxologici</w:t>
      </w:r>
      <w:proofErr w:type="spellEnd"/>
      <w:r w:rsidRPr="00963050">
        <w:rPr>
          <w:rFonts w:ascii="Times New Roman" w:hAnsi="Times New Roman"/>
        </w:rPr>
        <w:t xml:space="preserve">, </w:t>
      </w:r>
      <w:proofErr w:type="spellStart"/>
      <w:r w:rsidRPr="00963050">
        <w:rPr>
          <w:rFonts w:ascii="Times New Roman" w:hAnsi="Times New Roman"/>
        </w:rPr>
        <w:t>fisici</w:t>
      </w:r>
      <w:proofErr w:type="spellEnd"/>
      <w:r w:rsidRPr="00963050">
        <w:rPr>
          <w:rFonts w:ascii="Times New Roman" w:hAnsi="Times New Roman"/>
        </w:rPr>
        <w:t xml:space="preserve">, </w:t>
      </w:r>
      <w:proofErr w:type="spellStart"/>
      <w:r w:rsidRPr="00963050">
        <w:rPr>
          <w:rFonts w:ascii="Times New Roman" w:hAnsi="Times New Roman"/>
        </w:rPr>
        <w:t>ambientali</w:t>
      </w:r>
      <w:proofErr w:type="spellEnd"/>
      <w:r w:rsidRPr="00963050">
        <w:rPr>
          <w:rFonts w:ascii="Times New Roman" w:hAnsi="Times New Roman"/>
        </w:rPr>
        <w:t xml:space="preserve">, </w:t>
      </w:r>
      <w:proofErr w:type="spellStart"/>
      <w:r w:rsidRPr="00963050">
        <w:rPr>
          <w:rFonts w:ascii="Times New Roman" w:hAnsi="Times New Roman"/>
        </w:rPr>
        <w:t>sportivi</w:t>
      </w:r>
      <w:proofErr w:type="spellEnd"/>
      <w:r w:rsidRPr="00963050">
        <w:rPr>
          <w:rFonts w:ascii="Times New Roman" w:hAnsi="Times New Roman"/>
        </w:rPr>
        <w:t xml:space="preserve">, etc. Considerare, infine, alcuni aspetti riguardanti la presenza dello studente all’interno della scuola (interesse ed impegno, partecipazione attiva, metodo di lavoro, competenze disciplinari, correttezza nei rapporti con compagni e docente), tutti aspetti difficilmente quantificabili in termini di giudizio numerico, ma che comunque influiranno sulla valutazione globale. </w:t>
      </w:r>
    </w:p>
    <w:p w:rsidR="00834621" w:rsidRDefault="00834621" w:rsidP="00B4596C">
      <w:pPr>
        <w:jc w:val="both"/>
        <w:rPr>
          <w:rFonts w:ascii="Times New Roman" w:hAnsi="Times New Roman"/>
        </w:rPr>
      </w:pPr>
    </w:p>
    <w:p w:rsidR="00E37215" w:rsidRPr="00B4596C" w:rsidRDefault="00447384" w:rsidP="00B4596C">
      <w:pPr>
        <w:jc w:val="both"/>
        <w:rPr>
          <w:rStyle w:val="Carpredefinitoparagrafo1"/>
          <w:rFonts w:ascii="Times New Roman" w:hAnsi="Times New Roman"/>
        </w:rPr>
      </w:pPr>
      <w:r w:rsidRPr="00C8623D">
        <w:rPr>
          <w:rStyle w:val="Carpredefinitoparagrafo1"/>
          <w:rFonts w:ascii="Times New Roman" w:hAnsi="Times New Roman"/>
          <w:b/>
          <w:lang w:val="it-IT"/>
        </w:rPr>
        <w:t xml:space="preserve">ATTIVITÀ </w:t>
      </w:r>
      <w:proofErr w:type="spellStart"/>
      <w:r w:rsidRPr="00C8623D">
        <w:rPr>
          <w:rStyle w:val="Carpredefinitoparagrafo1"/>
          <w:rFonts w:ascii="Times New Roman" w:hAnsi="Times New Roman"/>
          <w:b/>
          <w:lang w:val="it-IT"/>
        </w:rPr>
        <w:t>DI</w:t>
      </w:r>
      <w:proofErr w:type="spellEnd"/>
      <w:r w:rsidRPr="00C8623D">
        <w:rPr>
          <w:rStyle w:val="Carpredefinitoparagrafo1"/>
          <w:rFonts w:ascii="Times New Roman" w:hAnsi="Times New Roman"/>
          <w:b/>
          <w:lang w:val="it-IT"/>
        </w:rPr>
        <w:t xml:space="preserve"> RECUPERO E POTENZIAMENTO</w:t>
      </w:r>
    </w:p>
    <w:tbl>
      <w:tblPr>
        <w:tblW w:w="50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246"/>
        <w:gridCol w:w="5085"/>
      </w:tblGrid>
      <w:tr w:rsidR="0062499B" w:rsidRPr="00C8623D" w:rsidTr="005039F9">
        <w:trPr>
          <w:trHeight w:val="276"/>
          <w:jc w:val="center"/>
        </w:trPr>
        <w:tc>
          <w:tcPr>
            <w:tcW w:w="2275" w:type="pct"/>
            <w:tcBorders>
              <w:top w:val="single" w:sz="4" w:space="0" w:color="auto"/>
              <w:left w:val="single" w:sz="4" w:space="0" w:color="auto"/>
              <w:bottom w:val="single" w:sz="4" w:space="0" w:color="auto"/>
              <w:right w:val="single" w:sz="4" w:space="0" w:color="auto"/>
            </w:tcBorders>
            <w:vAlign w:val="center"/>
            <w:hideMark/>
          </w:tcPr>
          <w:p w:rsidR="0062499B" w:rsidRPr="00C8623D" w:rsidRDefault="0062499B" w:rsidP="00E37215">
            <w:pPr>
              <w:pStyle w:val="Nessunaspaziatura"/>
              <w:spacing w:line="276" w:lineRule="auto"/>
              <w:rPr>
                <w:rFonts w:ascii="Times New Roman" w:hAnsi="Times New Roman"/>
                <w:sz w:val="24"/>
                <w:szCs w:val="24"/>
                <w:lang w:eastAsia="en-US"/>
              </w:rPr>
            </w:pPr>
            <w:r w:rsidRPr="00C8623D">
              <w:rPr>
                <w:rFonts w:ascii="Times New Roman" w:hAnsi="Times New Roman"/>
                <w:sz w:val="24"/>
                <w:szCs w:val="24"/>
                <w:lang w:eastAsia="en-US"/>
              </w:rPr>
              <w:t>Lavoro pomeridiano</w:t>
            </w:r>
            <w:r w:rsidR="00E37215" w:rsidRPr="00C8623D">
              <w:rPr>
                <w:rFonts w:ascii="Times New Roman" w:hAnsi="Times New Roman"/>
                <w:sz w:val="24"/>
                <w:szCs w:val="24"/>
                <w:lang w:eastAsia="en-US"/>
              </w:rPr>
              <w:t xml:space="preserve"> </w:t>
            </w:r>
            <w:r w:rsidRPr="00C8623D">
              <w:rPr>
                <w:rFonts w:ascii="Times New Roman" w:hAnsi="Times New Roman"/>
                <w:sz w:val="24"/>
                <w:szCs w:val="24"/>
                <w:lang w:eastAsia="en-US"/>
              </w:rPr>
              <w:t>individualizzato</w:t>
            </w:r>
          </w:p>
        </w:tc>
        <w:tc>
          <w:tcPr>
            <w:tcW w:w="2725" w:type="pct"/>
            <w:tcBorders>
              <w:top w:val="single" w:sz="4" w:space="0" w:color="auto"/>
              <w:left w:val="single" w:sz="4" w:space="0" w:color="auto"/>
              <w:bottom w:val="single" w:sz="4" w:space="0" w:color="auto"/>
              <w:right w:val="single" w:sz="4" w:space="0" w:color="auto"/>
            </w:tcBorders>
            <w:vAlign w:val="center"/>
          </w:tcPr>
          <w:p w:rsidR="0062499B" w:rsidRPr="00C8623D" w:rsidRDefault="0098287D" w:rsidP="00E633D9">
            <w:pPr>
              <w:pStyle w:val="Nessunaspaziatura"/>
              <w:spacing w:line="276" w:lineRule="auto"/>
              <w:rPr>
                <w:rFonts w:ascii="Times New Roman" w:hAnsi="Times New Roman"/>
                <w:sz w:val="24"/>
                <w:szCs w:val="24"/>
                <w:lang w:eastAsia="en-US"/>
              </w:rPr>
            </w:pPr>
            <w:r w:rsidRPr="00C8623D">
              <w:rPr>
                <w:rFonts w:ascii="Times New Roman" w:hAnsi="Times New Roman"/>
                <w:sz w:val="24"/>
                <w:szCs w:val="24"/>
                <w:lang w:eastAsia="en-US"/>
              </w:rPr>
              <w:t>Lavoro per gruppi</w:t>
            </w:r>
          </w:p>
        </w:tc>
      </w:tr>
      <w:tr w:rsidR="00E633D9" w:rsidRPr="00DE7297" w:rsidTr="005039F9">
        <w:trPr>
          <w:trHeight w:val="276"/>
          <w:jc w:val="center"/>
        </w:trPr>
        <w:tc>
          <w:tcPr>
            <w:tcW w:w="2275" w:type="pct"/>
            <w:tcBorders>
              <w:top w:val="single" w:sz="4" w:space="0" w:color="auto"/>
              <w:left w:val="single" w:sz="4" w:space="0" w:color="auto"/>
              <w:bottom w:val="single" w:sz="4" w:space="0" w:color="auto"/>
              <w:right w:val="single" w:sz="4" w:space="0" w:color="auto"/>
            </w:tcBorders>
            <w:vAlign w:val="center"/>
            <w:hideMark/>
          </w:tcPr>
          <w:p w:rsidR="00E633D9" w:rsidRPr="00C8623D" w:rsidRDefault="00E633D9">
            <w:pPr>
              <w:pStyle w:val="Nessunaspaziatura"/>
              <w:spacing w:line="276" w:lineRule="auto"/>
              <w:rPr>
                <w:rFonts w:ascii="Times New Roman" w:hAnsi="Times New Roman"/>
                <w:sz w:val="24"/>
                <w:szCs w:val="24"/>
                <w:lang w:eastAsia="en-US"/>
              </w:rPr>
            </w:pPr>
            <w:r w:rsidRPr="00C8623D">
              <w:rPr>
                <w:rFonts w:ascii="Times New Roman" w:hAnsi="Times New Roman"/>
                <w:sz w:val="24"/>
                <w:szCs w:val="24"/>
                <w:lang w:eastAsia="en-US"/>
              </w:rPr>
              <w:t>Recupero in itinere</w:t>
            </w:r>
          </w:p>
        </w:tc>
        <w:tc>
          <w:tcPr>
            <w:tcW w:w="2725" w:type="pct"/>
            <w:tcBorders>
              <w:top w:val="single" w:sz="4" w:space="0" w:color="auto"/>
              <w:left w:val="single" w:sz="4" w:space="0" w:color="auto"/>
              <w:bottom w:val="single" w:sz="4" w:space="0" w:color="auto"/>
              <w:right w:val="single" w:sz="4" w:space="0" w:color="auto"/>
            </w:tcBorders>
            <w:vAlign w:val="center"/>
          </w:tcPr>
          <w:p w:rsidR="00E633D9" w:rsidRPr="00C8623D" w:rsidRDefault="0098287D" w:rsidP="0098287D">
            <w:pPr>
              <w:pStyle w:val="Nessunaspaziatura"/>
              <w:spacing w:line="276" w:lineRule="auto"/>
              <w:rPr>
                <w:rFonts w:ascii="Times New Roman" w:hAnsi="Times New Roman"/>
                <w:sz w:val="24"/>
                <w:szCs w:val="24"/>
                <w:lang w:eastAsia="en-US"/>
              </w:rPr>
            </w:pPr>
            <w:r w:rsidRPr="00C8623D">
              <w:rPr>
                <w:rFonts w:ascii="Times New Roman" w:hAnsi="Times New Roman"/>
                <w:sz w:val="24"/>
                <w:szCs w:val="24"/>
                <w:lang w:eastAsia="en-US"/>
              </w:rPr>
              <w:t xml:space="preserve">Progetto </w:t>
            </w:r>
            <w:proofErr w:type="spellStart"/>
            <w:r w:rsidRPr="00C8623D">
              <w:rPr>
                <w:rFonts w:ascii="Times New Roman" w:hAnsi="Times New Roman"/>
                <w:sz w:val="24"/>
                <w:szCs w:val="24"/>
                <w:lang w:eastAsia="en-US"/>
              </w:rPr>
              <w:t>Flessibilità-RAV</w:t>
            </w:r>
            <w:proofErr w:type="spellEnd"/>
            <w:r w:rsidRPr="00C8623D">
              <w:rPr>
                <w:rFonts w:ascii="Times New Roman" w:hAnsi="Times New Roman"/>
                <w:sz w:val="24"/>
                <w:szCs w:val="24"/>
                <w:lang w:eastAsia="en-US"/>
              </w:rPr>
              <w:t xml:space="preserve"> con utilizzo UL</w:t>
            </w:r>
            <w:r w:rsidR="005039F9" w:rsidRPr="00C8623D">
              <w:rPr>
                <w:rFonts w:ascii="Times New Roman" w:hAnsi="Times New Roman"/>
                <w:sz w:val="24"/>
                <w:szCs w:val="24"/>
                <w:lang w:eastAsia="en-US"/>
              </w:rPr>
              <w:t>PS</w:t>
            </w:r>
          </w:p>
        </w:tc>
      </w:tr>
      <w:tr w:rsidR="00E633D9" w:rsidRPr="00C8623D" w:rsidTr="005039F9">
        <w:trPr>
          <w:trHeight w:val="276"/>
          <w:jc w:val="center"/>
        </w:trPr>
        <w:tc>
          <w:tcPr>
            <w:tcW w:w="2275" w:type="pct"/>
            <w:tcBorders>
              <w:top w:val="single" w:sz="4" w:space="0" w:color="auto"/>
              <w:left w:val="single" w:sz="4" w:space="0" w:color="auto"/>
              <w:bottom w:val="single" w:sz="4" w:space="0" w:color="auto"/>
              <w:right w:val="single" w:sz="4" w:space="0" w:color="auto"/>
            </w:tcBorders>
            <w:vAlign w:val="center"/>
            <w:hideMark/>
          </w:tcPr>
          <w:p w:rsidR="00E633D9" w:rsidRPr="00C8623D" w:rsidRDefault="00E633D9">
            <w:pPr>
              <w:pStyle w:val="Nessunaspaziatura"/>
              <w:spacing w:line="276" w:lineRule="auto"/>
              <w:rPr>
                <w:rFonts w:ascii="Times New Roman" w:hAnsi="Times New Roman"/>
                <w:sz w:val="24"/>
                <w:szCs w:val="24"/>
                <w:lang w:eastAsia="en-US"/>
              </w:rPr>
            </w:pPr>
            <w:r w:rsidRPr="00C8623D">
              <w:rPr>
                <w:rFonts w:ascii="Times New Roman" w:hAnsi="Times New Roman"/>
                <w:sz w:val="24"/>
                <w:szCs w:val="24"/>
                <w:lang w:eastAsia="en-US"/>
              </w:rPr>
              <w:t>Pausa didattica</w:t>
            </w:r>
          </w:p>
        </w:tc>
        <w:tc>
          <w:tcPr>
            <w:tcW w:w="2725" w:type="pct"/>
            <w:tcBorders>
              <w:top w:val="single" w:sz="4" w:space="0" w:color="auto"/>
              <w:left w:val="single" w:sz="4" w:space="0" w:color="auto"/>
              <w:bottom w:val="single" w:sz="4" w:space="0" w:color="auto"/>
              <w:right w:val="single" w:sz="4" w:space="0" w:color="auto"/>
            </w:tcBorders>
            <w:vAlign w:val="center"/>
          </w:tcPr>
          <w:p w:rsidR="00E633D9" w:rsidRPr="00C8623D" w:rsidRDefault="0098287D" w:rsidP="00E85DAA">
            <w:pPr>
              <w:pStyle w:val="Nessunaspaziatura"/>
              <w:spacing w:line="276" w:lineRule="auto"/>
              <w:rPr>
                <w:rFonts w:ascii="Times New Roman" w:hAnsi="Times New Roman"/>
                <w:sz w:val="24"/>
                <w:szCs w:val="24"/>
                <w:lang w:eastAsia="en-US"/>
              </w:rPr>
            </w:pPr>
            <w:r w:rsidRPr="00C8623D">
              <w:rPr>
                <w:rFonts w:ascii="Times New Roman" w:hAnsi="Times New Roman"/>
                <w:sz w:val="24"/>
                <w:szCs w:val="24"/>
                <w:lang w:eastAsia="en-US"/>
              </w:rPr>
              <w:t>Partecipazione a concorsi</w:t>
            </w:r>
          </w:p>
        </w:tc>
      </w:tr>
      <w:tr w:rsidR="00E633D9" w:rsidRPr="00DE7297" w:rsidTr="005039F9">
        <w:trPr>
          <w:trHeight w:val="276"/>
          <w:jc w:val="center"/>
        </w:trPr>
        <w:tc>
          <w:tcPr>
            <w:tcW w:w="2275" w:type="pct"/>
            <w:tcBorders>
              <w:top w:val="single" w:sz="4" w:space="0" w:color="auto"/>
              <w:left w:val="single" w:sz="4" w:space="0" w:color="auto"/>
              <w:bottom w:val="single" w:sz="4" w:space="0" w:color="auto"/>
              <w:right w:val="single" w:sz="4" w:space="0" w:color="auto"/>
            </w:tcBorders>
            <w:vAlign w:val="center"/>
          </w:tcPr>
          <w:p w:rsidR="00E633D9" w:rsidRPr="00C8623D" w:rsidRDefault="00E633D9" w:rsidP="00E85DAA">
            <w:pPr>
              <w:pStyle w:val="Nessunaspaziatura"/>
              <w:spacing w:line="276" w:lineRule="auto"/>
              <w:rPr>
                <w:rFonts w:ascii="Times New Roman" w:hAnsi="Times New Roman"/>
                <w:sz w:val="24"/>
                <w:szCs w:val="24"/>
                <w:lang w:eastAsia="en-US"/>
              </w:rPr>
            </w:pPr>
            <w:r w:rsidRPr="00C8623D">
              <w:rPr>
                <w:rFonts w:ascii="Times New Roman" w:hAnsi="Times New Roman"/>
                <w:sz w:val="24"/>
                <w:szCs w:val="24"/>
                <w:lang w:eastAsia="en-US"/>
              </w:rPr>
              <w:t>Corsi di recupero</w:t>
            </w:r>
          </w:p>
        </w:tc>
        <w:tc>
          <w:tcPr>
            <w:tcW w:w="2725" w:type="pct"/>
            <w:tcBorders>
              <w:top w:val="single" w:sz="4" w:space="0" w:color="auto"/>
              <w:left w:val="single" w:sz="4" w:space="0" w:color="auto"/>
              <w:bottom w:val="single" w:sz="4" w:space="0" w:color="auto"/>
              <w:right w:val="single" w:sz="4" w:space="0" w:color="auto"/>
            </w:tcBorders>
            <w:vAlign w:val="center"/>
          </w:tcPr>
          <w:p w:rsidR="00E633D9" w:rsidRPr="00C8623D" w:rsidRDefault="0098287D" w:rsidP="00E85DAA">
            <w:pPr>
              <w:pStyle w:val="Nessunaspaziatura"/>
              <w:spacing w:line="276" w:lineRule="auto"/>
              <w:rPr>
                <w:rFonts w:ascii="Times New Roman" w:hAnsi="Times New Roman"/>
                <w:sz w:val="20"/>
                <w:szCs w:val="20"/>
                <w:lang w:eastAsia="en-US"/>
              </w:rPr>
            </w:pPr>
            <w:r w:rsidRPr="00C8623D">
              <w:rPr>
                <w:rFonts w:ascii="Times New Roman" w:hAnsi="Times New Roman"/>
                <w:sz w:val="24"/>
                <w:szCs w:val="24"/>
                <w:lang w:eastAsia="en-US"/>
              </w:rPr>
              <w:t>Partecipazione a convegni e seminari</w:t>
            </w:r>
          </w:p>
        </w:tc>
      </w:tr>
      <w:tr w:rsidR="00E633D9" w:rsidRPr="00C8623D" w:rsidTr="005039F9">
        <w:trPr>
          <w:trHeight w:val="276"/>
          <w:jc w:val="center"/>
        </w:trPr>
        <w:tc>
          <w:tcPr>
            <w:tcW w:w="2275" w:type="pct"/>
            <w:tcBorders>
              <w:top w:val="single" w:sz="4" w:space="0" w:color="auto"/>
              <w:left w:val="single" w:sz="4" w:space="0" w:color="auto"/>
              <w:bottom w:val="single" w:sz="4" w:space="0" w:color="auto"/>
              <w:right w:val="single" w:sz="4" w:space="0" w:color="auto"/>
            </w:tcBorders>
            <w:vAlign w:val="center"/>
          </w:tcPr>
          <w:p w:rsidR="00E633D9" w:rsidRPr="00C8623D" w:rsidRDefault="00E633D9" w:rsidP="00E85DAA">
            <w:pPr>
              <w:pStyle w:val="Nessunaspaziatura"/>
              <w:spacing w:line="276" w:lineRule="auto"/>
              <w:rPr>
                <w:rFonts w:ascii="Times New Roman" w:hAnsi="Times New Roman"/>
                <w:sz w:val="24"/>
                <w:szCs w:val="24"/>
                <w:lang w:eastAsia="en-US"/>
              </w:rPr>
            </w:pPr>
            <w:r w:rsidRPr="00C8623D">
              <w:rPr>
                <w:rFonts w:ascii="Times New Roman" w:hAnsi="Times New Roman"/>
                <w:sz w:val="24"/>
                <w:szCs w:val="24"/>
                <w:lang w:eastAsia="en-US"/>
              </w:rPr>
              <w:t>Sportello didattico</w:t>
            </w:r>
          </w:p>
        </w:tc>
        <w:tc>
          <w:tcPr>
            <w:tcW w:w="2725" w:type="pct"/>
            <w:tcBorders>
              <w:top w:val="single" w:sz="4" w:space="0" w:color="auto"/>
              <w:left w:val="single" w:sz="4" w:space="0" w:color="auto"/>
              <w:bottom w:val="single" w:sz="4" w:space="0" w:color="auto"/>
              <w:right w:val="single" w:sz="4" w:space="0" w:color="auto"/>
            </w:tcBorders>
            <w:vAlign w:val="center"/>
          </w:tcPr>
          <w:p w:rsidR="00E633D9" w:rsidRPr="00C8623D" w:rsidRDefault="00E633D9" w:rsidP="00E85DAA">
            <w:pPr>
              <w:pStyle w:val="Nessunaspaziatura"/>
              <w:spacing w:line="276" w:lineRule="auto"/>
              <w:rPr>
                <w:rFonts w:ascii="Times New Roman" w:hAnsi="Times New Roman"/>
                <w:sz w:val="20"/>
                <w:szCs w:val="20"/>
                <w:lang w:eastAsia="en-US"/>
              </w:rPr>
            </w:pPr>
          </w:p>
        </w:tc>
      </w:tr>
    </w:tbl>
    <w:p w:rsidR="0062499B" w:rsidRPr="00C8623D" w:rsidRDefault="0062499B" w:rsidP="0062499B">
      <w:pPr>
        <w:spacing w:before="120"/>
        <w:rPr>
          <w:rFonts w:ascii="Times New Roman" w:hAnsi="Times New Roman"/>
          <w:sz w:val="20"/>
          <w:lang w:val="it-IT"/>
        </w:rPr>
      </w:pPr>
    </w:p>
    <w:p w:rsidR="00447384" w:rsidRPr="00834621" w:rsidRDefault="00447384" w:rsidP="00BF0588">
      <w:pPr>
        <w:pStyle w:val="Titolo3"/>
        <w:spacing w:after="240"/>
        <w:rPr>
          <w:rStyle w:val="Carpredefinitoparagrafo1"/>
          <w:rFonts w:ascii="Times New Roman" w:hAnsi="Times New Roman"/>
          <w:lang w:val="it-IT"/>
        </w:rPr>
      </w:pPr>
      <w:r w:rsidRPr="00834621">
        <w:rPr>
          <w:rStyle w:val="Carpredefinitoparagrafo1"/>
          <w:rFonts w:ascii="Times New Roman" w:hAnsi="Times New Roman"/>
          <w:lang w:val="it-IT"/>
        </w:rPr>
        <w:t>CRITERI PER L’ATTRIBUZIONE</w:t>
      </w:r>
      <w:r w:rsidR="003D1961" w:rsidRPr="00834621">
        <w:rPr>
          <w:rStyle w:val="Carpredefinitoparagrafo1"/>
          <w:rFonts w:ascii="Times New Roman" w:hAnsi="Times New Roman"/>
          <w:lang w:val="it-IT"/>
        </w:rPr>
        <w:t xml:space="preserve"> </w:t>
      </w:r>
      <w:r w:rsidRPr="00834621">
        <w:rPr>
          <w:rStyle w:val="Carpredefinitoparagrafo1"/>
          <w:rFonts w:ascii="Times New Roman" w:hAnsi="Times New Roman"/>
          <w:lang w:val="it-IT"/>
        </w:rPr>
        <w:t>DEL VOTO IN CONDOTTA</w:t>
      </w:r>
    </w:p>
    <w:p w:rsidR="00BB0503" w:rsidRPr="00C8623D" w:rsidRDefault="00447384" w:rsidP="00B4596C">
      <w:pPr>
        <w:jc w:val="both"/>
        <w:rPr>
          <w:rStyle w:val="Carpredefinitoparagrafo1"/>
          <w:rFonts w:ascii="Times New Roman" w:hAnsi="Times New Roman"/>
          <w:color w:val="000000"/>
          <w:szCs w:val="24"/>
          <w:lang w:val="it-IT"/>
        </w:rPr>
      </w:pPr>
      <w:r w:rsidRPr="00C8623D">
        <w:rPr>
          <w:rFonts w:ascii="Times New Roman" w:hAnsi="Times New Roman"/>
          <w:lang w:val="it-IT"/>
        </w:rPr>
        <w:t>Per l’attribuzione del voto in condotta si condivideranno i criteri stabiliti dal Collegio dei Docenti ed esplicitati nel P</w:t>
      </w:r>
      <w:r w:rsidR="005039F9" w:rsidRPr="00C8623D">
        <w:rPr>
          <w:rFonts w:ascii="Times New Roman" w:hAnsi="Times New Roman"/>
          <w:lang w:val="it-IT"/>
        </w:rPr>
        <w:t>T</w:t>
      </w:r>
      <w:r w:rsidRPr="00C8623D">
        <w:rPr>
          <w:rFonts w:ascii="Times New Roman" w:hAnsi="Times New Roman"/>
          <w:lang w:val="it-IT"/>
        </w:rPr>
        <w:t>OF</w:t>
      </w:r>
      <w:r w:rsidR="00B4596C">
        <w:rPr>
          <w:rFonts w:ascii="Times New Roman" w:hAnsi="Times New Roman"/>
          <w:lang w:val="it-IT"/>
        </w:rPr>
        <w:t>.</w:t>
      </w:r>
    </w:p>
    <w:p w:rsidR="004F716C" w:rsidRDefault="004F716C" w:rsidP="004F716C">
      <w:pPr>
        <w:rPr>
          <w:rStyle w:val="Carpredefinitoparagrafo1"/>
          <w:rFonts w:ascii="Times New Roman" w:hAnsi="Times New Roman"/>
          <w:color w:val="000000"/>
          <w:szCs w:val="24"/>
          <w:lang w:val="it-IT"/>
        </w:rPr>
      </w:pPr>
    </w:p>
    <w:p w:rsidR="00BB0503" w:rsidRPr="004F716C" w:rsidRDefault="00BB0503" w:rsidP="004F716C">
      <w:pPr>
        <w:pStyle w:val="Titolo2"/>
        <w:spacing w:after="240"/>
        <w:rPr>
          <w:rStyle w:val="Carpredefinitoparagrafo1"/>
          <w:rFonts w:ascii="Times New Roman" w:eastAsia="Arial" w:hAnsi="Times New Roman"/>
        </w:rPr>
      </w:pPr>
      <w:bookmarkStart w:id="13" w:name="_Toc528527033"/>
      <w:r w:rsidRPr="004F716C">
        <w:rPr>
          <w:rStyle w:val="Carpredefinitoparagrafo1"/>
          <w:rFonts w:ascii="Times New Roman" w:eastAsia="Arial" w:hAnsi="Times New Roman"/>
        </w:rPr>
        <w:lastRenderedPageBreak/>
        <w:t>ALUNNI CON BISOGNI EDUCATIVI SPECIALI</w:t>
      </w:r>
      <w:bookmarkEnd w:id="13"/>
    </w:p>
    <w:p w:rsidR="004F716C" w:rsidRPr="00B4596C" w:rsidRDefault="004F716C" w:rsidP="004F716C">
      <w:pPr>
        <w:jc w:val="center"/>
        <w:rPr>
          <w:rStyle w:val="Carpredefinitoparagrafo1"/>
          <w:rFonts w:ascii="Times New Roman" w:hAnsi="Times New Roman"/>
          <w:b/>
          <w:color w:val="000000"/>
          <w:szCs w:val="24"/>
          <w:lang w:val="it-IT"/>
        </w:rPr>
      </w:pPr>
    </w:p>
    <w:p w:rsidR="002F6195" w:rsidRPr="00C8623D" w:rsidRDefault="002F6195" w:rsidP="004428A4">
      <w:pPr>
        <w:jc w:val="both"/>
        <w:rPr>
          <w:rFonts w:ascii="Times New Roman" w:hAnsi="Times New Roman"/>
          <w:lang w:val="it-IT"/>
        </w:rPr>
      </w:pPr>
      <w:r w:rsidRPr="00C8623D">
        <w:rPr>
          <w:rFonts w:ascii="Times New Roman" w:hAnsi="Times New Roman"/>
          <w:szCs w:val="24"/>
          <w:lang w:val="it-IT" w:eastAsia="en-US"/>
        </w:rPr>
        <w:t xml:space="preserve">Coerentemente </w:t>
      </w:r>
      <w:r w:rsidR="004428A4" w:rsidRPr="00C8623D">
        <w:rPr>
          <w:rFonts w:ascii="Times New Roman" w:hAnsi="Times New Roman"/>
          <w:szCs w:val="24"/>
          <w:lang w:val="it-IT" w:eastAsia="en-US"/>
        </w:rPr>
        <w:t>con</w:t>
      </w:r>
      <w:r w:rsidRPr="00C8623D">
        <w:rPr>
          <w:rFonts w:ascii="Times New Roman" w:hAnsi="Times New Roman"/>
          <w:szCs w:val="24"/>
          <w:lang w:val="it-IT" w:eastAsia="en-US"/>
        </w:rPr>
        <w:t xml:space="preserve"> quanto concordato con i colleghi del sostegno, riguardo</w:t>
      </w:r>
      <w:r w:rsidR="004428A4" w:rsidRPr="00C8623D">
        <w:rPr>
          <w:rFonts w:ascii="Times New Roman" w:hAnsi="Times New Roman"/>
          <w:szCs w:val="24"/>
          <w:lang w:val="it-IT" w:eastAsia="en-US"/>
        </w:rPr>
        <w:t xml:space="preserve"> agli alunni con bisogni educativi speciali verranno adottati i criteri seguenti.</w:t>
      </w:r>
    </w:p>
    <w:p w:rsidR="00BB0503" w:rsidRPr="004F716C" w:rsidRDefault="00BB0503" w:rsidP="00E52E32">
      <w:pPr>
        <w:pStyle w:val="Titolo3"/>
        <w:numPr>
          <w:ilvl w:val="0"/>
          <w:numId w:val="23"/>
        </w:numPr>
        <w:rPr>
          <w:rFonts w:ascii="Times New Roman" w:hAnsi="Times New Roman"/>
          <w:b w:val="0"/>
          <w:sz w:val="24"/>
          <w:szCs w:val="24"/>
        </w:rPr>
      </w:pPr>
      <w:r w:rsidRPr="004F716C">
        <w:rPr>
          <w:rFonts w:ascii="Times New Roman" w:hAnsi="Times New Roman"/>
          <w:b w:val="0"/>
          <w:sz w:val="24"/>
          <w:szCs w:val="24"/>
        </w:rPr>
        <w:t>ALUNNI CON DISABILITA’ CERTIFICATA</w:t>
      </w:r>
    </w:p>
    <w:p w:rsidR="00BB0503" w:rsidRPr="00C8623D" w:rsidRDefault="00BB0503" w:rsidP="009D6731">
      <w:pPr>
        <w:spacing w:line="276" w:lineRule="auto"/>
        <w:ind w:left="709"/>
        <w:jc w:val="both"/>
        <w:rPr>
          <w:rFonts w:ascii="Times New Roman" w:hAnsi="Times New Roman"/>
          <w:szCs w:val="24"/>
          <w:lang w:val="it-IT"/>
        </w:rPr>
      </w:pPr>
      <w:r w:rsidRPr="00C8623D">
        <w:rPr>
          <w:rFonts w:ascii="Times New Roman" w:hAnsi="Times New Roman"/>
          <w:szCs w:val="24"/>
          <w:lang w:val="it-IT"/>
        </w:rPr>
        <w:t>Gli alunni diversamente abili seguiranno un Piano Educativo Individualizzato che verrà redatto, dopo un periodo di osservazione, dall’insegnante di sostegno in collaboraz</w:t>
      </w:r>
      <w:r w:rsidR="009D6731" w:rsidRPr="00C8623D">
        <w:rPr>
          <w:rFonts w:ascii="Times New Roman" w:hAnsi="Times New Roman"/>
          <w:szCs w:val="24"/>
          <w:lang w:val="it-IT"/>
        </w:rPr>
        <w:t>ione con i docenti curricolari.</w:t>
      </w:r>
    </w:p>
    <w:p w:rsidR="00BB0503" w:rsidRPr="00C8623D" w:rsidRDefault="00BB0503" w:rsidP="009D6731">
      <w:pPr>
        <w:spacing w:line="276" w:lineRule="auto"/>
        <w:ind w:firstLine="709"/>
        <w:jc w:val="both"/>
        <w:rPr>
          <w:rFonts w:ascii="Times New Roman" w:hAnsi="Times New Roman"/>
          <w:szCs w:val="24"/>
        </w:rPr>
      </w:pPr>
      <w:r w:rsidRPr="00C8623D">
        <w:rPr>
          <w:rFonts w:ascii="Times New Roman" w:hAnsi="Times New Roman"/>
          <w:szCs w:val="24"/>
        </w:rPr>
        <w:t xml:space="preserve">Il </w:t>
      </w:r>
      <w:r w:rsidRPr="00C8623D">
        <w:rPr>
          <w:rFonts w:ascii="Times New Roman" w:hAnsi="Times New Roman"/>
          <w:szCs w:val="24"/>
          <w:u w:val="single"/>
        </w:rPr>
        <w:t>PEI</w:t>
      </w:r>
      <w:r w:rsidRPr="00C8623D">
        <w:rPr>
          <w:rFonts w:ascii="Times New Roman" w:hAnsi="Times New Roman"/>
          <w:szCs w:val="24"/>
        </w:rPr>
        <w:t xml:space="preserve"> </w:t>
      </w:r>
      <w:proofErr w:type="spellStart"/>
      <w:r w:rsidRPr="00C8623D">
        <w:rPr>
          <w:rFonts w:ascii="Times New Roman" w:hAnsi="Times New Roman"/>
          <w:szCs w:val="24"/>
        </w:rPr>
        <w:t>potrà</w:t>
      </w:r>
      <w:proofErr w:type="spellEnd"/>
      <w:r w:rsidRPr="00C8623D">
        <w:rPr>
          <w:rFonts w:ascii="Times New Roman" w:hAnsi="Times New Roman"/>
          <w:szCs w:val="24"/>
        </w:rPr>
        <w:t xml:space="preserve"> </w:t>
      </w:r>
      <w:proofErr w:type="spellStart"/>
      <w:r w:rsidRPr="00C8623D">
        <w:rPr>
          <w:rFonts w:ascii="Times New Roman" w:hAnsi="Times New Roman"/>
          <w:szCs w:val="24"/>
        </w:rPr>
        <w:t>essere</w:t>
      </w:r>
      <w:proofErr w:type="spellEnd"/>
      <w:r w:rsidRPr="00C8623D">
        <w:rPr>
          <w:rFonts w:ascii="Times New Roman" w:hAnsi="Times New Roman"/>
          <w:szCs w:val="24"/>
        </w:rPr>
        <w:t>:</w:t>
      </w:r>
    </w:p>
    <w:p w:rsidR="00BB0503" w:rsidRPr="00C8623D" w:rsidRDefault="00BB0503" w:rsidP="00E52E32">
      <w:pPr>
        <w:pStyle w:val="Paragrafoelenco"/>
        <w:numPr>
          <w:ilvl w:val="0"/>
          <w:numId w:val="22"/>
        </w:numPr>
        <w:spacing w:after="0"/>
        <w:jc w:val="both"/>
        <w:rPr>
          <w:rFonts w:ascii="Times New Roman" w:hAnsi="Times New Roman"/>
          <w:sz w:val="24"/>
          <w:szCs w:val="24"/>
        </w:rPr>
      </w:pPr>
      <w:r w:rsidRPr="00C8623D">
        <w:rPr>
          <w:rFonts w:ascii="Times New Roman" w:hAnsi="Times New Roman"/>
          <w:sz w:val="24"/>
          <w:szCs w:val="24"/>
          <w:u w:val="single"/>
        </w:rPr>
        <w:t>Per obiettivi minimi</w:t>
      </w:r>
      <w:r w:rsidR="009D6731" w:rsidRPr="00C8623D">
        <w:rPr>
          <w:rFonts w:ascii="Times New Roman" w:hAnsi="Times New Roman"/>
          <w:sz w:val="24"/>
          <w:szCs w:val="24"/>
        </w:rPr>
        <w:t>,</w:t>
      </w:r>
      <w:r w:rsidRPr="00C8623D">
        <w:rPr>
          <w:rFonts w:ascii="Times New Roman" w:hAnsi="Times New Roman"/>
          <w:sz w:val="24"/>
          <w:szCs w:val="24"/>
        </w:rPr>
        <w:t xml:space="preserve"> qualora le capacità cognitive ed il livello di part</w:t>
      </w:r>
      <w:r w:rsidR="009D6731" w:rsidRPr="00C8623D">
        <w:rPr>
          <w:rFonts w:ascii="Times New Roman" w:hAnsi="Times New Roman"/>
          <w:sz w:val="24"/>
          <w:szCs w:val="24"/>
        </w:rPr>
        <w:t>enza dell’alunno siano tali da consentirgli l’interiorizzazione</w:t>
      </w:r>
      <w:r w:rsidRPr="00C8623D">
        <w:rPr>
          <w:rFonts w:ascii="Times New Roman" w:hAnsi="Times New Roman"/>
          <w:sz w:val="24"/>
          <w:szCs w:val="24"/>
        </w:rPr>
        <w:t xml:space="preserve"> dei contenuti previsti all’interno delle programmazioni di classe; in  questo caso verranno concordati (dall’insegnante di sostegno e della disciplina) gli obiettivi che il ragazzo dovrà necessariamente raggiungere per ottenere una valutazione positiva e le modalità con le quali proporre e semplificare gli argomenti oggetto di studio.</w:t>
      </w:r>
    </w:p>
    <w:p w:rsidR="00BB0503" w:rsidRPr="00C8623D" w:rsidRDefault="00BB0503" w:rsidP="00E52E32">
      <w:pPr>
        <w:pStyle w:val="Paragrafoelenco"/>
        <w:numPr>
          <w:ilvl w:val="0"/>
          <w:numId w:val="22"/>
        </w:numPr>
        <w:spacing w:after="0"/>
        <w:jc w:val="both"/>
        <w:rPr>
          <w:rFonts w:ascii="Times New Roman" w:hAnsi="Times New Roman"/>
          <w:sz w:val="24"/>
          <w:szCs w:val="24"/>
        </w:rPr>
      </w:pPr>
      <w:r w:rsidRPr="00C8623D">
        <w:rPr>
          <w:rFonts w:ascii="Times New Roman" w:hAnsi="Times New Roman"/>
          <w:sz w:val="24"/>
          <w:szCs w:val="24"/>
          <w:u w:val="single"/>
        </w:rPr>
        <w:t>Differenziato</w:t>
      </w:r>
      <w:r w:rsidR="009D6731" w:rsidRPr="00C8623D">
        <w:rPr>
          <w:rFonts w:ascii="Times New Roman" w:hAnsi="Times New Roman"/>
          <w:sz w:val="24"/>
          <w:szCs w:val="24"/>
          <w:u w:val="single"/>
        </w:rPr>
        <w:t>,</w:t>
      </w:r>
      <w:r w:rsidR="009D6731" w:rsidRPr="00C8623D">
        <w:rPr>
          <w:rFonts w:ascii="Times New Roman" w:hAnsi="Times New Roman"/>
          <w:sz w:val="24"/>
          <w:szCs w:val="24"/>
        </w:rPr>
        <w:t xml:space="preserve"> nel caso in cui il livello </w:t>
      </w:r>
      <w:r w:rsidRPr="00C8623D">
        <w:rPr>
          <w:rFonts w:ascii="Times New Roman" w:hAnsi="Times New Roman"/>
          <w:sz w:val="24"/>
          <w:szCs w:val="24"/>
        </w:rPr>
        <w:t>cognitivo dell’alunno non consenta il raggiungimento degli obiettivi fondamentali; solo sulla base di queste premess</w:t>
      </w:r>
      <w:r w:rsidR="009D6731" w:rsidRPr="00C8623D">
        <w:rPr>
          <w:rFonts w:ascii="Times New Roman" w:hAnsi="Times New Roman"/>
          <w:sz w:val="24"/>
          <w:szCs w:val="24"/>
        </w:rPr>
        <w:t>e</w:t>
      </w:r>
      <w:r w:rsidRPr="00C8623D">
        <w:rPr>
          <w:rFonts w:ascii="Times New Roman" w:hAnsi="Times New Roman"/>
          <w:sz w:val="24"/>
          <w:szCs w:val="24"/>
        </w:rPr>
        <w:t xml:space="preserve"> si procederà ad una programmazione differenziata che, laddove opportuno, dovrà trattare gli stessi argomenti previsti dal</w:t>
      </w:r>
      <w:r w:rsidR="009D6731" w:rsidRPr="00C8623D">
        <w:rPr>
          <w:rFonts w:ascii="Times New Roman" w:hAnsi="Times New Roman"/>
          <w:sz w:val="24"/>
          <w:szCs w:val="24"/>
        </w:rPr>
        <w:t xml:space="preserve">le programmazioni di classe ma </w:t>
      </w:r>
      <w:r w:rsidRPr="00C8623D">
        <w:rPr>
          <w:rFonts w:ascii="Times New Roman" w:hAnsi="Times New Roman"/>
          <w:sz w:val="24"/>
          <w:szCs w:val="24"/>
        </w:rPr>
        <w:t>in maniera</w:t>
      </w:r>
      <w:r w:rsidR="009D6731" w:rsidRPr="00C8623D">
        <w:rPr>
          <w:rFonts w:ascii="Times New Roman" w:hAnsi="Times New Roman"/>
          <w:sz w:val="24"/>
          <w:szCs w:val="24"/>
        </w:rPr>
        <w:t xml:space="preserve"> estremamente semplificata (al fine di far</w:t>
      </w:r>
      <w:r w:rsidRPr="00C8623D">
        <w:rPr>
          <w:rFonts w:ascii="Times New Roman" w:hAnsi="Times New Roman"/>
          <w:sz w:val="24"/>
          <w:szCs w:val="24"/>
        </w:rPr>
        <w:t xml:space="preserve"> sentire </w:t>
      </w:r>
      <w:r w:rsidR="009D6731" w:rsidRPr="00C8623D">
        <w:rPr>
          <w:rFonts w:ascii="Times New Roman" w:hAnsi="Times New Roman"/>
          <w:sz w:val="24"/>
          <w:szCs w:val="24"/>
        </w:rPr>
        <w:t xml:space="preserve">l'alunno </w:t>
      </w:r>
      <w:r w:rsidRPr="00C8623D">
        <w:rPr>
          <w:rFonts w:ascii="Times New Roman" w:hAnsi="Times New Roman"/>
          <w:sz w:val="24"/>
          <w:szCs w:val="24"/>
        </w:rPr>
        <w:t>come gli altri), oppure, qualora ciò non sia possibile per la complessità degli argomenti trattati, si procederà alla previsione di obiettivi completamente staccati dalla programmazione di classe</w:t>
      </w:r>
      <w:r w:rsidR="009D6731" w:rsidRPr="00C8623D">
        <w:rPr>
          <w:rFonts w:ascii="Times New Roman" w:hAnsi="Times New Roman"/>
          <w:sz w:val="24"/>
          <w:szCs w:val="24"/>
        </w:rPr>
        <w:t>,</w:t>
      </w:r>
      <w:r w:rsidRPr="00C8623D">
        <w:rPr>
          <w:rFonts w:ascii="Times New Roman" w:hAnsi="Times New Roman"/>
          <w:sz w:val="24"/>
          <w:szCs w:val="24"/>
        </w:rPr>
        <w:t xml:space="preserve"> ma indispensabili per l’acquisizione di abilità che lo rendano, in futuro, il più possibile autonomo nella vita di tutti i giorni.</w:t>
      </w:r>
    </w:p>
    <w:p w:rsidR="00BB0503" w:rsidRPr="00C8623D" w:rsidRDefault="00BB0503" w:rsidP="009D6731">
      <w:pPr>
        <w:spacing w:line="276" w:lineRule="auto"/>
        <w:ind w:left="709"/>
        <w:jc w:val="both"/>
        <w:rPr>
          <w:rFonts w:ascii="Times New Roman" w:hAnsi="Times New Roman"/>
          <w:szCs w:val="24"/>
          <w:u w:val="single"/>
          <w:lang w:val="it-IT"/>
        </w:rPr>
      </w:pPr>
      <w:r w:rsidRPr="00C8623D">
        <w:rPr>
          <w:rFonts w:ascii="Times New Roman" w:hAnsi="Times New Roman"/>
          <w:szCs w:val="24"/>
          <w:u w:val="single"/>
          <w:lang w:val="it-IT"/>
        </w:rPr>
        <w:t>E’ di fondamentale importanza ponderare bene la possibilità di ricorrere all’uno o all’altro tipo d</w:t>
      </w:r>
      <w:r w:rsidR="009D6731" w:rsidRPr="00C8623D">
        <w:rPr>
          <w:rFonts w:ascii="Times New Roman" w:hAnsi="Times New Roman"/>
          <w:szCs w:val="24"/>
          <w:u w:val="single"/>
          <w:lang w:val="it-IT"/>
        </w:rPr>
        <w:t>i PEI in quanto, nel primo caso</w:t>
      </w:r>
      <w:r w:rsidRPr="00C8623D">
        <w:rPr>
          <w:rFonts w:ascii="Times New Roman" w:hAnsi="Times New Roman"/>
          <w:szCs w:val="24"/>
          <w:u w:val="single"/>
          <w:lang w:val="it-IT"/>
        </w:rPr>
        <w:t xml:space="preserve"> lo studente conseguirà il diploma relativo al corso di studi seguito, nel secondo caso otterrà semplicemente un attestato di crediti formati</w:t>
      </w:r>
      <w:r w:rsidR="009D6731" w:rsidRPr="00C8623D">
        <w:rPr>
          <w:rFonts w:ascii="Times New Roman" w:hAnsi="Times New Roman"/>
          <w:szCs w:val="24"/>
          <w:u w:val="single"/>
          <w:lang w:val="it-IT"/>
        </w:rPr>
        <w:t>v</w:t>
      </w:r>
      <w:r w:rsidRPr="00C8623D">
        <w:rPr>
          <w:rFonts w:ascii="Times New Roman" w:hAnsi="Times New Roman"/>
          <w:szCs w:val="24"/>
          <w:u w:val="single"/>
          <w:lang w:val="it-IT"/>
        </w:rPr>
        <w:t>i certificante le conoscenze, competenze ed abilità acquisite durante l’intero percorso di studi.</w:t>
      </w:r>
    </w:p>
    <w:p w:rsidR="00BB0503" w:rsidRPr="00C8623D" w:rsidRDefault="009D6731" w:rsidP="00E52E32">
      <w:pPr>
        <w:pStyle w:val="Titolo3"/>
        <w:numPr>
          <w:ilvl w:val="0"/>
          <w:numId w:val="23"/>
        </w:numPr>
        <w:jc w:val="both"/>
        <w:rPr>
          <w:rFonts w:ascii="Times New Roman" w:hAnsi="Times New Roman"/>
          <w:b w:val="0"/>
          <w:lang w:val="it-IT"/>
        </w:rPr>
      </w:pPr>
      <w:r w:rsidRPr="00C8623D">
        <w:rPr>
          <w:rFonts w:ascii="Times New Roman" w:hAnsi="Times New Roman"/>
          <w:b w:val="0"/>
          <w:lang w:val="it-IT"/>
        </w:rPr>
        <w:t xml:space="preserve">ALUNNI CON DISTURBI </w:t>
      </w:r>
      <w:r w:rsidR="00BB0503" w:rsidRPr="00C8623D">
        <w:rPr>
          <w:rFonts w:ascii="Times New Roman" w:hAnsi="Times New Roman"/>
          <w:b w:val="0"/>
          <w:lang w:val="it-IT"/>
        </w:rPr>
        <w:t>EVOLUTIVI SPECIFI</w:t>
      </w:r>
      <w:r w:rsidRPr="00C8623D">
        <w:rPr>
          <w:rFonts w:ascii="Times New Roman" w:hAnsi="Times New Roman"/>
          <w:b w:val="0"/>
          <w:lang w:val="it-IT"/>
        </w:rPr>
        <w:t>CI E SVANTAGGIO SOCIO CULTURALE</w:t>
      </w:r>
    </w:p>
    <w:p w:rsidR="00BB0503" w:rsidRPr="00C8623D" w:rsidRDefault="009D6731" w:rsidP="009D6731">
      <w:pPr>
        <w:spacing w:after="120" w:line="276" w:lineRule="auto"/>
        <w:ind w:left="709"/>
        <w:jc w:val="both"/>
        <w:rPr>
          <w:rFonts w:ascii="Times New Roman" w:hAnsi="Times New Roman"/>
          <w:szCs w:val="24"/>
          <w:lang w:val="it-IT"/>
        </w:rPr>
      </w:pPr>
      <w:r w:rsidRPr="00C8623D">
        <w:rPr>
          <w:rFonts w:ascii="Times New Roman" w:hAnsi="Times New Roman"/>
          <w:szCs w:val="24"/>
          <w:lang w:val="it-IT"/>
        </w:rPr>
        <w:t>Per tali alunni</w:t>
      </w:r>
      <w:r w:rsidR="00BB0503" w:rsidRPr="00C8623D">
        <w:rPr>
          <w:rFonts w:ascii="Times New Roman" w:hAnsi="Times New Roman"/>
          <w:szCs w:val="24"/>
          <w:lang w:val="it-IT"/>
        </w:rPr>
        <w:t xml:space="preserve"> non è più previsto l’affiancamento dell’insegnante di sostegno, di conseguenza è l’intero CDC che se ne fa carico. Infatti, in presenza di apposite certificazioni attestanti determinate problematiche</w:t>
      </w:r>
      <w:r w:rsidRPr="00C8623D">
        <w:rPr>
          <w:rFonts w:ascii="Times New Roman" w:hAnsi="Times New Roman"/>
          <w:szCs w:val="24"/>
          <w:lang w:val="it-IT"/>
        </w:rPr>
        <w:t xml:space="preserve"> (alunni con DSA certificati)</w:t>
      </w:r>
      <w:r w:rsidR="00BB0503" w:rsidRPr="00C8623D">
        <w:rPr>
          <w:rFonts w:ascii="Times New Roman" w:hAnsi="Times New Roman"/>
          <w:szCs w:val="24"/>
          <w:lang w:val="it-IT"/>
        </w:rPr>
        <w:t>, oppure qualora il CDC rilevi difficoltà particolari</w:t>
      </w:r>
      <w:r w:rsidRPr="00C8623D">
        <w:rPr>
          <w:rFonts w:ascii="Times New Roman" w:hAnsi="Times New Roman"/>
          <w:szCs w:val="24"/>
          <w:lang w:val="it-IT"/>
        </w:rPr>
        <w:t xml:space="preserve"> (alunni con BES non certificati)</w:t>
      </w:r>
      <w:r w:rsidR="00BB0503" w:rsidRPr="00C8623D">
        <w:rPr>
          <w:rFonts w:ascii="Times New Roman" w:hAnsi="Times New Roman"/>
          <w:szCs w:val="24"/>
          <w:lang w:val="it-IT"/>
        </w:rPr>
        <w:t>, in accordo con i genitori, si procederà alla stesura di un Piano Didattico Personalizzato</w:t>
      </w:r>
      <w:r w:rsidR="00A8050F" w:rsidRPr="00C8623D">
        <w:rPr>
          <w:rFonts w:ascii="Times New Roman" w:hAnsi="Times New Roman"/>
          <w:szCs w:val="24"/>
          <w:lang w:val="it-IT"/>
        </w:rPr>
        <w:t xml:space="preserve"> (PDP).</w:t>
      </w:r>
    </w:p>
    <w:p w:rsidR="00BB0503" w:rsidRPr="00C8623D" w:rsidRDefault="00A14A5C" w:rsidP="00BB0503">
      <w:pPr>
        <w:spacing w:line="276" w:lineRule="auto"/>
        <w:jc w:val="both"/>
        <w:rPr>
          <w:rFonts w:ascii="Times New Roman" w:hAnsi="Times New Roman"/>
          <w:szCs w:val="24"/>
          <w:lang w:val="it-IT"/>
        </w:rPr>
      </w:pPr>
      <w:r w:rsidRPr="00C8623D">
        <w:rPr>
          <w:rFonts w:ascii="Times New Roman" w:hAnsi="Times New Roman"/>
          <w:szCs w:val="24"/>
          <w:lang w:val="it-IT"/>
        </w:rPr>
        <w:t>Sia nel caso in cui si ricorra ad un PEI che</w:t>
      </w:r>
      <w:r w:rsidR="00BB0503" w:rsidRPr="00C8623D">
        <w:rPr>
          <w:rFonts w:ascii="Times New Roman" w:hAnsi="Times New Roman"/>
          <w:szCs w:val="24"/>
          <w:lang w:val="it-IT"/>
        </w:rPr>
        <w:t xml:space="preserve"> ad un PDP le v</w:t>
      </w:r>
      <w:r w:rsidR="00605876">
        <w:rPr>
          <w:rFonts w:ascii="Times New Roman" w:hAnsi="Times New Roman"/>
          <w:szCs w:val="24"/>
          <w:lang w:val="it-IT"/>
        </w:rPr>
        <w:t xml:space="preserve">erifiche </w:t>
      </w:r>
      <w:r w:rsidR="00BB0503" w:rsidRPr="00C8623D">
        <w:rPr>
          <w:rFonts w:ascii="Times New Roman" w:hAnsi="Times New Roman"/>
          <w:szCs w:val="24"/>
          <w:lang w:val="it-IT"/>
        </w:rPr>
        <w:t>dovranno essere redatte tenendo conto del livello di partenza dell’alunno, degli obiettivi e delle misure compensative/</w:t>
      </w:r>
      <w:proofErr w:type="spellStart"/>
      <w:r w:rsidR="00BB0503" w:rsidRPr="00C8623D">
        <w:rPr>
          <w:rFonts w:ascii="Times New Roman" w:hAnsi="Times New Roman"/>
          <w:szCs w:val="24"/>
          <w:lang w:val="it-IT"/>
        </w:rPr>
        <w:t>dispensative</w:t>
      </w:r>
      <w:proofErr w:type="spellEnd"/>
      <w:r w:rsidR="00BB0503" w:rsidRPr="00C8623D">
        <w:rPr>
          <w:rFonts w:ascii="Times New Roman" w:hAnsi="Times New Roman"/>
          <w:szCs w:val="24"/>
          <w:lang w:val="it-IT"/>
        </w:rPr>
        <w:t xml:space="preserve"> previste all’interno delle succitate programmazioni. </w:t>
      </w:r>
      <w:r w:rsidRPr="00C8623D">
        <w:rPr>
          <w:rFonts w:ascii="Times New Roman" w:hAnsi="Times New Roman"/>
          <w:szCs w:val="24"/>
          <w:lang w:val="it-IT"/>
        </w:rPr>
        <w:t>Si ritiene</w:t>
      </w:r>
      <w:r w:rsidR="00BB0503" w:rsidRPr="00C8623D">
        <w:rPr>
          <w:rFonts w:ascii="Times New Roman" w:hAnsi="Times New Roman"/>
          <w:szCs w:val="24"/>
          <w:lang w:val="it-IT"/>
        </w:rPr>
        <w:t xml:space="preserve"> altrettanto opportuno</w:t>
      </w:r>
      <w:r w:rsidRPr="00C8623D">
        <w:rPr>
          <w:rFonts w:ascii="Times New Roman" w:hAnsi="Times New Roman"/>
          <w:szCs w:val="24"/>
          <w:lang w:val="it-IT"/>
        </w:rPr>
        <w:t xml:space="preserve"> sottoporre gli alunni con BES </w:t>
      </w:r>
      <w:r w:rsidR="00BB0503" w:rsidRPr="00C8623D">
        <w:rPr>
          <w:rFonts w:ascii="Times New Roman" w:hAnsi="Times New Roman"/>
          <w:szCs w:val="24"/>
          <w:lang w:val="it-IT"/>
        </w:rPr>
        <w:t>alla stessa tipologia di verifica scritta proposta per il resto della classe</w:t>
      </w:r>
      <w:r w:rsidRPr="00C8623D">
        <w:rPr>
          <w:rFonts w:ascii="Times New Roman" w:hAnsi="Times New Roman"/>
          <w:szCs w:val="24"/>
          <w:lang w:val="it-IT"/>
        </w:rPr>
        <w:t>,</w:t>
      </w:r>
      <w:r w:rsidR="00BB0503" w:rsidRPr="00C8623D">
        <w:rPr>
          <w:rFonts w:ascii="Times New Roman" w:hAnsi="Times New Roman"/>
          <w:szCs w:val="24"/>
          <w:lang w:val="it-IT"/>
        </w:rPr>
        <w:t xml:space="preserve"> evitando le parti più complesse.</w:t>
      </w:r>
    </w:p>
    <w:p w:rsidR="00BB0503" w:rsidRPr="00C8623D" w:rsidRDefault="00BB0503" w:rsidP="00BB0503">
      <w:pPr>
        <w:pStyle w:val="Titolo3"/>
        <w:rPr>
          <w:rFonts w:ascii="Times New Roman" w:hAnsi="Times New Roman"/>
          <w:b w:val="0"/>
          <w:lang w:val="it-IT"/>
        </w:rPr>
      </w:pPr>
      <w:r w:rsidRPr="00C8623D">
        <w:rPr>
          <w:rFonts w:ascii="Times New Roman" w:hAnsi="Times New Roman"/>
          <w:b w:val="0"/>
          <w:lang w:val="it-IT"/>
        </w:rPr>
        <w:lastRenderedPageBreak/>
        <w:t xml:space="preserve">ERRORI DA EVITARE NELLA VALUTAZIONE </w:t>
      </w:r>
      <w:proofErr w:type="spellStart"/>
      <w:r w:rsidRPr="00C8623D">
        <w:rPr>
          <w:rFonts w:ascii="Times New Roman" w:hAnsi="Times New Roman"/>
          <w:b w:val="0"/>
          <w:lang w:val="it-IT"/>
        </w:rPr>
        <w:t>DI</w:t>
      </w:r>
      <w:proofErr w:type="spellEnd"/>
      <w:r w:rsidRPr="00C8623D">
        <w:rPr>
          <w:rFonts w:ascii="Times New Roman" w:hAnsi="Times New Roman"/>
          <w:b w:val="0"/>
          <w:lang w:val="it-IT"/>
        </w:rPr>
        <w:t xml:space="preserve"> ALUNNI CON BES</w:t>
      </w:r>
    </w:p>
    <w:p w:rsidR="00BB0503" w:rsidRPr="00C8623D" w:rsidRDefault="00BB0503" w:rsidP="00E52E32">
      <w:pPr>
        <w:pStyle w:val="Paragrafoelenco"/>
        <w:numPr>
          <w:ilvl w:val="0"/>
          <w:numId w:val="20"/>
        </w:numPr>
        <w:jc w:val="both"/>
        <w:rPr>
          <w:rFonts w:ascii="Times New Roman" w:hAnsi="Times New Roman"/>
          <w:sz w:val="24"/>
          <w:szCs w:val="24"/>
        </w:rPr>
      </w:pPr>
      <w:r w:rsidRPr="00C8623D">
        <w:rPr>
          <w:rFonts w:ascii="Times New Roman" w:hAnsi="Times New Roman"/>
          <w:sz w:val="24"/>
          <w:szCs w:val="24"/>
        </w:rPr>
        <w:t>Non dare eccessiva importanza agli errori formali che non recano pregiudizio all’esito finale in termini di acquisizione di contenuti disciplinari.</w:t>
      </w:r>
    </w:p>
    <w:p w:rsidR="00BB0503" w:rsidRPr="00C8623D" w:rsidRDefault="00BB0503" w:rsidP="00E52E32">
      <w:pPr>
        <w:pStyle w:val="Paragrafoelenco"/>
        <w:numPr>
          <w:ilvl w:val="0"/>
          <w:numId w:val="20"/>
        </w:numPr>
        <w:jc w:val="both"/>
        <w:rPr>
          <w:rFonts w:ascii="Times New Roman" w:hAnsi="Times New Roman"/>
          <w:sz w:val="24"/>
          <w:szCs w:val="24"/>
        </w:rPr>
      </w:pPr>
      <w:r w:rsidRPr="00C8623D">
        <w:rPr>
          <w:rFonts w:ascii="Times New Roman" w:hAnsi="Times New Roman"/>
          <w:sz w:val="24"/>
          <w:szCs w:val="24"/>
        </w:rPr>
        <w:t>Non proporre compiti superiori alle effettive capacità dell’alunno.</w:t>
      </w:r>
    </w:p>
    <w:p w:rsidR="00BB0503" w:rsidRPr="00C8623D" w:rsidRDefault="00BB0503" w:rsidP="00E52E32">
      <w:pPr>
        <w:pStyle w:val="Paragrafoelenco"/>
        <w:numPr>
          <w:ilvl w:val="0"/>
          <w:numId w:val="20"/>
        </w:numPr>
        <w:jc w:val="both"/>
        <w:rPr>
          <w:rFonts w:ascii="Times New Roman" w:hAnsi="Times New Roman"/>
          <w:sz w:val="24"/>
          <w:szCs w:val="24"/>
        </w:rPr>
      </w:pPr>
      <w:r w:rsidRPr="00C8623D">
        <w:rPr>
          <w:rFonts w:ascii="Times New Roman" w:hAnsi="Times New Roman"/>
          <w:sz w:val="24"/>
          <w:szCs w:val="24"/>
        </w:rPr>
        <w:t>Non rilevare errori durante la prestazione valutativa.</w:t>
      </w:r>
    </w:p>
    <w:p w:rsidR="0033479D" w:rsidRPr="00C8623D" w:rsidRDefault="0033479D" w:rsidP="0033479D">
      <w:pPr>
        <w:pStyle w:val="Paragrafoelenco"/>
        <w:jc w:val="both"/>
        <w:rPr>
          <w:rFonts w:ascii="Times New Roman" w:hAnsi="Times New Roman"/>
          <w:sz w:val="24"/>
          <w:szCs w:val="24"/>
        </w:rPr>
      </w:pPr>
    </w:p>
    <w:p w:rsidR="00BB0503" w:rsidRPr="00C8623D" w:rsidRDefault="00BB0503" w:rsidP="00B967DA">
      <w:pPr>
        <w:pStyle w:val="Titolo3"/>
        <w:tabs>
          <w:tab w:val="left" w:pos="0"/>
        </w:tabs>
        <w:rPr>
          <w:rFonts w:ascii="Times New Roman" w:hAnsi="Times New Roman"/>
          <w:b w:val="0"/>
          <w:lang w:val="it-IT"/>
        </w:rPr>
      </w:pPr>
      <w:r w:rsidRPr="00C8623D">
        <w:rPr>
          <w:rFonts w:ascii="Times New Roman" w:hAnsi="Times New Roman"/>
          <w:b w:val="0"/>
          <w:lang w:val="it-IT"/>
        </w:rPr>
        <w:t>ASPETTI DA FAVORIRE DURANTE LA FASE VALUTATIVA</w:t>
      </w:r>
    </w:p>
    <w:p w:rsidR="00BB0503" w:rsidRPr="00C8623D" w:rsidRDefault="00BB0503" w:rsidP="00E52E32">
      <w:pPr>
        <w:pStyle w:val="Paragrafoelenco"/>
        <w:numPr>
          <w:ilvl w:val="0"/>
          <w:numId w:val="21"/>
        </w:numPr>
        <w:jc w:val="both"/>
        <w:rPr>
          <w:rFonts w:ascii="Times New Roman" w:hAnsi="Times New Roman"/>
          <w:sz w:val="24"/>
          <w:szCs w:val="24"/>
        </w:rPr>
      </w:pPr>
      <w:r w:rsidRPr="00C8623D">
        <w:rPr>
          <w:rFonts w:ascii="Times New Roman" w:hAnsi="Times New Roman"/>
          <w:sz w:val="24"/>
          <w:szCs w:val="24"/>
        </w:rPr>
        <w:t>Considerare le competenze fondamentali tralasciando gli aspetti marginali di ogni disciplina.</w:t>
      </w:r>
    </w:p>
    <w:p w:rsidR="00BB0503" w:rsidRPr="00C8623D" w:rsidRDefault="00BB0503" w:rsidP="00E52E32">
      <w:pPr>
        <w:pStyle w:val="Paragrafoelenco"/>
        <w:numPr>
          <w:ilvl w:val="0"/>
          <w:numId w:val="21"/>
        </w:numPr>
        <w:jc w:val="both"/>
        <w:rPr>
          <w:rFonts w:ascii="Times New Roman" w:hAnsi="Times New Roman"/>
          <w:sz w:val="24"/>
          <w:szCs w:val="24"/>
        </w:rPr>
      </w:pPr>
      <w:r w:rsidRPr="00C8623D">
        <w:rPr>
          <w:rFonts w:ascii="Times New Roman" w:hAnsi="Times New Roman"/>
          <w:sz w:val="24"/>
          <w:szCs w:val="24"/>
        </w:rPr>
        <w:t>Valutare il rapporto tra sforzo richiesto e risultato ottenuto.</w:t>
      </w:r>
    </w:p>
    <w:p w:rsidR="00BB0503" w:rsidRPr="00C8623D" w:rsidRDefault="00A14A5C" w:rsidP="00E52E32">
      <w:pPr>
        <w:pStyle w:val="Paragrafoelenco"/>
        <w:numPr>
          <w:ilvl w:val="0"/>
          <w:numId w:val="21"/>
        </w:numPr>
        <w:jc w:val="both"/>
        <w:rPr>
          <w:rFonts w:ascii="Times New Roman" w:hAnsi="Times New Roman"/>
          <w:sz w:val="24"/>
          <w:szCs w:val="24"/>
        </w:rPr>
      </w:pPr>
      <w:r w:rsidRPr="00C8623D">
        <w:rPr>
          <w:rFonts w:ascii="Times New Roman" w:hAnsi="Times New Roman"/>
          <w:sz w:val="24"/>
          <w:szCs w:val="24"/>
        </w:rPr>
        <w:t>"</w:t>
      </w:r>
      <w:r w:rsidR="00BB0503" w:rsidRPr="00C8623D">
        <w:rPr>
          <w:rFonts w:ascii="Times New Roman" w:hAnsi="Times New Roman"/>
          <w:sz w:val="24"/>
          <w:szCs w:val="24"/>
        </w:rPr>
        <w:t>Accontentarsi</w:t>
      </w:r>
      <w:r w:rsidRPr="00C8623D">
        <w:rPr>
          <w:rFonts w:ascii="Times New Roman" w:hAnsi="Times New Roman"/>
          <w:sz w:val="24"/>
          <w:szCs w:val="24"/>
        </w:rPr>
        <w:t>"</w:t>
      </w:r>
      <w:r w:rsidR="00BB0503" w:rsidRPr="00C8623D">
        <w:rPr>
          <w:rFonts w:ascii="Times New Roman" w:hAnsi="Times New Roman"/>
          <w:sz w:val="24"/>
          <w:szCs w:val="24"/>
        </w:rPr>
        <w:t xml:space="preserve"> di risultati parziali confidando in un apprendimento completo a fine ciclo</w:t>
      </w:r>
      <w:r w:rsidRPr="00C8623D">
        <w:rPr>
          <w:rFonts w:ascii="Times New Roman" w:hAnsi="Times New Roman"/>
          <w:sz w:val="24"/>
          <w:szCs w:val="24"/>
        </w:rPr>
        <w:t>, permettendo all'alunno</w:t>
      </w:r>
      <w:r w:rsidR="00BB0503" w:rsidRPr="00C8623D">
        <w:rPr>
          <w:rFonts w:ascii="Times New Roman" w:hAnsi="Times New Roman"/>
          <w:sz w:val="24"/>
          <w:szCs w:val="24"/>
        </w:rPr>
        <w:t xml:space="preserve"> di ripetere la stessa verifica quando si sent</w:t>
      </w:r>
      <w:r w:rsidR="0081450A" w:rsidRPr="00C8623D">
        <w:rPr>
          <w:rFonts w:ascii="Times New Roman" w:hAnsi="Times New Roman"/>
          <w:sz w:val="24"/>
          <w:szCs w:val="24"/>
        </w:rPr>
        <w:t>a</w:t>
      </w:r>
      <w:r w:rsidR="00BB0503" w:rsidRPr="00C8623D">
        <w:rPr>
          <w:rFonts w:ascii="Times New Roman" w:hAnsi="Times New Roman"/>
          <w:sz w:val="24"/>
          <w:szCs w:val="24"/>
        </w:rPr>
        <w:t xml:space="preserve"> di aver superato gli ostacoli iniziali.</w:t>
      </w:r>
    </w:p>
    <w:p w:rsidR="00BB0503" w:rsidRPr="00C8623D" w:rsidRDefault="00BB0503" w:rsidP="00E52E32">
      <w:pPr>
        <w:pStyle w:val="Paragrafoelenco"/>
        <w:numPr>
          <w:ilvl w:val="0"/>
          <w:numId w:val="21"/>
        </w:numPr>
        <w:jc w:val="both"/>
        <w:rPr>
          <w:rFonts w:ascii="Times New Roman" w:hAnsi="Times New Roman"/>
          <w:sz w:val="24"/>
          <w:szCs w:val="24"/>
        </w:rPr>
      </w:pPr>
      <w:r w:rsidRPr="00C8623D">
        <w:rPr>
          <w:rFonts w:ascii="Times New Roman" w:hAnsi="Times New Roman"/>
          <w:sz w:val="24"/>
          <w:szCs w:val="24"/>
        </w:rPr>
        <w:t>Nel commento ad una verifica, evidenziare sempre prima gli aspetti p</w:t>
      </w:r>
      <w:r w:rsidR="009D7C8B">
        <w:rPr>
          <w:rFonts w:ascii="Times New Roman" w:hAnsi="Times New Roman"/>
          <w:sz w:val="24"/>
          <w:szCs w:val="24"/>
        </w:rPr>
        <w:t xml:space="preserve">ositivi e poi quelli negativi, </w:t>
      </w:r>
      <w:r w:rsidRPr="00C8623D">
        <w:rPr>
          <w:rFonts w:ascii="Times New Roman" w:hAnsi="Times New Roman"/>
          <w:sz w:val="24"/>
          <w:szCs w:val="24"/>
        </w:rPr>
        <w:t>dimostrandosi ottimisti quanto alle possibilità di recupero a fine modulo di apprendimento.</w:t>
      </w:r>
    </w:p>
    <w:p w:rsidR="00BB0503" w:rsidRPr="00C8623D" w:rsidRDefault="00BB0503" w:rsidP="00E52E32">
      <w:pPr>
        <w:pStyle w:val="Paragrafoelenco"/>
        <w:numPr>
          <w:ilvl w:val="0"/>
          <w:numId w:val="21"/>
        </w:numPr>
        <w:jc w:val="both"/>
        <w:rPr>
          <w:rFonts w:ascii="Times New Roman" w:hAnsi="Times New Roman"/>
          <w:sz w:val="24"/>
          <w:szCs w:val="24"/>
        </w:rPr>
      </w:pPr>
      <w:r w:rsidRPr="00C8623D">
        <w:rPr>
          <w:rFonts w:ascii="Times New Roman" w:hAnsi="Times New Roman"/>
          <w:sz w:val="24"/>
          <w:szCs w:val="24"/>
        </w:rPr>
        <w:t>Valutare in modo costruttivo, separando l’errore dal contenuto (es. segnare in modo diverso gli errori legati all’oggetto della verifica da quelli di tipo strumentale).</w:t>
      </w:r>
    </w:p>
    <w:p w:rsidR="00BB0503" w:rsidRPr="00C8623D" w:rsidRDefault="0081450A" w:rsidP="00E52E32">
      <w:pPr>
        <w:pStyle w:val="Paragrafoelenco"/>
        <w:numPr>
          <w:ilvl w:val="0"/>
          <w:numId w:val="21"/>
        </w:numPr>
        <w:jc w:val="both"/>
        <w:rPr>
          <w:rFonts w:ascii="Times New Roman" w:hAnsi="Times New Roman"/>
          <w:b/>
        </w:rPr>
      </w:pPr>
      <w:r w:rsidRPr="00C8623D">
        <w:rPr>
          <w:rFonts w:ascii="Times New Roman" w:hAnsi="Times New Roman"/>
          <w:sz w:val="24"/>
          <w:szCs w:val="24"/>
        </w:rPr>
        <w:t xml:space="preserve">Consentire sempre </w:t>
      </w:r>
      <w:r w:rsidR="00BB0503" w:rsidRPr="00C8623D">
        <w:rPr>
          <w:rFonts w:ascii="Times New Roman" w:hAnsi="Times New Roman"/>
          <w:sz w:val="24"/>
          <w:szCs w:val="24"/>
        </w:rPr>
        <w:t xml:space="preserve">l’utilizzo delle misure compensative e </w:t>
      </w:r>
      <w:proofErr w:type="spellStart"/>
      <w:r w:rsidR="00BB0503" w:rsidRPr="00C8623D">
        <w:rPr>
          <w:rFonts w:ascii="Times New Roman" w:hAnsi="Times New Roman"/>
          <w:sz w:val="24"/>
          <w:szCs w:val="24"/>
        </w:rPr>
        <w:t>dispensative</w:t>
      </w:r>
      <w:proofErr w:type="spellEnd"/>
      <w:r w:rsidR="00BB0503" w:rsidRPr="00C8623D">
        <w:rPr>
          <w:rFonts w:ascii="Times New Roman" w:hAnsi="Times New Roman"/>
          <w:sz w:val="24"/>
          <w:szCs w:val="24"/>
        </w:rPr>
        <w:t xml:space="preserve"> previste nel PDP.</w:t>
      </w:r>
    </w:p>
    <w:p w:rsidR="0033479D" w:rsidRPr="00C8623D" w:rsidRDefault="0033479D" w:rsidP="0033479D">
      <w:pPr>
        <w:pStyle w:val="Paragrafoelenco"/>
        <w:jc w:val="both"/>
        <w:rPr>
          <w:rFonts w:ascii="Times New Roman" w:hAnsi="Times New Roman"/>
          <w:sz w:val="24"/>
          <w:szCs w:val="24"/>
        </w:rPr>
      </w:pPr>
    </w:p>
    <w:p w:rsidR="0033479D" w:rsidRPr="00C8623D" w:rsidRDefault="0033479D" w:rsidP="0033479D">
      <w:pPr>
        <w:pStyle w:val="Paragrafoelenco"/>
        <w:jc w:val="both"/>
        <w:rPr>
          <w:rFonts w:ascii="Times New Roman" w:hAnsi="Times New Roman"/>
          <w:b/>
        </w:rPr>
      </w:pPr>
    </w:p>
    <w:p w:rsidR="00BB0503" w:rsidRPr="00C8623D" w:rsidRDefault="00DB38C5" w:rsidP="00DB38C5">
      <w:pPr>
        <w:pStyle w:val="Titolo3"/>
        <w:rPr>
          <w:rFonts w:ascii="Times New Roman" w:hAnsi="Times New Roman"/>
          <w:b w:val="0"/>
          <w:caps/>
          <w:lang w:val="it-IT"/>
        </w:rPr>
      </w:pPr>
      <w:r w:rsidRPr="00C8623D">
        <w:rPr>
          <w:rFonts w:ascii="Times New Roman" w:hAnsi="Times New Roman"/>
          <w:b w:val="0"/>
          <w:caps/>
          <w:lang w:val="it-IT"/>
        </w:rPr>
        <w:t xml:space="preserve">Griglie </w:t>
      </w:r>
      <w:proofErr w:type="spellStart"/>
      <w:r w:rsidRPr="00C8623D">
        <w:rPr>
          <w:rFonts w:ascii="Times New Roman" w:hAnsi="Times New Roman"/>
          <w:b w:val="0"/>
          <w:caps/>
          <w:lang w:val="it-IT"/>
        </w:rPr>
        <w:t>di</w:t>
      </w:r>
      <w:proofErr w:type="spellEnd"/>
      <w:r w:rsidRPr="00C8623D">
        <w:rPr>
          <w:rFonts w:ascii="Times New Roman" w:hAnsi="Times New Roman"/>
          <w:b w:val="0"/>
          <w:caps/>
          <w:lang w:val="it-IT"/>
        </w:rPr>
        <w:t xml:space="preserve"> Valutazione alunni con BES</w:t>
      </w:r>
    </w:p>
    <w:p w:rsidR="00DB38C5" w:rsidRPr="00C8623D" w:rsidRDefault="00DB38C5" w:rsidP="0081450A">
      <w:pPr>
        <w:jc w:val="both"/>
        <w:rPr>
          <w:rFonts w:ascii="Times New Roman" w:hAnsi="Times New Roman"/>
          <w:lang w:val="it-IT"/>
        </w:rPr>
      </w:pPr>
      <w:r w:rsidRPr="00C8623D">
        <w:rPr>
          <w:rFonts w:ascii="Times New Roman" w:hAnsi="Times New Roman"/>
          <w:lang w:val="it-IT"/>
        </w:rPr>
        <w:t>Le griglie di valutazione per alunni con Bisogni educativi Speciali</w:t>
      </w:r>
      <w:r w:rsidR="0081450A" w:rsidRPr="00C8623D">
        <w:rPr>
          <w:rFonts w:ascii="Times New Roman" w:hAnsi="Times New Roman"/>
          <w:lang w:val="it-IT"/>
        </w:rPr>
        <w:t>,</w:t>
      </w:r>
      <w:r w:rsidRPr="00C8623D">
        <w:rPr>
          <w:rFonts w:ascii="Times New Roman" w:hAnsi="Times New Roman"/>
          <w:lang w:val="it-IT"/>
        </w:rPr>
        <w:t xml:space="preserve"> concordate con i colleghi di sostegno</w:t>
      </w:r>
      <w:r w:rsidR="0081450A" w:rsidRPr="00C8623D">
        <w:rPr>
          <w:rFonts w:ascii="Times New Roman" w:hAnsi="Times New Roman"/>
          <w:lang w:val="it-IT"/>
        </w:rPr>
        <w:t>,</w:t>
      </w:r>
      <w:r w:rsidRPr="00C8623D">
        <w:rPr>
          <w:rFonts w:ascii="Times New Roman" w:hAnsi="Times New Roman"/>
          <w:lang w:val="it-IT"/>
        </w:rPr>
        <w:t xml:space="preserve"> sono riportate in allegato al presente documento.</w:t>
      </w:r>
    </w:p>
    <w:p w:rsidR="00BB0503" w:rsidRPr="00C8623D" w:rsidRDefault="00BB0503" w:rsidP="0081450A">
      <w:pPr>
        <w:jc w:val="both"/>
        <w:rPr>
          <w:rStyle w:val="Carpredefinitoparagrafo1"/>
          <w:rFonts w:ascii="Times New Roman" w:hAnsi="Times New Roman"/>
          <w:color w:val="000000"/>
          <w:szCs w:val="24"/>
          <w:lang w:val="it-IT"/>
        </w:rPr>
      </w:pPr>
    </w:p>
    <w:p w:rsidR="009F779D" w:rsidRPr="00C8623D" w:rsidRDefault="009F779D" w:rsidP="00BB0503">
      <w:pPr>
        <w:rPr>
          <w:rStyle w:val="Carpredefinitoparagrafo1"/>
          <w:rFonts w:ascii="Times New Roman" w:hAnsi="Times New Roman"/>
          <w:color w:val="000000"/>
          <w:szCs w:val="24"/>
          <w:lang w:val="it-IT"/>
        </w:rPr>
      </w:pPr>
    </w:p>
    <w:p w:rsidR="00063A9A" w:rsidRPr="00C8623D" w:rsidRDefault="00063A9A">
      <w:pPr>
        <w:rPr>
          <w:rStyle w:val="Carpredefinitoparagrafo1"/>
          <w:rFonts w:ascii="Times New Roman" w:hAnsi="Times New Roman"/>
          <w:color w:val="000000"/>
          <w:szCs w:val="24"/>
          <w:lang w:val="it-IT"/>
        </w:rPr>
      </w:pPr>
      <w:r w:rsidRPr="00C8623D">
        <w:rPr>
          <w:rStyle w:val="Carpredefinitoparagrafo1"/>
          <w:rFonts w:ascii="Times New Roman" w:hAnsi="Times New Roman"/>
          <w:color w:val="000000"/>
          <w:szCs w:val="24"/>
          <w:lang w:val="it-IT"/>
        </w:rPr>
        <w:br w:type="page"/>
      </w:r>
    </w:p>
    <w:p w:rsidR="00063A9A" w:rsidRPr="00C8623D" w:rsidRDefault="00063A9A" w:rsidP="00BB0503">
      <w:pPr>
        <w:rPr>
          <w:rStyle w:val="Carpredefinitoparagrafo1"/>
          <w:rFonts w:ascii="Times New Roman" w:hAnsi="Times New Roman"/>
          <w:color w:val="000000"/>
          <w:szCs w:val="24"/>
          <w:lang w:val="it-IT"/>
        </w:rPr>
      </w:pPr>
    </w:p>
    <w:p w:rsidR="00DE1E48" w:rsidRPr="00C8623D" w:rsidRDefault="009F779D" w:rsidP="00531FA0">
      <w:pPr>
        <w:pStyle w:val="Titolo2"/>
        <w:spacing w:after="240"/>
        <w:rPr>
          <w:rFonts w:ascii="Times New Roman" w:hAnsi="Times New Roman"/>
          <w:sz w:val="20"/>
          <w:lang w:val="it-IT"/>
        </w:rPr>
      </w:pPr>
      <w:bookmarkStart w:id="14" w:name="_Toc528527034"/>
      <w:r w:rsidRPr="00C8623D">
        <w:rPr>
          <w:rStyle w:val="Carpredefinitoparagrafo1"/>
          <w:rFonts w:ascii="Times New Roman" w:eastAsia="Arial" w:hAnsi="Times New Roman"/>
          <w:lang w:val="it-IT"/>
        </w:rPr>
        <w:t xml:space="preserve">ESPERIENZE DA PROPORRE ALLE CLASSI </w:t>
      </w:r>
      <w:r w:rsidRPr="00C8623D">
        <w:rPr>
          <w:rFonts w:ascii="Times New Roman" w:hAnsi="Times New Roman"/>
          <w:b w:val="0"/>
          <w:sz w:val="22"/>
          <w:szCs w:val="22"/>
          <w:lang w:val="it-IT" w:eastAsia="en-US"/>
        </w:rPr>
        <w:t>(viaggi, visite d’Istruzione e progetti)</w:t>
      </w:r>
      <w:bookmarkEnd w:id="14"/>
    </w:p>
    <w:p w:rsidR="00C608B2" w:rsidRPr="00C8623D" w:rsidRDefault="0057281C" w:rsidP="00E52E32">
      <w:pPr>
        <w:pStyle w:val="Paragrafoelenco"/>
        <w:widowControl w:val="0"/>
        <w:numPr>
          <w:ilvl w:val="0"/>
          <w:numId w:val="24"/>
        </w:numPr>
        <w:spacing w:after="0" w:line="360" w:lineRule="auto"/>
        <w:jc w:val="both"/>
        <w:rPr>
          <w:rFonts w:ascii="Times New Roman" w:hAnsi="Times New Roman"/>
          <w:snapToGrid w:val="0"/>
          <w:sz w:val="24"/>
          <w:szCs w:val="24"/>
        </w:rPr>
      </w:pPr>
      <w:r w:rsidRPr="00C8623D">
        <w:rPr>
          <w:rFonts w:ascii="Times New Roman" w:hAnsi="Times New Roman"/>
          <w:snapToGrid w:val="0"/>
          <w:sz w:val="24"/>
          <w:szCs w:val="24"/>
        </w:rPr>
        <w:t>Progetti previsti nel PTOF</w:t>
      </w:r>
    </w:p>
    <w:p w:rsidR="00063A9A" w:rsidRPr="00C8623D" w:rsidRDefault="00A54AE0" w:rsidP="00E52E32">
      <w:pPr>
        <w:pStyle w:val="Paragrafoelenco"/>
        <w:widowControl w:val="0"/>
        <w:numPr>
          <w:ilvl w:val="0"/>
          <w:numId w:val="24"/>
        </w:numPr>
        <w:spacing w:after="0" w:line="360" w:lineRule="auto"/>
        <w:jc w:val="both"/>
        <w:rPr>
          <w:rFonts w:ascii="Times New Roman" w:hAnsi="Times New Roman"/>
        </w:rPr>
      </w:pPr>
      <w:r w:rsidRPr="00C8623D">
        <w:rPr>
          <w:rFonts w:ascii="Times New Roman" w:hAnsi="Times New Roman"/>
          <w:snapToGrid w:val="0"/>
          <w:sz w:val="24"/>
          <w:szCs w:val="24"/>
        </w:rPr>
        <w:t>V</w:t>
      </w:r>
      <w:r w:rsidR="00663B66" w:rsidRPr="00C8623D">
        <w:rPr>
          <w:rFonts w:ascii="Times New Roman" w:hAnsi="Times New Roman"/>
          <w:snapToGrid w:val="0"/>
          <w:sz w:val="24"/>
          <w:szCs w:val="24"/>
        </w:rPr>
        <w:t>isite guidate come da prospetto, in quanto n</w:t>
      </w:r>
      <w:r w:rsidR="00063A9A" w:rsidRPr="00C8623D">
        <w:rPr>
          <w:rFonts w:ascii="Times New Roman" w:hAnsi="Times New Roman"/>
          <w:snapToGrid w:val="0"/>
          <w:sz w:val="24"/>
          <w:szCs w:val="24"/>
        </w:rPr>
        <w:t>ello studio delle scienze riveste fondamentale importanza l’apprendimento informale presso musei e/o centri scientifici o attraverso l’app</w:t>
      </w:r>
      <w:r w:rsidR="00663B66" w:rsidRPr="00C8623D">
        <w:rPr>
          <w:rFonts w:ascii="Times New Roman" w:hAnsi="Times New Roman"/>
          <w:snapToGrid w:val="0"/>
          <w:sz w:val="24"/>
          <w:szCs w:val="24"/>
        </w:rPr>
        <w:t>rendimento nell'ambiente naturale:</w:t>
      </w:r>
    </w:p>
    <w:p w:rsidR="00663B66" w:rsidRPr="00C8623D" w:rsidRDefault="00663B66" w:rsidP="00663B66">
      <w:pPr>
        <w:pStyle w:val="Paragrafoelenco"/>
        <w:widowControl w:val="0"/>
        <w:spacing w:after="0" w:line="360" w:lineRule="auto"/>
        <w:jc w:val="both"/>
        <w:rPr>
          <w:rFonts w:ascii="Times New Roman" w:hAnsi="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39"/>
        <w:gridCol w:w="5933"/>
      </w:tblGrid>
      <w:tr w:rsidR="00AF27F4" w:rsidRPr="00C8623D" w:rsidTr="00AF27F4">
        <w:trPr>
          <w:trHeight w:val="389"/>
          <w:jc w:val="center"/>
        </w:trPr>
        <w:tc>
          <w:tcPr>
            <w:tcW w:w="2539" w:type="dxa"/>
            <w:shd w:val="clear" w:color="auto" w:fill="F2F2F2" w:themeFill="background1" w:themeFillShade="F2"/>
            <w:vAlign w:val="center"/>
          </w:tcPr>
          <w:p w:rsidR="00AF27F4" w:rsidRPr="00C8623D" w:rsidRDefault="00AF27F4" w:rsidP="00063A9A">
            <w:pPr>
              <w:jc w:val="center"/>
              <w:rPr>
                <w:rStyle w:val="Carpredefinitoparagrafo1"/>
                <w:rFonts w:ascii="Times New Roman" w:hAnsi="Times New Roman"/>
                <w:b/>
                <w:sz w:val="22"/>
                <w:szCs w:val="22"/>
              </w:rPr>
            </w:pPr>
            <w:r w:rsidRPr="00C8623D">
              <w:rPr>
                <w:rStyle w:val="Carpredefinitoparagrafo1"/>
                <w:rFonts w:ascii="Times New Roman" w:hAnsi="Times New Roman"/>
                <w:b/>
                <w:sz w:val="22"/>
                <w:szCs w:val="22"/>
              </w:rPr>
              <w:t>CLASSI</w:t>
            </w:r>
          </w:p>
        </w:tc>
        <w:tc>
          <w:tcPr>
            <w:tcW w:w="5933" w:type="dxa"/>
            <w:shd w:val="clear" w:color="auto" w:fill="F2F2F2" w:themeFill="background1" w:themeFillShade="F2"/>
            <w:vAlign w:val="center"/>
          </w:tcPr>
          <w:p w:rsidR="00AF27F4" w:rsidRPr="00C8623D" w:rsidRDefault="00AF27F4" w:rsidP="00063A9A">
            <w:pPr>
              <w:jc w:val="center"/>
              <w:rPr>
                <w:rStyle w:val="Carpredefinitoparagrafo1"/>
                <w:rFonts w:ascii="Times New Roman" w:hAnsi="Times New Roman"/>
                <w:b/>
                <w:sz w:val="22"/>
                <w:szCs w:val="22"/>
              </w:rPr>
            </w:pPr>
            <w:r w:rsidRPr="00C8623D">
              <w:rPr>
                <w:rStyle w:val="Carpredefinitoparagrafo1"/>
                <w:rFonts w:ascii="Times New Roman" w:hAnsi="Times New Roman"/>
                <w:b/>
                <w:sz w:val="22"/>
                <w:szCs w:val="22"/>
              </w:rPr>
              <w:t>DESTINAZIONE</w:t>
            </w:r>
          </w:p>
        </w:tc>
      </w:tr>
      <w:tr w:rsidR="00AF27F4" w:rsidRPr="00DE7297" w:rsidTr="00AF27F4">
        <w:trPr>
          <w:jc w:val="center"/>
        </w:trPr>
        <w:tc>
          <w:tcPr>
            <w:tcW w:w="2539" w:type="dxa"/>
            <w:shd w:val="clear" w:color="auto" w:fill="auto"/>
          </w:tcPr>
          <w:p w:rsidR="00AF27F4" w:rsidRPr="00C8623D" w:rsidRDefault="00AF27F4" w:rsidP="0021422A">
            <w:pPr>
              <w:rPr>
                <w:rStyle w:val="Carpredefinitoparagrafo1"/>
                <w:rFonts w:ascii="Times New Roman" w:hAnsi="Times New Roman"/>
                <w:sz w:val="22"/>
                <w:szCs w:val="22"/>
              </w:rPr>
            </w:pPr>
            <w:r w:rsidRPr="00C8623D">
              <w:rPr>
                <w:rStyle w:val="Carpredefinitoparagrafo1"/>
                <w:rFonts w:ascii="Times New Roman" w:hAnsi="Times New Roman"/>
                <w:sz w:val="22"/>
                <w:szCs w:val="22"/>
              </w:rPr>
              <w:t>BIENNIO</w:t>
            </w:r>
          </w:p>
        </w:tc>
        <w:tc>
          <w:tcPr>
            <w:tcW w:w="5933" w:type="dxa"/>
            <w:shd w:val="clear" w:color="auto" w:fill="auto"/>
          </w:tcPr>
          <w:p w:rsidR="00AF27F4" w:rsidRPr="00283B36" w:rsidRDefault="00AF27F4" w:rsidP="0021422A">
            <w:pPr>
              <w:rPr>
                <w:rStyle w:val="Carpredefinitoparagrafo1"/>
                <w:rFonts w:ascii="Times New Roman" w:hAnsi="Times New Roman"/>
                <w:sz w:val="22"/>
                <w:szCs w:val="22"/>
                <w:lang w:val="it-IT"/>
              </w:rPr>
            </w:pPr>
            <w:r w:rsidRPr="00283B36">
              <w:rPr>
                <w:rStyle w:val="Carpredefinitoparagrafo1"/>
                <w:rFonts w:ascii="Times New Roman" w:hAnsi="Times New Roman"/>
                <w:sz w:val="22"/>
                <w:szCs w:val="22"/>
                <w:lang w:val="it-IT"/>
              </w:rPr>
              <w:t xml:space="preserve">Città della Scienza </w:t>
            </w:r>
            <w:r w:rsidR="009D7C8B" w:rsidRPr="00283B36">
              <w:rPr>
                <w:rStyle w:val="Carpredefinitoparagrafo1"/>
                <w:rFonts w:ascii="Times New Roman" w:hAnsi="Times New Roman"/>
                <w:sz w:val="22"/>
                <w:szCs w:val="22"/>
                <w:lang w:val="it-IT"/>
              </w:rPr>
              <w:t>–</w:t>
            </w:r>
            <w:r w:rsidRPr="00283B36">
              <w:rPr>
                <w:rStyle w:val="Carpredefinitoparagrafo1"/>
                <w:rFonts w:ascii="Times New Roman" w:hAnsi="Times New Roman"/>
                <w:sz w:val="22"/>
                <w:szCs w:val="22"/>
                <w:lang w:val="it-IT"/>
              </w:rPr>
              <w:t xml:space="preserve"> Napoli</w:t>
            </w:r>
            <w:r w:rsidR="009D7C8B" w:rsidRPr="00283B36">
              <w:rPr>
                <w:rStyle w:val="Carpredefinitoparagrafo1"/>
                <w:rFonts w:ascii="Times New Roman" w:hAnsi="Times New Roman"/>
                <w:sz w:val="22"/>
                <w:szCs w:val="22"/>
                <w:lang w:val="it-IT"/>
              </w:rPr>
              <w:t>; Planetario - Caserta</w:t>
            </w:r>
          </w:p>
        </w:tc>
      </w:tr>
      <w:tr w:rsidR="00AF27F4" w:rsidRPr="00DE7297" w:rsidTr="009D7C8B">
        <w:trPr>
          <w:trHeight w:val="576"/>
          <w:jc w:val="center"/>
        </w:trPr>
        <w:tc>
          <w:tcPr>
            <w:tcW w:w="2539" w:type="dxa"/>
            <w:shd w:val="clear" w:color="auto" w:fill="auto"/>
          </w:tcPr>
          <w:p w:rsidR="00AF27F4" w:rsidRPr="00C8623D" w:rsidRDefault="00AF27F4" w:rsidP="0021422A">
            <w:pPr>
              <w:rPr>
                <w:rStyle w:val="Carpredefinitoparagrafo1"/>
                <w:rFonts w:ascii="Times New Roman" w:hAnsi="Times New Roman"/>
                <w:sz w:val="22"/>
                <w:szCs w:val="22"/>
              </w:rPr>
            </w:pPr>
            <w:r w:rsidRPr="00C8623D">
              <w:rPr>
                <w:rStyle w:val="Carpredefinitoparagrafo1"/>
                <w:rFonts w:ascii="Times New Roman" w:hAnsi="Times New Roman"/>
                <w:sz w:val="22"/>
                <w:szCs w:val="22"/>
              </w:rPr>
              <w:t>TRIENNIO</w:t>
            </w:r>
          </w:p>
        </w:tc>
        <w:tc>
          <w:tcPr>
            <w:tcW w:w="5933" w:type="dxa"/>
            <w:shd w:val="clear" w:color="auto" w:fill="auto"/>
          </w:tcPr>
          <w:p w:rsidR="00AF27F4" w:rsidRPr="00C8623D" w:rsidRDefault="00963050" w:rsidP="0021422A">
            <w:pPr>
              <w:rPr>
                <w:rStyle w:val="Carpredefinitoparagrafo1"/>
                <w:rFonts w:ascii="Times New Roman" w:hAnsi="Times New Roman"/>
                <w:sz w:val="22"/>
                <w:szCs w:val="22"/>
                <w:lang w:val="it-IT"/>
              </w:rPr>
            </w:pPr>
            <w:r w:rsidRPr="00C8623D">
              <w:rPr>
                <w:rStyle w:val="Carpredefinitoparagrafo1"/>
                <w:rFonts w:ascii="Times New Roman" w:hAnsi="Times New Roman"/>
                <w:sz w:val="22"/>
                <w:szCs w:val="22"/>
                <w:lang w:val="it-IT"/>
              </w:rPr>
              <w:t xml:space="preserve"> </w:t>
            </w:r>
            <w:r w:rsidR="00AF27F4" w:rsidRPr="00C8623D">
              <w:rPr>
                <w:rStyle w:val="Carpredefinitoparagrafo1"/>
                <w:rFonts w:ascii="Times New Roman" w:hAnsi="Times New Roman"/>
                <w:sz w:val="22"/>
                <w:szCs w:val="22"/>
                <w:lang w:val="it-IT"/>
              </w:rPr>
              <w:t>(attività di progetto da programmare per l'a. s. 2018-2019)</w:t>
            </w:r>
          </w:p>
        </w:tc>
      </w:tr>
      <w:tr w:rsidR="00AF27F4" w:rsidRPr="00DE7297" w:rsidTr="0025500E">
        <w:trPr>
          <w:trHeight w:val="419"/>
          <w:jc w:val="center"/>
        </w:trPr>
        <w:tc>
          <w:tcPr>
            <w:tcW w:w="2539" w:type="dxa"/>
            <w:shd w:val="clear" w:color="auto" w:fill="auto"/>
          </w:tcPr>
          <w:p w:rsidR="00AF27F4" w:rsidRPr="00C8623D" w:rsidRDefault="00AF27F4" w:rsidP="0021422A">
            <w:pPr>
              <w:rPr>
                <w:rStyle w:val="Carpredefinitoparagrafo1"/>
                <w:rFonts w:ascii="Times New Roman" w:hAnsi="Times New Roman"/>
                <w:sz w:val="22"/>
                <w:szCs w:val="22"/>
              </w:rPr>
            </w:pPr>
            <w:r w:rsidRPr="00C8623D">
              <w:rPr>
                <w:rStyle w:val="Carpredefinitoparagrafo1"/>
                <w:rFonts w:ascii="Times New Roman" w:hAnsi="Times New Roman"/>
                <w:sz w:val="22"/>
                <w:szCs w:val="22"/>
              </w:rPr>
              <w:t>BIENNIO e TRIENNIO</w:t>
            </w:r>
          </w:p>
        </w:tc>
        <w:tc>
          <w:tcPr>
            <w:tcW w:w="5933" w:type="dxa"/>
            <w:shd w:val="clear" w:color="auto" w:fill="auto"/>
          </w:tcPr>
          <w:p w:rsidR="00AF27F4" w:rsidRPr="00C8623D" w:rsidRDefault="0025500E" w:rsidP="00C608B2">
            <w:pPr>
              <w:rPr>
                <w:rStyle w:val="Carpredefinitoparagrafo1"/>
                <w:rFonts w:ascii="Times New Roman" w:hAnsi="Times New Roman"/>
                <w:sz w:val="22"/>
                <w:szCs w:val="22"/>
                <w:lang w:val="it-IT"/>
              </w:rPr>
            </w:pPr>
            <w:r w:rsidRPr="00C8623D">
              <w:rPr>
                <w:rFonts w:ascii="Times New Roman" w:hAnsi="Times New Roman"/>
                <w:sz w:val="22"/>
                <w:szCs w:val="22"/>
                <w:lang w:val="it-IT" w:eastAsia="en-US"/>
              </w:rPr>
              <w:t>Eventuali</w:t>
            </w:r>
            <w:r w:rsidR="00AF27F4" w:rsidRPr="00C8623D">
              <w:rPr>
                <w:rFonts w:ascii="Times New Roman" w:hAnsi="Times New Roman"/>
                <w:sz w:val="22"/>
                <w:szCs w:val="22"/>
                <w:lang w:val="it-IT" w:eastAsia="en-US"/>
              </w:rPr>
              <w:t xml:space="preserve"> visite a Parchi matematici e/o scientifici</w:t>
            </w:r>
          </w:p>
        </w:tc>
      </w:tr>
      <w:tr w:rsidR="00CF2141" w:rsidRPr="00296094" w:rsidTr="0025500E">
        <w:trPr>
          <w:trHeight w:val="419"/>
          <w:jc w:val="center"/>
        </w:trPr>
        <w:tc>
          <w:tcPr>
            <w:tcW w:w="2539" w:type="dxa"/>
            <w:shd w:val="clear" w:color="auto" w:fill="auto"/>
          </w:tcPr>
          <w:p w:rsidR="00CF2141" w:rsidRPr="00C8623D" w:rsidRDefault="00CF2141" w:rsidP="0021422A">
            <w:pPr>
              <w:rPr>
                <w:rStyle w:val="Carpredefinitoparagrafo1"/>
                <w:rFonts w:ascii="Times New Roman" w:hAnsi="Times New Roman"/>
                <w:sz w:val="22"/>
                <w:szCs w:val="22"/>
              </w:rPr>
            </w:pPr>
            <w:r w:rsidRPr="00C8623D">
              <w:rPr>
                <w:rStyle w:val="Carpredefinitoparagrafo1"/>
                <w:rFonts w:ascii="Times New Roman" w:hAnsi="Times New Roman"/>
                <w:sz w:val="22"/>
                <w:szCs w:val="22"/>
              </w:rPr>
              <w:t>BIENNIO e TRIENNIO</w:t>
            </w:r>
          </w:p>
        </w:tc>
        <w:tc>
          <w:tcPr>
            <w:tcW w:w="5933" w:type="dxa"/>
            <w:shd w:val="clear" w:color="auto" w:fill="auto"/>
          </w:tcPr>
          <w:p w:rsidR="00CF2141" w:rsidRDefault="00963050" w:rsidP="00C608B2">
            <w:pPr>
              <w:rPr>
                <w:rFonts w:ascii="Times New Roman" w:hAnsi="Times New Roman"/>
                <w:sz w:val="22"/>
                <w:szCs w:val="22"/>
                <w:lang w:val="it-IT" w:eastAsia="en-US"/>
              </w:rPr>
            </w:pPr>
            <w:r>
              <w:rPr>
                <w:rFonts w:ascii="Times New Roman" w:hAnsi="Times New Roman"/>
                <w:sz w:val="22"/>
                <w:szCs w:val="22"/>
                <w:lang w:val="it-IT" w:eastAsia="en-US"/>
              </w:rPr>
              <w:t xml:space="preserve">Toscana e laboratorio di </w:t>
            </w:r>
            <w:proofErr w:type="spellStart"/>
            <w:r>
              <w:rPr>
                <w:rFonts w:ascii="Times New Roman" w:hAnsi="Times New Roman"/>
                <w:sz w:val="22"/>
                <w:szCs w:val="22"/>
                <w:lang w:val="it-IT" w:eastAsia="en-US"/>
              </w:rPr>
              <w:t>Aboca</w:t>
            </w:r>
            <w:proofErr w:type="spellEnd"/>
          </w:p>
          <w:p w:rsidR="00963050" w:rsidRPr="00C8623D" w:rsidRDefault="00963050" w:rsidP="00963050">
            <w:pPr>
              <w:rPr>
                <w:rFonts w:ascii="Times New Roman" w:hAnsi="Times New Roman"/>
                <w:sz w:val="22"/>
                <w:szCs w:val="22"/>
                <w:lang w:val="it-IT" w:eastAsia="en-US"/>
              </w:rPr>
            </w:pPr>
            <w:r>
              <w:rPr>
                <w:rFonts w:ascii="Times New Roman" w:hAnsi="Times New Roman"/>
                <w:sz w:val="22"/>
                <w:szCs w:val="22"/>
                <w:lang w:val="it-IT" w:eastAsia="en-US"/>
              </w:rPr>
              <w:t>Settimana bianca- Settimana azzurra</w:t>
            </w:r>
          </w:p>
        </w:tc>
      </w:tr>
    </w:tbl>
    <w:p w:rsidR="00A54AE0" w:rsidRDefault="00A54AE0" w:rsidP="009F779D">
      <w:pPr>
        <w:pStyle w:val="Nessunaspaziatura"/>
        <w:spacing w:line="276" w:lineRule="auto"/>
        <w:jc w:val="both"/>
        <w:rPr>
          <w:rFonts w:ascii="Times New Roman" w:hAnsi="Times New Roman"/>
          <w:color w:val="FF0000"/>
          <w:sz w:val="24"/>
          <w:szCs w:val="24"/>
          <w:lang w:eastAsia="en-US"/>
        </w:rPr>
      </w:pPr>
    </w:p>
    <w:p w:rsidR="00834621" w:rsidRDefault="00834621" w:rsidP="009F779D">
      <w:pPr>
        <w:pStyle w:val="Nessunaspaziatura"/>
        <w:spacing w:line="276" w:lineRule="auto"/>
        <w:jc w:val="both"/>
        <w:rPr>
          <w:rFonts w:ascii="Times New Roman" w:hAnsi="Times New Roman"/>
          <w:color w:val="FF0000"/>
          <w:sz w:val="24"/>
          <w:szCs w:val="24"/>
          <w:lang w:eastAsia="en-US"/>
        </w:rPr>
      </w:pPr>
    </w:p>
    <w:p w:rsidR="004F716C" w:rsidRDefault="004F716C">
      <w:pPr>
        <w:rPr>
          <w:rFonts w:ascii="Times New Roman" w:hAnsi="Times New Roman"/>
          <w:color w:val="FF0000"/>
          <w:szCs w:val="24"/>
          <w:lang w:val="it-IT" w:eastAsia="en-US"/>
        </w:rPr>
      </w:pPr>
      <w:r>
        <w:rPr>
          <w:rFonts w:ascii="Times New Roman" w:hAnsi="Times New Roman"/>
          <w:color w:val="FF0000"/>
          <w:szCs w:val="24"/>
          <w:lang w:eastAsia="en-US"/>
        </w:rPr>
        <w:br w:type="page"/>
      </w:r>
    </w:p>
    <w:p w:rsidR="00207B83" w:rsidRPr="00F0298C" w:rsidRDefault="009A0BFB" w:rsidP="00F0298C">
      <w:pPr>
        <w:pStyle w:val="Titolo2"/>
        <w:spacing w:after="240"/>
        <w:rPr>
          <w:rStyle w:val="Carpredefinitoparagrafo1"/>
          <w:rFonts w:eastAsia="Arial"/>
          <w:lang w:val="it-IT"/>
        </w:rPr>
      </w:pPr>
      <w:bookmarkStart w:id="15" w:name="_Toc528527035"/>
      <w:r w:rsidRPr="00F0298C">
        <w:rPr>
          <w:rStyle w:val="Carpredefinitoparagrafo1"/>
          <w:rFonts w:ascii="Times New Roman" w:eastAsia="Arial" w:hAnsi="Times New Roman"/>
          <w:lang w:val="it-IT"/>
        </w:rPr>
        <w:lastRenderedPageBreak/>
        <w:t>ALTERNANZA SCUOLA-LAVORO (STAGE)</w:t>
      </w:r>
      <w:bookmarkEnd w:id="15"/>
    </w:p>
    <w:p w:rsidR="009316D0" w:rsidRPr="00C8623D" w:rsidRDefault="009316D0" w:rsidP="003C6197">
      <w:pPr>
        <w:jc w:val="both"/>
        <w:rPr>
          <w:rFonts w:ascii="Times New Roman" w:hAnsi="Times New Roman"/>
          <w:lang w:val="it-IT"/>
        </w:rPr>
      </w:pPr>
    </w:p>
    <w:p w:rsidR="009A0BFB" w:rsidRPr="00C8623D" w:rsidRDefault="00EB46CD" w:rsidP="003C6197">
      <w:pPr>
        <w:jc w:val="both"/>
        <w:rPr>
          <w:rFonts w:ascii="Times New Roman" w:hAnsi="Times New Roman"/>
          <w:lang w:val="it-IT"/>
        </w:rPr>
      </w:pPr>
      <w:r w:rsidRPr="00C8623D">
        <w:rPr>
          <w:rFonts w:ascii="Times New Roman" w:hAnsi="Times New Roman"/>
          <w:lang w:val="it-IT"/>
        </w:rPr>
        <w:t>La presenza del nostro I</w:t>
      </w:r>
      <w:r w:rsidR="009A0BFB" w:rsidRPr="00C8623D">
        <w:rPr>
          <w:rFonts w:ascii="Times New Roman" w:hAnsi="Times New Roman"/>
          <w:lang w:val="it-IT"/>
        </w:rPr>
        <w:t>stituto sul territorio, con la specificità dei suoi indirizzi, favorisce lo sviluppo di relazioni sempre più significative con le sue realtà istituzionali ed imprenditoriali. Questi rapporti sollecitano iniziative che consentono alla scuola di verificare la concreta efficacia dei percorsi formativi proposti e di sperimentarne di nuovi.</w:t>
      </w:r>
    </w:p>
    <w:p w:rsidR="009A0BFB" w:rsidRPr="00C8623D" w:rsidRDefault="002A27DB" w:rsidP="003C6197">
      <w:pPr>
        <w:jc w:val="both"/>
        <w:rPr>
          <w:rFonts w:ascii="Times New Roman" w:hAnsi="Times New Roman"/>
          <w:lang w:val="it-IT"/>
        </w:rPr>
      </w:pPr>
      <w:r w:rsidRPr="00C8623D">
        <w:rPr>
          <w:rFonts w:ascii="Times New Roman" w:hAnsi="Times New Roman"/>
          <w:lang w:val="it-IT"/>
        </w:rPr>
        <w:t>Le azioni del</w:t>
      </w:r>
      <w:r w:rsidR="009A0BFB" w:rsidRPr="00C8623D">
        <w:rPr>
          <w:rFonts w:ascii="Times New Roman" w:hAnsi="Times New Roman"/>
          <w:lang w:val="it-IT"/>
        </w:rPr>
        <w:t xml:space="preserve"> progetto </w:t>
      </w:r>
      <w:r w:rsidRPr="00C8623D">
        <w:rPr>
          <w:rFonts w:ascii="Times New Roman" w:hAnsi="Times New Roman"/>
          <w:lang w:val="it-IT"/>
        </w:rPr>
        <w:t xml:space="preserve">di alternanza </w:t>
      </w:r>
      <w:r w:rsidR="00192A93" w:rsidRPr="00C8623D">
        <w:rPr>
          <w:rFonts w:ascii="Times New Roman" w:hAnsi="Times New Roman"/>
          <w:lang w:val="it-IT"/>
        </w:rPr>
        <w:t>scuola - lavoro si</w:t>
      </w:r>
      <w:r w:rsidR="009A0BFB" w:rsidRPr="00C8623D">
        <w:rPr>
          <w:rFonts w:ascii="Times New Roman" w:hAnsi="Times New Roman"/>
          <w:lang w:val="it-IT"/>
        </w:rPr>
        <w:t xml:space="preserve"> </w:t>
      </w:r>
      <w:r w:rsidR="00192A93" w:rsidRPr="00C8623D">
        <w:rPr>
          <w:rFonts w:ascii="Times New Roman" w:hAnsi="Times New Roman"/>
          <w:lang w:val="it-IT"/>
        </w:rPr>
        <w:t>propongono</w:t>
      </w:r>
      <w:r w:rsidR="009A0BFB" w:rsidRPr="00C8623D">
        <w:rPr>
          <w:rFonts w:ascii="Times New Roman" w:hAnsi="Times New Roman"/>
          <w:lang w:val="it-IT"/>
        </w:rPr>
        <w:t xml:space="preserve"> come occasione di crescita per la comunità scolastica e di arricchimento per il territorio.</w:t>
      </w:r>
    </w:p>
    <w:p w:rsidR="009A0BFB" w:rsidRPr="00C8623D" w:rsidRDefault="009A0BFB" w:rsidP="003C6197">
      <w:pPr>
        <w:jc w:val="both"/>
        <w:rPr>
          <w:rFonts w:ascii="Times New Roman" w:hAnsi="Times New Roman"/>
          <w:lang w:val="it-IT"/>
        </w:rPr>
      </w:pPr>
      <w:r w:rsidRPr="00C8623D">
        <w:rPr>
          <w:rFonts w:ascii="Times New Roman" w:hAnsi="Times New Roman"/>
          <w:lang w:val="it-IT"/>
        </w:rPr>
        <w:t xml:space="preserve">A parere del Dipartimento </w:t>
      </w:r>
      <w:r w:rsidR="003C6197" w:rsidRPr="00C8623D">
        <w:rPr>
          <w:rFonts w:ascii="Times New Roman" w:hAnsi="Times New Roman"/>
          <w:lang w:val="it-IT"/>
        </w:rPr>
        <w:t>Scientifico</w:t>
      </w:r>
      <w:r w:rsidRPr="00C8623D">
        <w:rPr>
          <w:rFonts w:ascii="Times New Roman" w:hAnsi="Times New Roman"/>
          <w:lang w:val="it-IT"/>
        </w:rPr>
        <w:t xml:space="preserve"> gli </w:t>
      </w:r>
      <w:r w:rsidRPr="00C8623D">
        <w:rPr>
          <w:rFonts w:ascii="Times New Roman" w:hAnsi="Times New Roman"/>
          <w:b/>
          <w:lang w:val="it-IT"/>
        </w:rPr>
        <w:t>obiettivi</w:t>
      </w:r>
      <w:r w:rsidRPr="00C8623D">
        <w:rPr>
          <w:rFonts w:ascii="Times New Roman" w:hAnsi="Times New Roman"/>
          <w:lang w:val="it-IT"/>
        </w:rPr>
        <w:t xml:space="preserve"> </w:t>
      </w:r>
      <w:r w:rsidR="003C6197" w:rsidRPr="00C8623D">
        <w:rPr>
          <w:rFonts w:ascii="Times New Roman" w:hAnsi="Times New Roman"/>
          <w:lang w:val="it-IT"/>
        </w:rPr>
        <w:t>sono</w:t>
      </w:r>
      <w:r w:rsidRPr="00C8623D">
        <w:rPr>
          <w:rFonts w:ascii="Times New Roman" w:hAnsi="Times New Roman"/>
          <w:lang w:val="it-IT"/>
        </w:rPr>
        <w:t>:</w:t>
      </w:r>
    </w:p>
    <w:p w:rsidR="009A0BFB" w:rsidRPr="00C8623D" w:rsidRDefault="009A0BFB" w:rsidP="00E52E32">
      <w:pPr>
        <w:numPr>
          <w:ilvl w:val="0"/>
          <w:numId w:val="8"/>
        </w:numPr>
        <w:jc w:val="both"/>
        <w:rPr>
          <w:rFonts w:ascii="Times New Roman" w:hAnsi="Times New Roman"/>
          <w:lang w:val="it-IT"/>
        </w:rPr>
      </w:pPr>
      <w:r w:rsidRPr="00C8623D">
        <w:rPr>
          <w:rFonts w:ascii="Times New Roman" w:hAnsi="Times New Roman"/>
          <w:lang w:val="it-IT"/>
        </w:rPr>
        <w:t>facilitare l’apprendimento, applicando praticamente le conoscenze teoriche;</w:t>
      </w:r>
    </w:p>
    <w:p w:rsidR="009A0BFB" w:rsidRPr="00C8623D" w:rsidRDefault="009A0BFB" w:rsidP="00E52E32">
      <w:pPr>
        <w:numPr>
          <w:ilvl w:val="0"/>
          <w:numId w:val="8"/>
        </w:numPr>
        <w:jc w:val="both"/>
        <w:rPr>
          <w:rFonts w:ascii="Times New Roman" w:hAnsi="Times New Roman"/>
          <w:lang w:val="it-IT"/>
        </w:rPr>
      </w:pPr>
      <w:r w:rsidRPr="00C8623D">
        <w:rPr>
          <w:rFonts w:ascii="Times New Roman" w:hAnsi="Times New Roman"/>
          <w:lang w:val="it-IT"/>
        </w:rPr>
        <w:t xml:space="preserve">promuovere la capacità di lavorare in gruppo, </w:t>
      </w:r>
      <w:r w:rsidR="003C6197" w:rsidRPr="00C8623D">
        <w:rPr>
          <w:rFonts w:ascii="Times New Roman" w:hAnsi="Times New Roman"/>
          <w:lang w:val="it-IT"/>
        </w:rPr>
        <w:t xml:space="preserve">facendo assumere agli studenti </w:t>
      </w:r>
      <w:r w:rsidRPr="00C8623D">
        <w:rPr>
          <w:rFonts w:ascii="Times New Roman" w:hAnsi="Times New Roman"/>
          <w:lang w:val="it-IT"/>
        </w:rPr>
        <w:t>delle responsabilità;</w:t>
      </w:r>
    </w:p>
    <w:p w:rsidR="009A0BFB" w:rsidRPr="00C8623D" w:rsidRDefault="009A0BFB" w:rsidP="00E52E32">
      <w:pPr>
        <w:numPr>
          <w:ilvl w:val="0"/>
          <w:numId w:val="8"/>
        </w:numPr>
        <w:jc w:val="both"/>
        <w:rPr>
          <w:rFonts w:ascii="Times New Roman" w:hAnsi="Times New Roman"/>
          <w:lang w:val="it-IT"/>
        </w:rPr>
      </w:pPr>
      <w:r w:rsidRPr="00C8623D">
        <w:rPr>
          <w:rFonts w:ascii="Times New Roman" w:hAnsi="Times New Roman"/>
          <w:lang w:val="it-IT"/>
        </w:rPr>
        <w:t>valorizzare abilità non sempre valutate dall’attività curriculare;</w:t>
      </w:r>
    </w:p>
    <w:p w:rsidR="009A0BFB" w:rsidRPr="00C8623D" w:rsidRDefault="009A0BFB" w:rsidP="00E52E32">
      <w:pPr>
        <w:numPr>
          <w:ilvl w:val="0"/>
          <w:numId w:val="8"/>
        </w:numPr>
        <w:jc w:val="both"/>
        <w:rPr>
          <w:rFonts w:ascii="Times New Roman" w:hAnsi="Times New Roman"/>
          <w:lang w:val="it-IT"/>
        </w:rPr>
      </w:pPr>
      <w:r w:rsidRPr="00C8623D">
        <w:rPr>
          <w:rFonts w:ascii="Times New Roman" w:hAnsi="Times New Roman"/>
          <w:lang w:val="it-IT"/>
        </w:rPr>
        <w:t>promuovere lo spirito di autonomia;</w:t>
      </w:r>
    </w:p>
    <w:p w:rsidR="009A0BFB" w:rsidRPr="00C8623D" w:rsidRDefault="009A0BFB" w:rsidP="00E52E32">
      <w:pPr>
        <w:numPr>
          <w:ilvl w:val="0"/>
          <w:numId w:val="8"/>
        </w:numPr>
        <w:jc w:val="both"/>
        <w:rPr>
          <w:rFonts w:ascii="Times New Roman" w:hAnsi="Times New Roman"/>
          <w:lang w:val="it-IT"/>
        </w:rPr>
      </w:pPr>
      <w:r w:rsidRPr="00C8623D">
        <w:rPr>
          <w:rFonts w:ascii="Times New Roman" w:hAnsi="Times New Roman"/>
          <w:lang w:val="it-IT"/>
        </w:rPr>
        <w:t>rafforzare la capacità di ricerca e di approfondimento;</w:t>
      </w:r>
    </w:p>
    <w:p w:rsidR="009A0BFB" w:rsidRPr="00C8623D" w:rsidRDefault="009A0BFB" w:rsidP="00E52E32">
      <w:pPr>
        <w:numPr>
          <w:ilvl w:val="0"/>
          <w:numId w:val="8"/>
        </w:numPr>
        <w:jc w:val="both"/>
        <w:rPr>
          <w:rFonts w:ascii="Times New Roman" w:hAnsi="Times New Roman"/>
          <w:lang w:val="it-IT"/>
        </w:rPr>
      </w:pPr>
      <w:r w:rsidRPr="00C8623D">
        <w:rPr>
          <w:rFonts w:ascii="Times New Roman" w:hAnsi="Times New Roman"/>
          <w:lang w:val="it-IT"/>
        </w:rPr>
        <w:t>sollecitare lo sviluppo dello spirito critico e l’apertura al confronto;</w:t>
      </w:r>
    </w:p>
    <w:p w:rsidR="009A0BFB" w:rsidRPr="00C8623D" w:rsidRDefault="009A0BFB" w:rsidP="00E52E32">
      <w:pPr>
        <w:numPr>
          <w:ilvl w:val="0"/>
          <w:numId w:val="8"/>
        </w:numPr>
        <w:jc w:val="both"/>
        <w:rPr>
          <w:rFonts w:ascii="Times New Roman" w:hAnsi="Times New Roman"/>
          <w:lang w:val="it-IT"/>
        </w:rPr>
      </w:pPr>
      <w:r w:rsidRPr="00C8623D">
        <w:rPr>
          <w:rFonts w:ascii="Times New Roman" w:hAnsi="Times New Roman"/>
          <w:lang w:val="it-IT"/>
        </w:rPr>
        <w:t>valorizzare i risultati del percorso scolastico evidenziandone l’immediata spendibilità nel territorio;</w:t>
      </w:r>
    </w:p>
    <w:p w:rsidR="009A0BFB" w:rsidRPr="00C8623D" w:rsidRDefault="009A0BFB" w:rsidP="00E52E32">
      <w:pPr>
        <w:numPr>
          <w:ilvl w:val="0"/>
          <w:numId w:val="8"/>
        </w:numPr>
        <w:jc w:val="both"/>
        <w:rPr>
          <w:rFonts w:ascii="Times New Roman" w:hAnsi="Times New Roman"/>
          <w:lang w:val="it-IT"/>
        </w:rPr>
      </w:pPr>
      <w:r w:rsidRPr="00C8623D">
        <w:rPr>
          <w:rFonts w:ascii="Times New Roman" w:hAnsi="Times New Roman"/>
          <w:lang w:val="it-IT"/>
        </w:rPr>
        <w:t>promuovere una conoscenza più approfondita del territorio e delle sue risorse.</w:t>
      </w:r>
    </w:p>
    <w:p w:rsidR="009A0BFB" w:rsidRPr="00C8623D" w:rsidRDefault="009A0BFB" w:rsidP="003C6197">
      <w:pPr>
        <w:jc w:val="both"/>
        <w:rPr>
          <w:rFonts w:ascii="Times New Roman" w:hAnsi="Times New Roman"/>
          <w:lang w:val="it-IT"/>
        </w:rPr>
      </w:pPr>
      <w:r w:rsidRPr="00C8623D">
        <w:rPr>
          <w:rFonts w:ascii="Times New Roman" w:hAnsi="Times New Roman"/>
          <w:lang w:val="it-IT"/>
        </w:rPr>
        <w:t xml:space="preserve">Il </w:t>
      </w:r>
      <w:r w:rsidRPr="00C8623D">
        <w:rPr>
          <w:rFonts w:ascii="Times New Roman" w:hAnsi="Times New Roman"/>
          <w:b/>
          <w:lang w:val="it-IT"/>
        </w:rPr>
        <w:t>monitoraggio</w:t>
      </w:r>
      <w:r w:rsidRPr="00C8623D">
        <w:rPr>
          <w:rFonts w:ascii="Times New Roman" w:hAnsi="Times New Roman"/>
          <w:lang w:val="it-IT"/>
        </w:rPr>
        <w:t xml:space="preserve"> dovrebbe verificare, </w:t>
      </w:r>
      <w:r w:rsidRPr="00C8623D">
        <w:rPr>
          <w:rFonts w:ascii="Times New Roman" w:hAnsi="Times New Roman"/>
          <w:i/>
          <w:lang w:val="it-IT"/>
        </w:rPr>
        <w:t>in itinere</w:t>
      </w:r>
      <w:r w:rsidRPr="00C8623D">
        <w:rPr>
          <w:rFonts w:ascii="Times New Roman" w:hAnsi="Times New Roman"/>
          <w:lang w:val="it-IT"/>
        </w:rPr>
        <w:t xml:space="preserve"> e alla fine dell’anno scolastico, l’efficacia delle attività proposte e l’efficienza dei mezzi adottati.</w:t>
      </w:r>
    </w:p>
    <w:p w:rsidR="009A0BFB" w:rsidRPr="00C8623D" w:rsidRDefault="009A0BFB" w:rsidP="003C6197">
      <w:pPr>
        <w:jc w:val="both"/>
        <w:rPr>
          <w:rFonts w:ascii="Times New Roman" w:hAnsi="Times New Roman"/>
          <w:lang w:val="it-IT"/>
        </w:rPr>
      </w:pPr>
      <w:r w:rsidRPr="00C8623D">
        <w:rPr>
          <w:rFonts w:ascii="Times New Roman" w:hAnsi="Times New Roman"/>
          <w:lang w:val="it-IT"/>
        </w:rPr>
        <w:t>Questo progetto dovrebbe essere pensato per:</w:t>
      </w:r>
    </w:p>
    <w:p w:rsidR="009A0BFB" w:rsidRPr="00C8623D" w:rsidRDefault="009A0BFB" w:rsidP="00E52E32">
      <w:pPr>
        <w:numPr>
          <w:ilvl w:val="0"/>
          <w:numId w:val="7"/>
        </w:numPr>
        <w:jc w:val="both"/>
        <w:rPr>
          <w:rFonts w:ascii="Times New Roman" w:hAnsi="Times New Roman"/>
          <w:lang w:val="it-IT"/>
        </w:rPr>
      </w:pPr>
      <w:r w:rsidRPr="00C8623D">
        <w:rPr>
          <w:rFonts w:ascii="Times New Roman" w:hAnsi="Times New Roman"/>
          <w:lang w:val="it-IT"/>
        </w:rPr>
        <w:t xml:space="preserve">offrire agli alunni l’opportunità di misurarsi soprattutto con il proprio </w:t>
      </w:r>
      <w:r w:rsidRPr="00C8623D">
        <w:rPr>
          <w:rFonts w:ascii="Times New Roman" w:hAnsi="Times New Roman"/>
          <w:i/>
          <w:lang w:val="it-IT"/>
        </w:rPr>
        <w:t xml:space="preserve">saper fare e saper essere, </w:t>
      </w:r>
      <w:r w:rsidRPr="00C8623D">
        <w:rPr>
          <w:rFonts w:ascii="Times New Roman" w:hAnsi="Times New Roman"/>
          <w:lang w:val="it-IT"/>
        </w:rPr>
        <w:t>coinvolgendoli nella produzione di lavori e di azioni che possano provare l’attualità e l’efficacia del loro percorso formativo;</w:t>
      </w:r>
    </w:p>
    <w:p w:rsidR="009A0BFB" w:rsidRPr="00C8623D" w:rsidRDefault="003C6197" w:rsidP="00E52E32">
      <w:pPr>
        <w:numPr>
          <w:ilvl w:val="0"/>
          <w:numId w:val="7"/>
        </w:numPr>
        <w:jc w:val="both"/>
        <w:rPr>
          <w:rFonts w:ascii="Times New Roman" w:hAnsi="Times New Roman"/>
          <w:lang w:val="it-IT"/>
        </w:rPr>
      </w:pPr>
      <w:r w:rsidRPr="00C8623D">
        <w:rPr>
          <w:rFonts w:ascii="Times New Roman" w:hAnsi="Times New Roman"/>
          <w:lang w:val="it-IT"/>
        </w:rPr>
        <w:t xml:space="preserve">dare, in particolare </w:t>
      </w:r>
      <w:r w:rsidR="009A0BFB" w:rsidRPr="00C8623D">
        <w:rPr>
          <w:rFonts w:ascii="Times New Roman" w:hAnsi="Times New Roman"/>
          <w:lang w:val="it-IT"/>
        </w:rPr>
        <w:t>agli alunni meno motivati</w:t>
      </w:r>
      <w:r w:rsidRPr="00C8623D">
        <w:rPr>
          <w:rFonts w:ascii="Times New Roman" w:hAnsi="Times New Roman"/>
          <w:lang w:val="it-IT"/>
        </w:rPr>
        <w:t>,</w:t>
      </w:r>
      <w:r w:rsidR="009A0BFB" w:rsidRPr="00C8623D">
        <w:rPr>
          <w:rFonts w:ascii="Times New Roman" w:hAnsi="Times New Roman"/>
          <w:lang w:val="it-IT"/>
        </w:rPr>
        <w:t xml:space="preserve"> l’opportunità di esprimere quelle potenzialità che l’attività curricolare non sempre riesce a valorizzare;</w:t>
      </w:r>
    </w:p>
    <w:p w:rsidR="009A0BFB" w:rsidRPr="00C8623D" w:rsidRDefault="009A0BFB" w:rsidP="00E52E32">
      <w:pPr>
        <w:numPr>
          <w:ilvl w:val="0"/>
          <w:numId w:val="7"/>
        </w:numPr>
        <w:jc w:val="both"/>
        <w:rPr>
          <w:rFonts w:ascii="Times New Roman" w:hAnsi="Times New Roman"/>
          <w:lang w:val="it-IT"/>
        </w:rPr>
      </w:pPr>
      <w:r w:rsidRPr="00C8623D">
        <w:rPr>
          <w:rFonts w:ascii="Times New Roman" w:hAnsi="Times New Roman"/>
          <w:lang w:val="it-IT"/>
        </w:rPr>
        <w:t>agevolare la promozione e la gestione delle relazioni della scuola con gli enti pubblici e privati operanti nel territorio che figurano, con differenti ruoli, come suoi indispensabili interlocutori.</w:t>
      </w:r>
    </w:p>
    <w:p w:rsidR="004C7814" w:rsidRPr="00C8623D" w:rsidRDefault="00B542DD" w:rsidP="00B542DD">
      <w:pPr>
        <w:jc w:val="both"/>
        <w:rPr>
          <w:rFonts w:ascii="Times New Roman" w:hAnsi="Times New Roman"/>
          <w:lang w:val="it-IT"/>
        </w:rPr>
      </w:pPr>
      <w:r w:rsidRPr="00C8623D">
        <w:rPr>
          <w:rFonts w:ascii="Times New Roman" w:hAnsi="Times New Roman"/>
          <w:lang w:val="it-IT"/>
        </w:rPr>
        <w:t xml:space="preserve">Secondo la normativa </w:t>
      </w:r>
      <w:r w:rsidR="00963050">
        <w:rPr>
          <w:rFonts w:ascii="Times New Roman" w:hAnsi="Times New Roman"/>
          <w:lang w:val="it-IT"/>
        </w:rPr>
        <w:t xml:space="preserve">vigente </w:t>
      </w:r>
      <w:r w:rsidRPr="00C8623D">
        <w:rPr>
          <w:rFonts w:ascii="Times New Roman" w:hAnsi="Times New Roman"/>
          <w:lang w:val="it-IT"/>
        </w:rPr>
        <w:t xml:space="preserve"> tanto l’indirizzo Tecnico Tecnologico quanto quello del Liceo Scientifico delle Scienze applicate hanno l’obbligo di inserire nel proprio curriculum i percorsi di alternanza scuola - lavoro. L’alternanza prevede l</w:t>
      </w:r>
      <w:r w:rsidR="0074243C" w:rsidRPr="00C8623D">
        <w:rPr>
          <w:rFonts w:ascii="Times New Roman" w:hAnsi="Times New Roman"/>
          <w:lang w:val="it-IT"/>
        </w:rPr>
        <w:t>o svolgimento di una parte delle attività formative</w:t>
      </w:r>
      <w:r w:rsidRPr="00C8623D">
        <w:rPr>
          <w:rFonts w:ascii="Times New Roman" w:hAnsi="Times New Roman"/>
          <w:lang w:val="it-IT"/>
        </w:rPr>
        <w:t xml:space="preserve"> presso aziende e/o en</w:t>
      </w:r>
      <w:r w:rsidR="0074243C" w:rsidRPr="00C8623D">
        <w:rPr>
          <w:rFonts w:ascii="Times New Roman" w:hAnsi="Times New Roman"/>
          <w:lang w:val="it-IT"/>
        </w:rPr>
        <w:t>ti sia privati che statali; tali</w:t>
      </w:r>
      <w:r w:rsidRPr="00C8623D">
        <w:rPr>
          <w:rFonts w:ascii="Times New Roman" w:hAnsi="Times New Roman"/>
          <w:lang w:val="it-IT"/>
        </w:rPr>
        <w:t xml:space="preserve"> attività </w:t>
      </w:r>
      <w:r w:rsidR="0074243C" w:rsidRPr="00C8623D">
        <w:rPr>
          <w:rFonts w:ascii="Times New Roman" w:hAnsi="Times New Roman"/>
          <w:lang w:val="it-IT"/>
        </w:rPr>
        <w:t>sono programmate</w:t>
      </w:r>
      <w:r w:rsidRPr="00C8623D">
        <w:rPr>
          <w:rFonts w:ascii="Times New Roman" w:hAnsi="Times New Roman"/>
          <w:lang w:val="it-IT"/>
        </w:rPr>
        <w:t xml:space="preserve"> dalla scuola insieme alle aziende/enti individuati </w:t>
      </w:r>
      <w:r w:rsidR="0074243C" w:rsidRPr="00C8623D">
        <w:rPr>
          <w:rFonts w:ascii="Times New Roman" w:hAnsi="Times New Roman"/>
          <w:lang w:val="it-IT"/>
        </w:rPr>
        <w:t>e sono valutate</w:t>
      </w:r>
      <w:r w:rsidRPr="00C8623D">
        <w:rPr>
          <w:rFonts w:ascii="Times New Roman" w:hAnsi="Times New Roman"/>
          <w:lang w:val="it-IT"/>
        </w:rPr>
        <w:t xml:space="preserve"> e certificat</w:t>
      </w:r>
      <w:r w:rsidR="0074243C" w:rsidRPr="00C8623D">
        <w:rPr>
          <w:rFonts w:ascii="Times New Roman" w:hAnsi="Times New Roman"/>
          <w:lang w:val="it-IT"/>
        </w:rPr>
        <w:t>e</w:t>
      </w:r>
      <w:r w:rsidRPr="00C8623D">
        <w:rPr>
          <w:rFonts w:ascii="Times New Roman" w:hAnsi="Times New Roman"/>
          <w:lang w:val="it-IT"/>
        </w:rPr>
        <w:t xml:space="preserve"> come competenze acquisite dall’alunno. L’alternanza scuola</w:t>
      </w:r>
      <w:r w:rsidR="004C7814" w:rsidRPr="00C8623D">
        <w:rPr>
          <w:rFonts w:ascii="Times New Roman" w:hAnsi="Times New Roman"/>
          <w:lang w:val="it-IT"/>
        </w:rPr>
        <w:t xml:space="preserve"> </w:t>
      </w:r>
      <w:r w:rsidRPr="00C8623D">
        <w:rPr>
          <w:rFonts w:ascii="Times New Roman" w:hAnsi="Times New Roman"/>
          <w:lang w:val="it-IT"/>
        </w:rPr>
        <w:t>-</w:t>
      </w:r>
      <w:r w:rsidR="004C7814" w:rsidRPr="00C8623D">
        <w:rPr>
          <w:rFonts w:ascii="Times New Roman" w:hAnsi="Times New Roman"/>
          <w:lang w:val="it-IT"/>
        </w:rPr>
        <w:t xml:space="preserve"> </w:t>
      </w:r>
      <w:r w:rsidRPr="00C8623D">
        <w:rPr>
          <w:rFonts w:ascii="Times New Roman" w:hAnsi="Times New Roman"/>
          <w:lang w:val="it-IT"/>
        </w:rPr>
        <w:t>lavoro ha</w:t>
      </w:r>
      <w:r w:rsidR="0074243C" w:rsidRPr="00C8623D">
        <w:rPr>
          <w:rFonts w:ascii="Times New Roman" w:hAnsi="Times New Roman"/>
          <w:lang w:val="it-IT"/>
        </w:rPr>
        <w:t xml:space="preserve"> infatti anche lo scopo di </w:t>
      </w:r>
      <w:r w:rsidRPr="00C8623D">
        <w:rPr>
          <w:rFonts w:ascii="Times New Roman" w:hAnsi="Times New Roman"/>
          <w:lang w:val="it-IT"/>
        </w:rPr>
        <w:t>realizzare un collegamento stabile tra l’istituzione scolastica, il mondo del lavoro e la socie</w:t>
      </w:r>
      <w:r w:rsidR="0074243C" w:rsidRPr="00C8623D">
        <w:rPr>
          <w:rFonts w:ascii="Times New Roman" w:hAnsi="Times New Roman"/>
          <w:lang w:val="it-IT"/>
        </w:rPr>
        <w:t>tà civile.</w:t>
      </w:r>
      <w:r w:rsidR="004C7814" w:rsidRPr="00C8623D">
        <w:rPr>
          <w:rFonts w:ascii="Times New Roman" w:hAnsi="Times New Roman"/>
          <w:lang w:val="it-IT"/>
        </w:rPr>
        <w:t xml:space="preserve"> </w:t>
      </w:r>
      <w:r w:rsidRPr="00C8623D">
        <w:rPr>
          <w:rFonts w:ascii="Times New Roman" w:hAnsi="Times New Roman"/>
          <w:lang w:val="it-IT"/>
        </w:rPr>
        <w:t>Con i progetti di alternanza scuola</w:t>
      </w:r>
      <w:r w:rsidR="004C7814" w:rsidRPr="00C8623D">
        <w:rPr>
          <w:rFonts w:ascii="Times New Roman" w:hAnsi="Times New Roman"/>
          <w:lang w:val="it-IT"/>
        </w:rPr>
        <w:t xml:space="preserve"> </w:t>
      </w:r>
      <w:r w:rsidRPr="00C8623D">
        <w:rPr>
          <w:rFonts w:ascii="Times New Roman" w:hAnsi="Times New Roman"/>
          <w:lang w:val="it-IT"/>
        </w:rPr>
        <w:t>-</w:t>
      </w:r>
      <w:r w:rsidR="004C7814" w:rsidRPr="00C8623D">
        <w:rPr>
          <w:rFonts w:ascii="Times New Roman" w:hAnsi="Times New Roman"/>
          <w:lang w:val="it-IT"/>
        </w:rPr>
        <w:t xml:space="preserve"> </w:t>
      </w:r>
      <w:r w:rsidRPr="00C8623D">
        <w:rPr>
          <w:rFonts w:ascii="Times New Roman" w:hAnsi="Times New Roman"/>
          <w:lang w:val="it-IT"/>
        </w:rPr>
        <w:t xml:space="preserve">lavoro diventa </w:t>
      </w:r>
      <w:r w:rsidR="004C7814" w:rsidRPr="00C8623D">
        <w:rPr>
          <w:rFonts w:ascii="Times New Roman" w:hAnsi="Times New Roman"/>
          <w:lang w:val="it-IT"/>
        </w:rPr>
        <w:t>possibile avviare gli studenti verso</w:t>
      </w:r>
      <w:r w:rsidRPr="00C8623D">
        <w:rPr>
          <w:rFonts w:ascii="Times New Roman" w:hAnsi="Times New Roman"/>
          <w:lang w:val="it-IT"/>
        </w:rPr>
        <w:t xml:space="preserve"> esperienze lavorative inserite nel curriculum scolastico, attraverso cui sperimentare tempi e modi del lavoro nelle aziende, n</w:t>
      </w:r>
      <w:r w:rsidR="004C7814" w:rsidRPr="00C8623D">
        <w:rPr>
          <w:rFonts w:ascii="Times New Roman" w:hAnsi="Times New Roman"/>
          <w:lang w:val="it-IT"/>
        </w:rPr>
        <w:t>ei servizi, nelle professioni.</w:t>
      </w:r>
    </w:p>
    <w:p w:rsidR="0013143D" w:rsidRDefault="0013143D" w:rsidP="0013143D">
      <w:pPr>
        <w:jc w:val="both"/>
        <w:rPr>
          <w:rFonts w:ascii="Times New Roman" w:hAnsi="Times New Roman"/>
          <w:lang w:val="it-IT"/>
        </w:rPr>
      </w:pPr>
      <w:r w:rsidRPr="00C8623D">
        <w:rPr>
          <w:rFonts w:ascii="Times New Roman" w:hAnsi="Times New Roman"/>
          <w:lang w:val="it-IT"/>
        </w:rPr>
        <w:t>I progetti Alternanza Scuola Lavoro che attualmente la scuola è impeg</w:t>
      </w:r>
      <w:r w:rsidR="009012E3" w:rsidRPr="00C8623D">
        <w:rPr>
          <w:rFonts w:ascii="Times New Roman" w:hAnsi="Times New Roman"/>
          <w:lang w:val="it-IT"/>
        </w:rPr>
        <w:t>nata a costruire sono elencati nel PTOF.</w:t>
      </w:r>
    </w:p>
    <w:p w:rsidR="00934DC3" w:rsidRDefault="00934DC3" w:rsidP="0013143D">
      <w:pPr>
        <w:jc w:val="both"/>
        <w:rPr>
          <w:rFonts w:ascii="Times New Roman" w:hAnsi="Times New Roman"/>
          <w:lang w:val="it-IT"/>
        </w:rPr>
      </w:pPr>
    </w:p>
    <w:p w:rsidR="00934DC3" w:rsidRDefault="00934DC3" w:rsidP="0013143D">
      <w:pPr>
        <w:jc w:val="both"/>
        <w:rPr>
          <w:rFonts w:ascii="Times New Roman" w:hAnsi="Times New Roman"/>
          <w:lang w:val="it-IT"/>
        </w:rPr>
      </w:pPr>
    </w:p>
    <w:p w:rsidR="00934DC3" w:rsidRDefault="00934DC3" w:rsidP="0013143D">
      <w:pPr>
        <w:jc w:val="both"/>
        <w:rPr>
          <w:rFonts w:ascii="Times New Roman" w:hAnsi="Times New Roman"/>
          <w:lang w:val="it-IT"/>
        </w:rPr>
      </w:pPr>
      <w:r>
        <w:rPr>
          <w:rFonts w:ascii="Times New Roman" w:hAnsi="Times New Roman"/>
          <w:lang w:val="it-IT"/>
        </w:rPr>
        <w:t>Si allegano le griglie di valutazione e i test di ingresso interessati per le discipline cosi come già declinate.</w:t>
      </w:r>
    </w:p>
    <w:p w:rsidR="00834621" w:rsidRDefault="00834621" w:rsidP="0013143D">
      <w:pPr>
        <w:jc w:val="both"/>
        <w:rPr>
          <w:rFonts w:ascii="Times New Roman" w:hAnsi="Times New Roman"/>
          <w:lang w:val="it-IT"/>
        </w:rPr>
      </w:pPr>
    </w:p>
    <w:p w:rsidR="00834621" w:rsidRDefault="00834621" w:rsidP="0013143D">
      <w:pPr>
        <w:jc w:val="both"/>
        <w:rPr>
          <w:rFonts w:ascii="Times New Roman" w:hAnsi="Times New Roman"/>
          <w:lang w:val="it-IT"/>
        </w:rPr>
      </w:pPr>
    </w:p>
    <w:p w:rsidR="00834621" w:rsidRDefault="00834621" w:rsidP="0013143D">
      <w:pPr>
        <w:jc w:val="both"/>
        <w:rPr>
          <w:rFonts w:ascii="Times New Roman" w:hAnsi="Times New Roman"/>
          <w:lang w:val="it-IT"/>
        </w:rPr>
      </w:pPr>
    </w:p>
    <w:p w:rsidR="00834621" w:rsidRDefault="00834621" w:rsidP="0013143D">
      <w:pPr>
        <w:jc w:val="both"/>
        <w:rPr>
          <w:rFonts w:ascii="Times New Roman" w:hAnsi="Times New Roman"/>
          <w:lang w:val="it-IT"/>
        </w:rPr>
      </w:pPr>
    </w:p>
    <w:p w:rsidR="00F0298C" w:rsidRDefault="00F0298C" w:rsidP="00506EB2">
      <w:pPr>
        <w:jc w:val="center"/>
        <w:rPr>
          <w:rFonts w:ascii="Times New Roman" w:hAnsi="Times New Roman"/>
          <w:b/>
          <w:lang w:val="it-IT"/>
        </w:rPr>
      </w:pPr>
    </w:p>
    <w:p w:rsidR="00506EB2" w:rsidRPr="00F0298C" w:rsidRDefault="00506EB2" w:rsidP="00F0298C">
      <w:pPr>
        <w:pStyle w:val="Titolo2"/>
        <w:spacing w:after="240"/>
        <w:rPr>
          <w:rStyle w:val="Carpredefinitoparagrafo1"/>
          <w:rFonts w:eastAsia="Arial"/>
        </w:rPr>
      </w:pPr>
      <w:bookmarkStart w:id="16" w:name="_Toc528527036"/>
      <w:r w:rsidRPr="00F0298C">
        <w:rPr>
          <w:rStyle w:val="Carpredefinitoparagrafo1"/>
          <w:rFonts w:eastAsia="Arial"/>
        </w:rPr>
        <w:lastRenderedPageBreak/>
        <w:t>DOCENTI DEL DIPARTIMENTO</w:t>
      </w:r>
      <w:bookmarkEnd w:id="16"/>
    </w:p>
    <w:p w:rsidR="00322557" w:rsidRDefault="00322557" w:rsidP="00506EB2">
      <w:pPr>
        <w:jc w:val="center"/>
        <w:rPr>
          <w:rFonts w:ascii="Times New Roman" w:hAnsi="Times New Roman"/>
          <w:b/>
          <w:lang w:val="it-IT"/>
        </w:rPr>
      </w:pPr>
    </w:p>
    <w:tbl>
      <w:tblPr>
        <w:tblStyle w:val="Grigliatabella"/>
        <w:tblW w:w="0" w:type="auto"/>
        <w:tblLook w:val="04A0"/>
      </w:tblPr>
      <w:tblGrid>
        <w:gridCol w:w="4602"/>
        <w:gridCol w:w="4602"/>
      </w:tblGrid>
      <w:tr w:rsidR="00322557" w:rsidTr="00322557">
        <w:tc>
          <w:tcPr>
            <w:tcW w:w="4602" w:type="dxa"/>
          </w:tcPr>
          <w:p w:rsidR="00322557" w:rsidRPr="00322557" w:rsidRDefault="00322557" w:rsidP="00506EB2">
            <w:pPr>
              <w:jc w:val="center"/>
              <w:rPr>
                <w:rFonts w:ascii="Times New Roman" w:hAnsi="Times New Roman"/>
                <w:lang w:val="it-IT"/>
              </w:rPr>
            </w:pPr>
            <w:proofErr w:type="spellStart"/>
            <w:r w:rsidRPr="00322557">
              <w:rPr>
                <w:rFonts w:ascii="Times New Roman" w:hAnsi="Times New Roman"/>
                <w:lang w:val="it-IT"/>
              </w:rPr>
              <w:t>Baldinelli</w:t>
            </w:r>
            <w:proofErr w:type="spellEnd"/>
            <w:r w:rsidRPr="00322557">
              <w:rPr>
                <w:rFonts w:ascii="Times New Roman" w:hAnsi="Times New Roman"/>
                <w:lang w:val="it-IT"/>
              </w:rPr>
              <w:t xml:space="preserve"> Luca</w:t>
            </w:r>
          </w:p>
        </w:tc>
        <w:tc>
          <w:tcPr>
            <w:tcW w:w="4602" w:type="dxa"/>
          </w:tcPr>
          <w:p w:rsidR="00322557" w:rsidRPr="00322557" w:rsidRDefault="00322557" w:rsidP="00506EB2">
            <w:pPr>
              <w:jc w:val="center"/>
              <w:rPr>
                <w:rFonts w:ascii="Times New Roman" w:hAnsi="Times New Roman"/>
                <w:lang w:val="it-IT"/>
              </w:rPr>
            </w:pPr>
            <w:r w:rsidRPr="00322557">
              <w:rPr>
                <w:rFonts w:ascii="Times New Roman" w:hAnsi="Times New Roman"/>
                <w:lang w:val="it-IT"/>
              </w:rPr>
              <w:t>Chimica</w:t>
            </w:r>
          </w:p>
        </w:tc>
      </w:tr>
      <w:tr w:rsidR="00322557" w:rsidTr="00322557">
        <w:tc>
          <w:tcPr>
            <w:tcW w:w="4602" w:type="dxa"/>
          </w:tcPr>
          <w:p w:rsidR="00322557" w:rsidRPr="00322557" w:rsidRDefault="00322557" w:rsidP="00506EB2">
            <w:pPr>
              <w:jc w:val="center"/>
              <w:rPr>
                <w:rFonts w:ascii="Times New Roman" w:hAnsi="Times New Roman"/>
                <w:lang w:val="it-IT"/>
              </w:rPr>
            </w:pPr>
            <w:r>
              <w:rPr>
                <w:rFonts w:ascii="Times New Roman" w:hAnsi="Times New Roman"/>
                <w:lang w:val="it-IT"/>
              </w:rPr>
              <w:t>Velletri Letizia</w:t>
            </w:r>
          </w:p>
        </w:tc>
        <w:tc>
          <w:tcPr>
            <w:tcW w:w="4602" w:type="dxa"/>
          </w:tcPr>
          <w:p w:rsidR="00322557" w:rsidRPr="00B4596C" w:rsidRDefault="00322557" w:rsidP="00506EB2">
            <w:pPr>
              <w:jc w:val="center"/>
              <w:rPr>
                <w:rFonts w:ascii="Times New Roman" w:hAnsi="Times New Roman"/>
                <w:lang w:val="it-IT"/>
              </w:rPr>
            </w:pPr>
            <w:r w:rsidRPr="00B4596C">
              <w:rPr>
                <w:rFonts w:ascii="Times New Roman" w:hAnsi="Times New Roman"/>
                <w:lang w:val="it-IT"/>
              </w:rPr>
              <w:t>Chimica</w:t>
            </w:r>
          </w:p>
        </w:tc>
      </w:tr>
      <w:tr w:rsidR="00322557" w:rsidTr="00322557">
        <w:tc>
          <w:tcPr>
            <w:tcW w:w="4602" w:type="dxa"/>
          </w:tcPr>
          <w:p w:rsidR="00322557" w:rsidRPr="00B4596C" w:rsidRDefault="00322557" w:rsidP="00506EB2">
            <w:pPr>
              <w:jc w:val="center"/>
              <w:rPr>
                <w:rFonts w:ascii="Times New Roman" w:hAnsi="Times New Roman"/>
                <w:lang w:val="it-IT"/>
              </w:rPr>
            </w:pPr>
            <w:proofErr w:type="spellStart"/>
            <w:r w:rsidRPr="00B4596C">
              <w:rPr>
                <w:rFonts w:ascii="Times New Roman" w:hAnsi="Times New Roman"/>
                <w:lang w:val="it-IT"/>
              </w:rPr>
              <w:t>Sciuto</w:t>
            </w:r>
            <w:proofErr w:type="spellEnd"/>
            <w:r w:rsidRPr="00B4596C">
              <w:rPr>
                <w:rFonts w:ascii="Times New Roman" w:hAnsi="Times New Roman"/>
                <w:lang w:val="it-IT"/>
              </w:rPr>
              <w:t xml:space="preserve"> Carmela</w:t>
            </w:r>
          </w:p>
        </w:tc>
        <w:tc>
          <w:tcPr>
            <w:tcW w:w="4602" w:type="dxa"/>
          </w:tcPr>
          <w:p w:rsidR="00322557" w:rsidRPr="00B4596C" w:rsidRDefault="00322557" w:rsidP="00506EB2">
            <w:pPr>
              <w:jc w:val="center"/>
              <w:rPr>
                <w:rFonts w:ascii="Times New Roman" w:hAnsi="Times New Roman"/>
                <w:lang w:val="it-IT"/>
              </w:rPr>
            </w:pPr>
            <w:r w:rsidRPr="00B4596C">
              <w:rPr>
                <w:rFonts w:ascii="Times New Roman" w:hAnsi="Times New Roman"/>
                <w:lang w:val="it-IT"/>
              </w:rPr>
              <w:t>Chimica</w:t>
            </w:r>
          </w:p>
        </w:tc>
      </w:tr>
      <w:tr w:rsidR="00322557" w:rsidTr="00322557">
        <w:tc>
          <w:tcPr>
            <w:tcW w:w="4602" w:type="dxa"/>
          </w:tcPr>
          <w:p w:rsidR="00322557" w:rsidRPr="00B4596C" w:rsidRDefault="00322557" w:rsidP="00506EB2">
            <w:pPr>
              <w:jc w:val="center"/>
              <w:rPr>
                <w:rFonts w:ascii="Times New Roman" w:hAnsi="Times New Roman"/>
                <w:lang w:val="it-IT"/>
              </w:rPr>
            </w:pPr>
            <w:proofErr w:type="spellStart"/>
            <w:r w:rsidRPr="00B4596C">
              <w:rPr>
                <w:rFonts w:ascii="Times New Roman" w:hAnsi="Times New Roman"/>
                <w:lang w:val="it-IT"/>
              </w:rPr>
              <w:t>Moresi</w:t>
            </w:r>
            <w:proofErr w:type="spellEnd"/>
            <w:r w:rsidRPr="00B4596C">
              <w:rPr>
                <w:rFonts w:ascii="Times New Roman" w:hAnsi="Times New Roman"/>
                <w:lang w:val="it-IT"/>
              </w:rPr>
              <w:t xml:space="preserve"> Roberto</w:t>
            </w:r>
          </w:p>
        </w:tc>
        <w:tc>
          <w:tcPr>
            <w:tcW w:w="4602" w:type="dxa"/>
          </w:tcPr>
          <w:p w:rsidR="00322557" w:rsidRPr="00B4596C" w:rsidRDefault="00322557" w:rsidP="00506EB2">
            <w:pPr>
              <w:jc w:val="center"/>
              <w:rPr>
                <w:rFonts w:ascii="Times New Roman" w:hAnsi="Times New Roman"/>
                <w:lang w:val="it-IT"/>
              </w:rPr>
            </w:pPr>
            <w:r w:rsidRPr="00B4596C">
              <w:rPr>
                <w:rFonts w:ascii="Times New Roman" w:hAnsi="Times New Roman"/>
                <w:lang w:val="it-IT"/>
              </w:rPr>
              <w:t>Scienze</w:t>
            </w:r>
          </w:p>
        </w:tc>
      </w:tr>
      <w:tr w:rsidR="00322557" w:rsidTr="00322557">
        <w:tc>
          <w:tcPr>
            <w:tcW w:w="4602" w:type="dxa"/>
          </w:tcPr>
          <w:p w:rsidR="00322557" w:rsidRPr="00B4596C" w:rsidRDefault="00322557" w:rsidP="00506EB2">
            <w:pPr>
              <w:jc w:val="center"/>
              <w:rPr>
                <w:rFonts w:ascii="Times New Roman" w:hAnsi="Times New Roman"/>
                <w:lang w:val="it-IT"/>
              </w:rPr>
            </w:pPr>
            <w:r w:rsidRPr="00B4596C">
              <w:rPr>
                <w:rFonts w:ascii="Times New Roman" w:hAnsi="Times New Roman"/>
                <w:lang w:val="it-IT"/>
              </w:rPr>
              <w:t>Giorgi Elena</w:t>
            </w:r>
          </w:p>
        </w:tc>
        <w:tc>
          <w:tcPr>
            <w:tcW w:w="4602" w:type="dxa"/>
          </w:tcPr>
          <w:p w:rsidR="00322557" w:rsidRPr="00B4596C" w:rsidRDefault="00322557" w:rsidP="00506EB2">
            <w:pPr>
              <w:jc w:val="center"/>
              <w:rPr>
                <w:rFonts w:ascii="Times New Roman" w:hAnsi="Times New Roman"/>
                <w:lang w:val="it-IT"/>
              </w:rPr>
            </w:pPr>
            <w:r w:rsidRPr="00B4596C">
              <w:rPr>
                <w:rFonts w:ascii="Times New Roman" w:hAnsi="Times New Roman"/>
                <w:lang w:val="it-IT"/>
              </w:rPr>
              <w:t>Scienze</w:t>
            </w:r>
          </w:p>
        </w:tc>
      </w:tr>
      <w:tr w:rsidR="00322557" w:rsidTr="00322557">
        <w:tc>
          <w:tcPr>
            <w:tcW w:w="4602" w:type="dxa"/>
          </w:tcPr>
          <w:p w:rsidR="00322557" w:rsidRPr="00B4596C" w:rsidRDefault="00322557" w:rsidP="00506EB2">
            <w:pPr>
              <w:jc w:val="center"/>
              <w:rPr>
                <w:rFonts w:ascii="Times New Roman" w:hAnsi="Times New Roman"/>
                <w:lang w:val="it-IT"/>
              </w:rPr>
            </w:pPr>
            <w:proofErr w:type="spellStart"/>
            <w:r w:rsidRPr="00B4596C">
              <w:rPr>
                <w:rFonts w:ascii="Times New Roman" w:hAnsi="Times New Roman"/>
                <w:lang w:val="it-IT"/>
              </w:rPr>
              <w:t>Tortiello</w:t>
            </w:r>
            <w:proofErr w:type="spellEnd"/>
            <w:r w:rsidRPr="00B4596C">
              <w:rPr>
                <w:rFonts w:ascii="Times New Roman" w:hAnsi="Times New Roman"/>
                <w:lang w:val="it-IT"/>
              </w:rPr>
              <w:t xml:space="preserve"> Tommaso</w:t>
            </w:r>
          </w:p>
        </w:tc>
        <w:tc>
          <w:tcPr>
            <w:tcW w:w="4602" w:type="dxa"/>
          </w:tcPr>
          <w:p w:rsidR="00322557" w:rsidRPr="00B4596C" w:rsidRDefault="00322557" w:rsidP="00506EB2">
            <w:pPr>
              <w:jc w:val="center"/>
              <w:rPr>
                <w:rFonts w:ascii="Times New Roman" w:hAnsi="Times New Roman"/>
                <w:lang w:val="it-IT"/>
              </w:rPr>
            </w:pPr>
            <w:r w:rsidRPr="00B4596C">
              <w:rPr>
                <w:rFonts w:ascii="Times New Roman" w:hAnsi="Times New Roman"/>
                <w:lang w:val="it-IT"/>
              </w:rPr>
              <w:t>Scienze</w:t>
            </w:r>
          </w:p>
        </w:tc>
      </w:tr>
      <w:tr w:rsidR="00322557" w:rsidTr="00322557">
        <w:tc>
          <w:tcPr>
            <w:tcW w:w="4602" w:type="dxa"/>
          </w:tcPr>
          <w:p w:rsidR="00322557" w:rsidRPr="00B4596C" w:rsidRDefault="00322557" w:rsidP="00506EB2">
            <w:pPr>
              <w:jc w:val="center"/>
              <w:rPr>
                <w:rFonts w:ascii="Times New Roman" w:hAnsi="Times New Roman"/>
                <w:lang w:val="it-IT"/>
              </w:rPr>
            </w:pPr>
            <w:proofErr w:type="spellStart"/>
            <w:r w:rsidRPr="00B4596C">
              <w:rPr>
                <w:rFonts w:ascii="Times New Roman" w:hAnsi="Times New Roman"/>
                <w:lang w:val="it-IT"/>
              </w:rPr>
              <w:t>Parisella</w:t>
            </w:r>
            <w:proofErr w:type="spellEnd"/>
            <w:r w:rsidRPr="00B4596C">
              <w:rPr>
                <w:rFonts w:ascii="Times New Roman" w:hAnsi="Times New Roman"/>
                <w:lang w:val="it-IT"/>
              </w:rPr>
              <w:t xml:space="preserve"> Antonella</w:t>
            </w:r>
          </w:p>
        </w:tc>
        <w:tc>
          <w:tcPr>
            <w:tcW w:w="4602" w:type="dxa"/>
          </w:tcPr>
          <w:p w:rsidR="00322557" w:rsidRPr="00B4596C" w:rsidRDefault="00322557" w:rsidP="00506EB2">
            <w:pPr>
              <w:jc w:val="center"/>
              <w:rPr>
                <w:rFonts w:ascii="Times New Roman" w:hAnsi="Times New Roman"/>
                <w:lang w:val="it-IT"/>
              </w:rPr>
            </w:pPr>
            <w:r w:rsidRPr="00B4596C">
              <w:rPr>
                <w:rFonts w:ascii="Times New Roman" w:hAnsi="Times New Roman"/>
                <w:lang w:val="it-IT"/>
              </w:rPr>
              <w:t>Scienze</w:t>
            </w:r>
          </w:p>
        </w:tc>
      </w:tr>
      <w:tr w:rsidR="00322557" w:rsidTr="00322557">
        <w:tc>
          <w:tcPr>
            <w:tcW w:w="4602" w:type="dxa"/>
          </w:tcPr>
          <w:p w:rsidR="00322557" w:rsidRPr="00B4596C" w:rsidRDefault="00322557" w:rsidP="00506EB2">
            <w:pPr>
              <w:jc w:val="center"/>
              <w:rPr>
                <w:rFonts w:ascii="Times New Roman" w:hAnsi="Times New Roman"/>
                <w:lang w:val="it-IT"/>
              </w:rPr>
            </w:pPr>
            <w:r w:rsidRPr="00B4596C">
              <w:rPr>
                <w:rFonts w:ascii="Times New Roman" w:hAnsi="Times New Roman"/>
                <w:lang w:val="it-IT"/>
              </w:rPr>
              <w:t>Bianco Cecilia</w:t>
            </w:r>
          </w:p>
        </w:tc>
        <w:tc>
          <w:tcPr>
            <w:tcW w:w="4602" w:type="dxa"/>
          </w:tcPr>
          <w:p w:rsidR="00322557" w:rsidRPr="00B4596C" w:rsidRDefault="00322557" w:rsidP="00506EB2">
            <w:pPr>
              <w:jc w:val="center"/>
              <w:rPr>
                <w:rFonts w:ascii="Times New Roman" w:hAnsi="Times New Roman"/>
                <w:lang w:val="it-IT"/>
              </w:rPr>
            </w:pPr>
            <w:r w:rsidRPr="00B4596C">
              <w:rPr>
                <w:rFonts w:ascii="Times New Roman" w:hAnsi="Times New Roman"/>
                <w:lang w:val="it-IT"/>
              </w:rPr>
              <w:t>Scienze</w:t>
            </w:r>
          </w:p>
        </w:tc>
      </w:tr>
      <w:tr w:rsidR="00322557" w:rsidTr="00322557">
        <w:tc>
          <w:tcPr>
            <w:tcW w:w="4602" w:type="dxa"/>
          </w:tcPr>
          <w:p w:rsidR="00322557" w:rsidRPr="00B4596C" w:rsidRDefault="00322557" w:rsidP="00506EB2">
            <w:pPr>
              <w:jc w:val="center"/>
              <w:rPr>
                <w:rFonts w:ascii="Times New Roman" w:hAnsi="Times New Roman"/>
                <w:lang w:val="it-IT"/>
              </w:rPr>
            </w:pPr>
            <w:r w:rsidRPr="00B4596C">
              <w:rPr>
                <w:rFonts w:ascii="Times New Roman" w:hAnsi="Times New Roman"/>
                <w:lang w:val="it-IT"/>
              </w:rPr>
              <w:t>Nocella Francesca</w:t>
            </w:r>
          </w:p>
        </w:tc>
        <w:tc>
          <w:tcPr>
            <w:tcW w:w="4602" w:type="dxa"/>
          </w:tcPr>
          <w:p w:rsidR="00322557" w:rsidRPr="00B4596C" w:rsidRDefault="00322557" w:rsidP="00506EB2">
            <w:pPr>
              <w:jc w:val="center"/>
              <w:rPr>
                <w:rFonts w:ascii="Times New Roman" w:hAnsi="Times New Roman"/>
                <w:lang w:val="it-IT"/>
              </w:rPr>
            </w:pPr>
            <w:r w:rsidRPr="00B4596C">
              <w:rPr>
                <w:rFonts w:ascii="Times New Roman" w:hAnsi="Times New Roman"/>
                <w:lang w:val="it-IT"/>
              </w:rPr>
              <w:t>Scienze</w:t>
            </w:r>
          </w:p>
        </w:tc>
      </w:tr>
      <w:tr w:rsidR="00322557" w:rsidTr="00322557">
        <w:tc>
          <w:tcPr>
            <w:tcW w:w="4602" w:type="dxa"/>
          </w:tcPr>
          <w:p w:rsidR="00322557" w:rsidRPr="00B4596C" w:rsidRDefault="00322557" w:rsidP="00506EB2">
            <w:pPr>
              <w:jc w:val="center"/>
              <w:rPr>
                <w:rFonts w:ascii="Times New Roman" w:hAnsi="Times New Roman"/>
                <w:lang w:val="it-IT"/>
              </w:rPr>
            </w:pPr>
            <w:r w:rsidRPr="00B4596C">
              <w:rPr>
                <w:rFonts w:ascii="Times New Roman" w:hAnsi="Times New Roman"/>
                <w:lang w:val="it-IT"/>
              </w:rPr>
              <w:t>Sacchetti Elisa</w:t>
            </w:r>
          </w:p>
        </w:tc>
        <w:tc>
          <w:tcPr>
            <w:tcW w:w="4602" w:type="dxa"/>
          </w:tcPr>
          <w:p w:rsidR="00322557" w:rsidRPr="00B4596C" w:rsidRDefault="00322557" w:rsidP="00506EB2">
            <w:pPr>
              <w:jc w:val="center"/>
              <w:rPr>
                <w:rFonts w:ascii="Times New Roman" w:hAnsi="Times New Roman"/>
                <w:lang w:val="it-IT"/>
              </w:rPr>
            </w:pPr>
            <w:r w:rsidRPr="00B4596C">
              <w:rPr>
                <w:rFonts w:ascii="Times New Roman" w:hAnsi="Times New Roman"/>
                <w:lang w:val="it-IT"/>
              </w:rPr>
              <w:t>Scienze</w:t>
            </w:r>
          </w:p>
        </w:tc>
      </w:tr>
      <w:tr w:rsidR="00322557" w:rsidTr="00322557">
        <w:tc>
          <w:tcPr>
            <w:tcW w:w="4602" w:type="dxa"/>
          </w:tcPr>
          <w:p w:rsidR="00322557" w:rsidRPr="00B4596C" w:rsidRDefault="00322557" w:rsidP="00506EB2">
            <w:pPr>
              <w:jc w:val="center"/>
              <w:rPr>
                <w:rFonts w:ascii="Times New Roman" w:hAnsi="Times New Roman"/>
                <w:lang w:val="it-IT"/>
              </w:rPr>
            </w:pPr>
            <w:r w:rsidRPr="00B4596C">
              <w:rPr>
                <w:rFonts w:ascii="Times New Roman" w:hAnsi="Times New Roman"/>
                <w:lang w:val="it-IT"/>
              </w:rPr>
              <w:t>Biondino Carmen</w:t>
            </w:r>
          </w:p>
        </w:tc>
        <w:tc>
          <w:tcPr>
            <w:tcW w:w="4602" w:type="dxa"/>
          </w:tcPr>
          <w:p w:rsidR="00322557" w:rsidRPr="00B4596C" w:rsidRDefault="00322557" w:rsidP="00506EB2">
            <w:pPr>
              <w:jc w:val="center"/>
              <w:rPr>
                <w:rFonts w:ascii="Times New Roman" w:hAnsi="Times New Roman"/>
                <w:lang w:val="it-IT"/>
              </w:rPr>
            </w:pPr>
            <w:r w:rsidRPr="00B4596C">
              <w:rPr>
                <w:rFonts w:ascii="Times New Roman" w:hAnsi="Times New Roman"/>
                <w:lang w:val="it-IT"/>
              </w:rPr>
              <w:t>Scienze</w:t>
            </w:r>
          </w:p>
        </w:tc>
      </w:tr>
      <w:tr w:rsidR="00322557" w:rsidTr="00322557">
        <w:tc>
          <w:tcPr>
            <w:tcW w:w="4602" w:type="dxa"/>
          </w:tcPr>
          <w:p w:rsidR="00322557" w:rsidRPr="00B4596C" w:rsidRDefault="00322557" w:rsidP="00506EB2">
            <w:pPr>
              <w:jc w:val="center"/>
              <w:rPr>
                <w:rFonts w:ascii="Times New Roman" w:hAnsi="Times New Roman"/>
                <w:lang w:val="it-IT"/>
              </w:rPr>
            </w:pPr>
            <w:proofErr w:type="spellStart"/>
            <w:r w:rsidRPr="00B4596C">
              <w:rPr>
                <w:rFonts w:ascii="Times New Roman" w:hAnsi="Times New Roman"/>
                <w:lang w:val="it-IT"/>
              </w:rPr>
              <w:t>Zannella</w:t>
            </w:r>
            <w:proofErr w:type="spellEnd"/>
            <w:r w:rsidRPr="00B4596C">
              <w:rPr>
                <w:rFonts w:ascii="Times New Roman" w:hAnsi="Times New Roman"/>
                <w:lang w:val="it-IT"/>
              </w:rPr>
              <w:t xml:space="preserve"> Silvia</w:t>
            </w:r>
          </w:p>
        </w:tc>
        <w:tc>
          <w:tcPr>
            <w:tcW w:w="4602" w:type="dxa"/>
          </w:tcPr>
          <w:p w:rsidR="00322557" w:rsidRPr="00B4596C" w:rsidRDefault="00322557" w:rsidP="00506EB2">
            <w:pPr>
              <w:jc w:val="center"/>
              <w:rPr>
                <w:rFonts w:ascii="Times New Roman" w:hAnsi="Times New Roman"/>
                <w:lang w:val="it-IT"/>
              </w:rPr>
            </w:pPr>
            <w:r w:rsidRPr="00B4596C">
              <w:rPr>
                <w:rFonts w:ascii="Times New Roman" w:hAnsi="Times New Roman"/>
                <w:lang w:val="it-IT"/>
              </w:rPr>
              <w:t>Scienze</w:t>
            </w:r>
          </w:p>
        </w:tc>
      </w:tr>
      <w:tr w:rsidR="00322557" w:rsidTr="00322557">
        <w:tc>
          <w:tcPr>
            <w:tcW w:w="4602" w:type="dxa"/>
          </w:tcPr>
          <w:p w:rsidR="00322557" w:rsidRPr="00B4596C" w:rsidRDefault="00B4596C" w:rsidP="00506EB2">
            <w:pPr>
              <w:jc w:val="center"/>
              <w:rPr>
                <w:rFonts w:ascii="Times New Roman" w:hAnsi="Times New Roman"/>
                <w:lang w:val="it-IT"/>
              </w:rPr>
            </w:pPr>
            <w:proofErr w:type="spellStart"/>
            <w:r w:rsidRPr="00B4596C">
              <w:rPr>
                <w:rFonts w:ascii="Times New Roman" w:hAnsi="Times New Roman"/>
                <w:lang w:val="it-IT"/>
              </w:rPr>
              <w:t>Capirchio</w:t>
            </w:r>
            <w:proofErr w:type="spellEnd"/>
            <w:r w:rsidRPr="00B4596C">
              <w:rPr>
                <w:rFonts w:ascii="Times New Roman" w:hAnsi="Times New Roman"/>
                <w:lang w:val="it-IT"/>
              </w:rPr>
              <w:t xml:space="preserve"> Giuseppina</w:t>
            </w:r>
          </w:p>
        </w:tc>
        <w:tc>
          <w:tcPr>
            <w:tcW w:w="4602" w:type="dxa"/>
          </w:tcPr>
          <w:p w:rsidR="00322557" w:rsidRPr="00B4596C" w:rsidRDefault="00B4596C" w:rsidP="00506EB2">
            <w:pPr>
              <w:jc w:val="center"/>
              <w:rPr>
                <w:rFonts w:ascii="Times New Roman" w:hAnsi="Times New Roman"/>
                <w:lang w:val="it-IT"/>
              </w:rPr>
            </w:pPr>
            <w:r w:rsidRPr="00B4596C">
              <w:rPr>
                <w:rFonts w:ascii="Times New Roman" w:hAnsi="Times New Roman"/>
                <w:lang w:val="it-IT"/>
              </w:rPr>
              <w:t>Sostegno</w:t>
            </w:r>
          </w:p>
        </w:tc>
      </w:tr>
      <w:tr w:rsidR="00322557" w:rsidTr="00322557">
        <w:tc>
          <w:tcPr>
            <w:tcW w:w="4602" w:type="dxa"/>
          </w:tcPr>
          <w:p w:rsidR="00322557" w:rsidRPr="00D00522" w:rsidRDefault="00D00522" w:rsidP="00506EB2">
            <w:pPr>
              <w:jc w:val="center"/>
              <w:rPr>
                <w:rFonts w:ascii="Times New Roman" w:hAnsi="Times New Roman"/>
                <w:lang w:val="it-IT"/>
              </w:rPr>
            </w:pPr>
            <w:r>
              <w:rPr>
                <w:rFonts w:ascii="Times New Roman" w:hAnsi="Times New Roman"/>
                <w:lang w:val="it-IT"/>
              </w:rPr>
              <w:t>Di Fazio Domenico</w:t>
            </w:r>
          </w:p>
        </w:tc>
        <w:tc>
          <w:tcPr>
            <w:tcW w:w="4602" w:type="dxa"/>
          </w:tcPr>
          <w:p w:rsidR="00322557" w:rsidRPr="00D00522" w:rsidRDefault="00D00522" w:rsidP="00506EB2">
            <w:pPr>
              <w:jc w:val="center"/>
              <w:rPr>
                <w:rFonts w:ascii="Times New Roman" w:hAnsi="Times New Roman"/>
                <w:lang w:val="it-IT"/>
              </w:rPr>
            </w:pPr>
            <w:r w:rsidRPr="00D00522">
              <w:rPr>
                <w:rFonts w:ascii="Times New Roman" w:hAnsi="Times New Roman"/>
                <w:lang w:val="it-IT"/>
              </w:rPr>
              <w:t>Scienze</w:t>
            </w:r>
            <w:r>
              <w:rPr>
                <w:rFonts w:ascii="Times New Roman" w:hAnsi="Times New Roman"/>
                <w:lang w:val="it-IT"/>
              </w:rPr>
              <w:t xml:space="preserve"> Motorie</w:t>
            </w:r>
          </w:p>
        </w:tc>
      </w:tr>
      <w:tr w:rsidR="00322557" w:rsidTr="00322557">
        <w:tc>
          <w:tcPr>
            <w:tcW w:w="4602" w:type="dxa"/>
          </w:tcPr>
          <w:p w:rsidR="00322557" w:rsidRPr="00D00522" w:rsidRDefault="00D00522" w:rsidP="00506EB2">
            <w:pPr>
              <w:jc w:val="center"/>
              <w:rPr>
                <w:rFonts w:ascii="Times New Roman" w:hAnsi="Times New Roman"/>
                <w:lang w:val="it-IT"/>
              </w:rPr>
            </w:pPr>
            <w:r w:rsidRPr="00D00522">
              <w:rPr>
                <w:rFonts w:ascii="Times New Roman" w:hAnsi="Times New Roman"/>
                <w:lang w:val="it-IT"/>
              </w:rPr>
              <w:t>Fiore Domenico</w:t>
            </w:r>
          </w:p>
        </w:tc>
        <w:tc>
          <w:tcPr>
            <w:tcW w:w="4602" w:type="dxa"/>
          </w:tcPr>
          <w:p w:rsidR="00322557" w:rsidRDefault="00D00522" w:rsidP="00506EB2">
            <w:pPr>
              <w:jc w:val="center"/>
              <w:rPr>
                <w:rFonts w:ascii="Times New Roman" w:hAnsi="Times New Roman"/>
                <w:b/>
                <w:lang w:val="it-IT"/>
              </w:rPr>
            </w:pPr>
            <w:r w:rsidRPr="00D00522">
              <w:rPr>
                <w:rFonts w:ascii="Times New Roman" w:hAnsi="Times New Roman"/>
                <w:lang w:val="it-IT"/>
              </w:rPr>
              <w:t>Scienze</w:t>
            </w:r>
            <w:r>
              <w:rPr>
                <w:rFonts w:ascii="Times New Roman" w:hAnsi="Times New Roman"/>
                <w:lang w:val="it-IT"/>
              </w:rPr>
              <w:t xml:space="preserve"> Motorie</w:t>
            </w:r>
          </w:p>
        </w:tc>
      </w:tr>
      <w:tr w:rsidR="00D00522" w:rsidTr="00322557">
        <w:tc>
          <w:tcPr>
            <w:tcW w:w="4602" w:type="dxa"/>
          </w:tcPr>
          <w:p w:rsidR="00D00522" w:rsidRPr="00D00522" w:rsidRDefault="00D00522" w:rsidP="00506EB2">
            <w:pPr>
              <w:jc w:val="center"/>
              <w:rPr>
                <w:rFonts w:ascii="Times New Roman" w:hAnsi="Times New Roman"/>
                <w:lang w:val="it-IT"/>
              </w:rPr>
            </w:pPr>
            <w:r>
              <w:rPr>
                <w:rFonts w:ascii="Times New Roman" w:hAnsi="Times New Roman"/>
                <w:lang w:val="it-IT"/>
              </w:rPr>
              <w:t>Di Girolamo Stefania</w:t>
            </w:r>
          </w:p>
        </w:tc>
        <w:tc>
          <w:tcPr>
            <w:tcW w:w="4602" w:type="dxa"/>
          </w:tcPr>
          <w:p w:rsidR="00D00522" w:rsidRDefault="00D00522" w:rsidP="00506EB2">
            <w:pPr>
              <w:jc w:val="center"/>
              <w:rPr>
                <w:rFonts w:ascii="Times New Roman" w:hAnsi="Times New Roman"/>
                <w:b/>
                <w:lang w:val="it-IT"/>
              </w:rPr>
            </w:pPr>
            <w:r w:rsidRPr="00D00522">
              <w:rPr>
                <w:rFonts w:ascii="Times New Roman" w:hAnsi="Times New Roman"/>
                <w:lang w:val="it-IT"/>
              </w:rPr>
              <w:t>Scienze</w:t>
            </w:r>
            <w:r>
              <w:rPr>
                <w:rFonts w:ascii="Times New Roman" w:hAnsi="Times New Roman"/>
                <w:lang w:val="it-IT"/>
              </w:rPr>
              <w:t xml:space="preserve"> Motorie</w:t>
            </w:r>
          </w:p>
        </w:tc>
      </w:tr>
      <w:tr w:rsidR="00D00522" w:rsidTr="00322557">
        <w:tc>
          <w:tcPr>
            <w:tcW w:w="4602" w:type="dxa"/>
          </w:tcPr>
          <w:p w:rsidR="00D00522" w:rsidRDefault="00D00522" w:rsidP="00506EB2">
            <w:pPr>
              <w:jc w:val="center"/>
              <w:rPr>
                <w:rFonts w:ascii="Times New Roman" w:hAnsi="Times New Roman"/>
                <w:lang w:val="it-IT"/>
              </w:rPr>
            </w:pPr>
            <w:r>
              <w:rPr>
                <w:rFonts w:ascii="Times New Roman" w:hAnsi="Times New Roman"/>
                <w:lang w:val="it-IT"/>
              </w:rPr>
              <w:t>Nunziata Giuseppe</w:t>
            </w:r>
          </w:p>
        </w:tc>
        <w:tc>
          <w:tcPr>
            <w:tcW w:w="4602" w:type="dxa"/>
          </w:tcPr>
          <w:p w:rsidR="00D00522" w:rsidRDefault="00D00522" w:rsidP="00506EB2">
            <w:pPr>
              <w:jc w:val="center"/>
              <w:rPr>
                <w:rFonts w:ascii="Times New Roman" w:hAnsi="Times New Roman"/>
                <w:b/>
                <w:lang w:val="it-IT"/>
              </w:rPr>
            </w:pPr>
            <w:r w:rsidRPr="00D00522">
              <w:rPr>
                <w:rFonts w:ascii="Times New Roman" w:hAnsi="Times New Roman"/>
                <w:lang w:val="it-IT"/>
              </w:rPr>
              <w:t>Scienze</w:t>
            </w:r>
            <w:r>
              <w:rPr>
                <w:rFonts w:ascii="Times New Roman" w:hAnsi="Times New Roman"/>
                <w:lang w:val="it-IT"/>
              </w:rPr>
              <w:t xml:space="preserve"> Motorie</w:t>
            </w:r>
          </w:p>
        </w:tc>
      </w:tr>
    </w:tbl>
    <w:p w:rsidR="00322557" w:rsidRDefault="00322557" w:rsidP="00506EB2">
      <w:pPr>
        <w:jc w:val="center"/>
        <w:rPr>
          <w:rFonts w:ascii="Times New Roman" w:hAnsi="Times New Roman"/>
          <w:b/>
          <w:lang w:val="it-IT"/>
        </w:rPr>
      </w:pPr>
    </w:p>
    <w:p w:rsidR="00B4596C" w:rsidRDefault="00B4596C" w:rsidP="00506EB2">
      <w:pPr>
        <w:jc w:val="center"/>
        <w:rPr>
          <w:rFonts w:ascii="Times New Roman" w:hAnsi="Times New Roman"/>
          <w:b/>
          <w:lang w:val="it-IT"/>
        </w:rPr>
      </w:pPr>
    </w:p>
    <w:p w:rsidR="00B4596C" w:rsidRDefault="00B4596C" w:rsidP="00506EB2">
      <w:pPr>
        <w:jc w:val="center"/>
        <w:rPr>
          <w:rFonts w:ascii="Times New Roman" w:hAnsi="Times New Roman"/>
          <w:b/>
          <w:lang w:val="it-IT"/>
        </w:rPr>
      </w:pPr>
    </w:p>
    <w:p w:rsidR="00B4596C" w:rsidRDefault="00B4596C" w:rsidP="00506EB2">
      <w:pPr>
        <w:jc w:val="center"/>
        <w:rPr>
          <w:rFonts w:ascii="Times New Roman" w:hAnsi="Times New Roman"/>
          <w:b/>
          <w:lang w:val="it-IT"/>
        </w:rPr>
      </w:pPr>
    </w:p>
    <w:p w:rsidR="00B4596C" w:rsidRDefault="00B4596C" w:rsidP="00506EB2">
      <w:pPr>
        <w:jc w:val="center"/>
        <w:rPr>
          <w:rFonts w:ascii="Times New Roman" w:hAnsi="Times New Roman"/>
          <w:b/>
          <w:lang w:val="it-IT"/>
        </w:rPr>
      </w:pPr>
    </w:p>
    <w:p w:rsidR="00B4596C" w:rsidRDefault="00B4596C" w:rsidP="00506EB2">
      <w:pPr>
        <w:jc w:val="center"/>
        <w:rPr>
          <w:rFonts w:ascii="Times New Roman" w:hAnsi="Times New Roman"/>
          <w:b/>
          <w:lang w:val="it-IT"/>
        </w:rPr>
      </w:pPr>
    </w:p>
    <w:p w:rsidR="00B4596C" w:rsidRDefault="00B4596C" w:rsidP="00506EB2">
      <w:pPr>
        <w:jc w:val="center"/>
        <w:rPr>
          <w:rFonts w:ascii="Times New Roman" w:hAnsi="Times New Roman"/>
          <w:b/>
          <w:lang w:val="it-IT"/>
        </w:rPr>
      </w:pPr>
    </w:p>
    <w:p w:rsidR="00B4596C" w:rsidRDefault="00B4596C" w:rsidP="00B4596C">
      <w:pPr>
        <w:jc w:val="right"/>
        <w:rPr>
          <w:rFonts w:ascii="Times New Roman" w:hAnsi="Times New Roman"/>
          <w:lang w:val="it-IT"/>
        </w:rPr>
      </w:pPr>
      <w:r>
        <w:rPr>
          <w:rFonts w:ascii="Times New Roman" w:hAnsi="Times New Roman"/>
          <w:lang w:val="it-IT"/>
        </w:rPr>
        <w:t>Il coordinatore</w:t>
      </w:r>
    </w:p>
    <w:p w:rsidR="00181868" w:rsidRPr="00834621" w:rsidRDefault="00B4596C" w:rsidP="00834621">
      <w:pPr>
        <w:jc w:val="right"/>
        <w:rPr>
          <w:rFonts w:ascii="Times New Roman" w:hAnsi="Times New Roman"/>
          <w:lang w:val="it-IT"/>
        </w:rPr>
      </w:pPr>
      <w:r>
        <w:rPr>
          <w:rFonts w:ascii="Times New Roman" w:hAnsi="Times New Roman"/>
          <w:lang w:val="it-IT"/>
        </w:rPr>
        <w:t>Letizia Velletri</w:t>
      </w:r>
    </w:p>
    <w:p w:rsidR="00181868" w:rsidRPr="00C8623D" w:rsidRDefault="00181868">
      <w:pPr>
        <w:rPr>
          <w:rFonts w:ascii="Times New Roman" w:hAnsi="Times New Roman"/>
          <w:szCs w:val="24"/>
        </w:rPr>
      </w:pPr>
    </w:p>
    <w:p w:rsidR="002835E8" w:rsidRPr="00B4596C" w:rsidRDefault="002835E8" w:rsidP="00B4596C">
      <w:pPr>
        <w:rPr>
          <w:rFonts w:ascii="Times New Roman" w:eastAsia="Calibri" w:hAnsi="Times New Roman"/>
          <w:szCs w:val="24"/>
          <w:lang w:val="it-IT" w:eastAsia="en-US"/>
        </w:rPr>
      </w:pPr>
    </w:p>
    <w:p w:rsidR="00F845BB" w:rsidRDefault="00F845BB" w:rsidP="00C75AB8">
      <w:pPr>
        <w:rPr>
          <w:rFonts w:ascii="Times New Roman" w:hAnsi="Times New Roman"/>
          <w:lang w:val="it-IT"/>
        </w:rPr>
      </w:pPr>
    </w:p>
    <w:p w:rsidR="0062499B" w:rsidRPr="00C8623D" w:rsidRDefault="0062499B" w:rsidP="005C4257">
      <w:pPr>
        <w:jc w:val="center"/>
        <w:rPr>
          <w:rFonts w:ascii="Times New Roman" w:hAnsi="Times New Roman"/>
          <w:b/>
          <w:vanish/>
          <w:sz w:val="22"/>
          <w:szCs w:val="22"/>
          <w:lang w:val="it-IT"/>
        </w:rPr>
      </w:pPr>
    </w:p>
    <w:sectPr w:rsidR="0062499B" w:rsidRPr="00C8623D" w:rsidSect="000A0EDD">
      <w:pgSz w:w="11900" w:h="16840"/>
      <w:pgMar w:top="1276" w:right="1418" w:bottom="851" w:left="1418" w:header="0"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6AB4" w:rsidRDefault="00546AB4" w:rsidP="008C7A06">
      <w:r>
        <w:separator/>
      </w:r>
    </w:p>
  </w:endnote>
  <w:endnote w:type="continuationSeparator" w:id="0">
    <w:p w:rsidR="00546AB4" w:rsidRDefault="00546AB4" w:rsidP="008C7A0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6EB2" w:rsidRPr="00E31B5C" w:rsidRDefault="00D46010">
    <w:pPr>
      <w:pStyle w:val="Pidipagina"/>
      <w:jc w:val="right"/>
      <w:rPr>
        <w:sz w:val="20"/>
        <w:szCs w:val="20"/>
      </w:rPr>
    </w:pPr>
    <w:r>
      <w:rPr>
        <w:sz w:val="20"/>
        <w:szCs w:val="20"/>
      </w:rPr>
      <w:fldChar w:fldCharType="begin"/>
    </w:r>
    <w:r w:rsidR="00506EB2">
      <w:rPr>
        <w:sz w:val="20"/>
        <w:szCs w:val="20"/>
      </w:rPr>
      <w:instrText xml:space="preserve"> PAGE   \* MERGEFORMAT </w:instrText>
    </w:r>
    <w:r>
      <w:rPr>
        <w:sz w:val="20"/>
        <w:szCs w:val="20"/>
      </w:rPr>
      <w:fldChar w:fldCharType="separate"/>
    </w:r>
    <w:r w:rsidR="00D00522">
      <w:rPr>
        <w:noProof/>
        <w:sz w:val="20"/>
        <w:szCs w:val="20"/>
      </w:rPr>
      <w:t>2</w:t>
    </w:r>
    <w:r>
      <w:rPr>
        <w:sz w:val="20"/>
        <w:szCs w:val="20"/>
      </w:rPr>
      <w:fldChar w:fldCharType="end"/>
    </w:r>
  </w:p>
  <w:p w:rsidR="00506EB2" w:rsidRDefault="00506EB2">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6AB4" w:rsidRDefault="00546AB4" w:rsidP="008C7A06">
      <w:r>
        <w:separator/>
      </w:r>
    </w:p>
  </w:footnote>
  <w:footnote w:type="continuationSeparator" w:id="0">
    <w:p w:rsidR="00546AB4" w:rsidRDefault="00546AB4" w:rsidP="008C7A0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0"/>
        </w:tabs>
        <w:ind w:left="0" w:firstLine="0"/>
      </w:pPr>
      <w:rPr>
        <w:rFonts w:ascii="Symbol" w:hAnsi="Symbol" w:cs="Symbol"/>
      </w:rPr>
    </w:lvl>
  </w:abstractNum>
  <w:abstractNum w:abstractNumId="1">
    <w:nsid w:val="00000003"/>
    <w:multiLevelType w:val="singleLevel"/>
    <w:tmpl w:val="00000003"/>
    <w:name w:val="WW8Num3"/>
    <w:lvl w:ilvl="0">
      <w:start w:val="1"/>
      <w:numFmt w:val="bullet"/>
      <w:lvlText w:val=""/>
      <w:lvlJc w:val="left"/>
      <w:pPr>
        <w:tabs>
          <w:tab w:val="num" w:pos="0"/>
        </w:tabs>
        <w:ind w:left="0" w:firstLine="0"/>
      </w:pPr>
      <w:rPr>
        <w:rFonts w:ascii="Symbol" w:hAnsi="Symbol" w:cs="Symbol"/>
      </w:rPr>
    </w:lvl>
  </w:abstractNum>
  <w:abstractNum w:abstractNumId="2">
    <w:nsid w:val="00000004"/>
    <w:multiLevelType w:val="singleLevel"/>
    <w:tmpl w:val="00000004"/>
    <w:name w:val="WW8Num4"/>
    <w:lvl w:ilvl="0">
      <w:start w:val="1"/>
      <w:numFmt w:val="bullet"/>
      <w:lvlText w:val=""/>
      <w:lvlJc w:val="left"/>
      <w:pPr>
        <w:tabs>
          <w:tab w:val="num" w:pos="0"/>
        </w:tabs>
        <w:ind w:left="0" w:firstLine="0"/>
      </w:pPr>
      <w:rPr>
        <w:rFonts w:ascii="Symbol" w:hAnsi="Symbol" w:cs="Symbol"/>
      </w:rPr>
    </w:lvl>
  </w:abstractNum>
  <w:abstractNum w:abstractNumId="3">
    <w:nsid w:val="00000005"/>
    <w:multiLevelType w:val="singleLevel"/>
    <w:tmpl w:val="00000005"/>
    <w:name w:val="WW8Num5"/>
    <w:lvl w:ilvl="0">
      <w:start w:val="1"/>
      <w:numFmt w:val="bullet"/>
      <w:lvlText w:val=""/>
      <w:lvlJc w:val="left"/>
      <w:pPr>
        <w:tabs>
          <w:tab w:val="num" w:pos="0"/>
        </w:tabs>
        <w:ind w:left="0" w:firstLine="0"/>
      </w:pPr>
      <w:rPr>
        <w:rFonts w:ascii="Symbol" w:hAnsi="Symbol" w:cs="Symbol"/>
      </w:rPr>
    </w:lvl>
  </w:abstractNum>
  <w:abstractNum w:abstractNumId="4">
    <w:nsid w:val="00000006"/>
    <w:multiLevelType w:val="singleLevel"/>
    <w:tmpl w:val="00000006"/>
    <w:name w:val="WW8Num6"/>
    <w:lvl w:ilvl="0">
      <w:start w:val="1"/>
      <w:numFmt w:val="bullet"/>
      <w:lvlText w:val=""/>
      <w:lvlJc w:val="left"/>
      <w:pPr>
        <w:tabs>
          <w:tab w:val="num" w:pos="0"/>
        </w:tabs>
        <w:ind w:left="0" w:firstLine="0"/>
      </w:pPr>
      <w:rPr>
        <w:rFonts w:ascii="Symbol" w:hAnsi="Symbol" w:cs="Symbol"/>
      </w:rPr>
    </w:lvl>
  </w:abstractNum>
  <w:abstractNum w:abstractNumId="5">
    <w:nsid w:val="00000007"/>
    <w:multiLevelType w:val="singleLevel"/>
    <w:tmpl w:val="00000007"/>
    <w:name w:val="WW8Num7"/>
    <w:lvl w:ilvl="0">
      <w:start w:val="1"/>
      <w:numFmt w:val="bullet"/>
      <w:lvlText w:val=""/>
      <w:lvlJc w:val="left"/>
      <w:pPr>
        <w:tabs>
          <w:tab w:val="num" w:pos="0"/>
        </w:tabs>
        <w:ind w:left="0" w:firstLine="0"/>
      </w:pPr>
      <w:rPr>
        <w:rFonts w:ascii="Symbol" w:hAnsi="Symbol" w:cs="Symbol"/>
      </w:rPr>
    </w:lvl>
  </w:abstractNum>
  <w:abstractNum w:abstractNumId="6">
    <w:nsid w:val="01F36EDD"/>
    <w:multiLevelType w:val="hybridMultilevel"/>
    <w:tmpl w:val="91A62B16"/>
    <w:lvl w:ilvl="0" w:tplc="41CC90CE">
      <w:start w:val="1"/>
      <w:numFmt w:val="decimal"/>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052F1CB5"/>
    <w:multiLevelType w:val="hybridMultilevel"/>
    <w:tmpl w:val="91A62B16"/>
    <w:lvl w:ilvl="0" w:tplc="41CC90CE">
      <w:start w:val="1"/>
      <w:numFmt w:val="decimal"/>
      <w:lvlText w:val="%1."/>
      <w:lvlJc w:val="left"/>
      <w:pPr>
        <w:ind w:left="360" w:hanging="360"/>
      </w:pPr>
      <w:rPr>
        <w:rFonts w:hint="default"/>
        <w:b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8">
    <w:nsid w:val="06372093"/>
    <w:multiLevelType w:val="hybridMultilevel"/>
    <w:tmpl w:val="91A62B16"/>
    <w:lvl w:ilvl="0" w:tplc="41CC90CE">
      <w:start w:val="1"/>
      <w:numFmt w:val="decimal"/>
      <w:lvlText w:val="%1."/>
      <w:lvlJc w:val="left"/>
      <w:pPr>
        <w:ind w:left="360" w:hanging="360"/>
      </w:pPr>
      <w:rPr>
        <w:rFonts w:hint="default"/>
        <w:b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nsid w:val="076E3614"/>
    <w:multiLevelType w:val="hybridMultilevel"/>
    <w:tmpl w:val="91A62B16"/>
    <w:lvl w:ilvl="0" w:tplc="41CC90CE">
      <w:start w:val="1"/>
      <w:numFmt w:val="decimal"/>
      <w:lvlText w:val="%1."/>
      <w:lvlJc w:val="left"/>
      <w:pPr>
        <w:ind w:left="360" w:hanging="360"/>
      </w:pPr>
      <w:rPr>
        <w:rFonts w:hint="default"/>
        <w:b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nsid w:val="0938496A"/>
    <w:multiLevelType w:val="hybridMultilevel"/>
    <w:tmpl w:val="40A0BC92"/>
    <w:lvl w:ilvl="0" w:tplc="04100001">
      <w:start w:val="1"/>
      <w:numFmt w:val="bullet"/>
      <w:lvlText w:val=""/>
      <w:lvlJc w:val="left"/>
      <w:pPr>
        <w:ind w:left="779" w:hanging="360"/>
      </w:pPr>
      <w:rPr>
        <w:rFonts w:ascii="Symbol" w:hAnsi="Symbol" w:hint="default"/>
      </w:rPr>
    </w:lvl>
    <w:lvl w:ilvl="1" w:tplc="04100003" w:tentative="1">
      <w:start w:val="1"/>
      <w:numFmt w:val="bullet"/>
      <w:lvlText w:val="o"/>
      <w:lvlJc w:val="left"/>
      <w:pPr>
        <w:ind w:left="1499" w:hanging="360"/>
      </w:pPr>
      <w:rPr>
        <w:rFonts w:ascii="Courier New" w:hAnsi="Courier New" w:cs="Courier New" w:hint="default"/>
      </w:rPr>
    </w:lvl>
    <w:lvl w:ilvl="2" w:tplc="04100005" w:tentative="1">
      <w:start w:val="1"/>
      <w:numFmt w:val="bullet"/>
      <w:lvlText w:val=""/>
      <w:lvlJc w:val="left"/>
      <w:pPr>
        <w:ind w:left="2219" w:hanging="360"/>
      </w:pPr>
      <w:rPr>
        <w:rFonts w:ascii="Wingdings" w:hAnsi="Wingdings" w:hint="default"/>
      </w:rPr>
    </w:lvl>
    <w:lvl w:ilvl="3" w:tplc="04100001" w:tentative="1">
      <w:start w:val="1"/>
      <w:numFmt w:val="bullet"/>
      <w:lvlText w:val=""/>
      <w:lvlJc w:val="left"/>
      <w:pPr>
        <w:ind w:left="2939" w:hanging="360"/>
      </w:pPr>
      <w:rPr>
        <w:rFonts w:ascii="Symbol" w:hAnsi="Symbol" w:hint="default"/>
      </w:rPr>
    </w:lvl>
    <w:lvl w:ilvl="4" w:tplc="04100003" w:tentative="1">
      <w:start w:val="1"/>
      <w:numFmt w:val="bullet"/>
      <w:lvlText w:val="o"/>
      <w:lvlJc w:val="left"/>
      <w:pPr>
        <w:ind w:left="3659" w:hanging="360"/>
      </w:pPr>
      <w:rPr>
        <w:rFonts w:ascii="Courier New" w:hAnsi="Courier New" w:cs="Courier New" w:hint="default"/>
      </w:rPr>
    </w:lvl>
    <w:lvl w:ilvl="5" w:tplc="04100005" w:tentative="1">
      <w:start w:val="1"/>
      <w:numFmt w:val="bullet"/>
      <w:lvlText w:val=""/>
      <w:lvlJc w:val="left"/>
      <w:pPr>
        <w:ind w:left="4379" w:hanging="360"/>
      </w:pPr>
      <w:rPr>
        <w:rFonts w:ascii="Wingdings" w:hAnsi="Wingdings" w:hint="default"/>
      </w:rPr>
    </w:lvl>
    <w:lvl w:ilvl="6" w:tplc="04100001" w:tentative="1">
      <w:start w:val="1"/>
      <w:numFmt w:val="bullet"/>
      <w:lvlText w:val=""/>
      <w:lvlJc w:val="left"/>
      <w:pPr>
        <w:ind w:left="5099" w:hanging="360"/>
      </w:pPr>
      <w:rPr>
        <w:rFonts w:ascii="Symbol" w:hAnsi="Symbol" w:hint="default"/>
      </w:rPr>
    </w:lvl>
    <w:lvl w:ilvl="7" w:tplc="04100003" w:tentative="1">
      <w:start w:val="1"/>
      <w:numFmt w:val="bullet"/>
      <w:lvlText w:val="o"/>
      <w:lvlJc w:val="left"/>
      <w:pPr>
        <w:ind w:left="5819" w:hanging="360"/>
      </w:pPr>
      <w:rPr>
        <w:rFonts w:ascii="Courier New" w:hAnsi="Courier New" w:cs="Courier New" w:hint="default"/>
      </w:rPr>
    </w:lvl>
    <w:lvl w:ilvl="8" w:tplc="04100005" w:tentative="1">
      <w:start w:val="1"/>
      <w:numFmt w:val="bullet"/>
      <w:lvlText w:val=""/>
      <w:lvlJc w:val="left"/>
      <w:pPr>
        <w:ind w:left="6539" w:hanging="360"/>
      </w:pPr>
      <w:rPr>
        <w:rFonts w:ascii="Wingdings" w:hAnsi="Wingdings" w:hint="default"/>
      </w:rPr>
    </w:lvl>
  </w:abstractNum>
  <w:abstractNum w:abstractNumId="11">
    <w:nsid w:val="126B3B5E"/>
    <w:multiLevelType w:val="hybridMultilevel"/>
    <w:tmpl w:val="91A62B16"/>
    <w:lvl w:ilvl="0" w:tplc="41CC90CE">
      <w:start w:val="1"/>
      <w:numFmt w:val="decimal"/>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147865C9"/>
    <w:multiLevelType w:val="hybridMultilevel"/>
    <w:tmpl w:val="91A62B16"/>
    <w:lvl w:ilvl="0" w:tplc="41CC90CE">
      <w:start w:val="1"/>
      <w:numFmt w:val="decimal"/>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19B27AB5"/>
    <w:multiLevelType w:val="multilevel"/>
    <w:tmpl w:val="869CA346"/>
    <w:styleLink w:val="WW8Num2"/>
    <w:lvl w:ilvl="0">
      <w:start w:val="1"/>
      <w:numFmt w:val="decimal"/>
      <w:lvlText w:val="%1)"/>
      <w:lvlJc w:val="left"/>
      <w:pPr>
        <w:ind w:left="360" w:hanging="360"/>
      </w:pPr>
      <w:rPr>
        <w:rFonts w:hint="default"/>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nsid w:val="1A560AA8"/>
    <w:multiLevelType w:val="hybridMultilevel"/>
    <w:tmpl w:val="91A62B16"/>
    <w:lvl w:ilvl="0" w:tplc="41CC90CE">
      <w:start w:val="1"/>
      <w:numFmt w:val="decimal"/>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29137558"/>
    <w:multiLevelType w:val="hybridMultilevel"/>
    <w:tmpl w:val="91A62B16"/>
    <w:lvl w:ilvl="0" w:tplc="41CC90CE">
      <w:start w:val="1"/>
      <w:numFmt w:val="decimal"/>
      <w:lvlText w:val="%1."/>
      <w:lvlJc w:val="left"/>
      <w:pPr>
        <w:ind w:left="360" w:hanging="360"/>
      </w:pPr>
      <w:rPr>
        <w:rFonts w:hint="default"/>
        <w:b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6">
    <w:nsid w:val="354F5D39"/>
    <w:multiLevelType w:val="hybridMultilevel"/>
    <w:tmpl w:val="49C2E50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36440573"/>
    <w:multiLevelType w:val="hybridMultilevel"/>
    <w:tmpl w:val="91A62B16"/>
    <w:lvl w:ilvl="0" w:tplc="41CC90CE">
      <w:start w:val="1"/>
      <w:numFmt w:val="decimal"/>
      <w:lvlText w:val="%1."/>
      <w:lvlJc w:val="left"/>
      <w:pPr>
        <w:ind w:left="360" w:hanging="360"/>
      </w:pPr>
      <w:rPr>
        <w:rFonts w:hint="default"/>
        <w:b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nsid w:val="3D3842C8"/>
    <w:multiLevelType w:val="multilevel"/>
    <w:tmpl w:val="77768EBA"/>
    <w:styleLink w:val="WW8Num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nsid w:val="3FC766D4"/>
    <w:multiLevelType w:val="hybridMultilevel"/>
    <w:tmpl w:val="91A62B16"/>
    <w:lvl w:ilvl="0" w:tplc="41CC90CE">
      <w:start w:val="1"/>
      <w:numFmt w:val="decimal"/>
      <w:lvlText w:val="%1."/>
      <w:lvlJc w:val="left"/>
      <w:pPr>
        <w:ind w:left="360" w:hanging="360"/>
      </w:pPr>
      <w:rPr>
        <w:rFonts w:hint="default"/>
        <w:b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0">
    <w:nsid w:val="41EC4F21"/>
    <w:multiLevelType w:val="hybridMultilevel"/>
    <w:tmpl w:val="91A62B16"/>
    <w:lvl w:ilvl="0" w:tplc="41CC90CE">
      <w:start w:val="1"/>
      <w:numFmt w:val="decimal"/>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439456FE"/>
    <w:multiLevelType w:val="hybridMultilevel"/>
    <w:tmpl w:val="91A62B16"/>
    <w:lvl w:ilvl="0" w:tplc="41CC90CE">
      <w:start w:val="1"/>
      <w:numFmt w:val="decimal"/>
      <w:lvlText w:val="%1."/>
      <w:lvlJc w:val="left"/>
      <w:pPr>
        <w:ind w:left="360" w:hanging="360"/>
      </w:pPr>
      <w:rPr>
        <w:rFonts w:hint="default"/>
        <w:b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2">
    <w:nsid w:val="45CB4FE3"/>
    <w:multiLevelType w:val="multilevel"/>
    <w:tmpl w:val="E1B46D76"/>
    <w:styleLink w:val="WW8Num5"/>
    <w:lvl w:ilvl="0">
      <w:start w:val="1"/>
      <w:numFmt w:val="decimal"/>
      <w:lvlText w:val="%1."/>
      <w:lvlJc w:val="left"/>
      <w:pPr>
        <w:ind w:left="502"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
    <w:nsid w:val="4B640772"/>
    <w:multiLevelType w:val="hybridMultilevel"/>
    <w:tmpl w:val="91A62B16"/>
    <w:lvl w:ilvl="0" w:tplc="41CC90CE">
      <w:start w:val="1"/>
      <w:numFmt w:val="decimal"/>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4BD56CB3"/>
    <w:multiLevelType w:val="hybridMultilevel"/>
    <w:tmpl w:val="91A62B16"/>
    <w:lvl w:ilvl="0" w:tplc="41CC90CE">
      <w:start w:val="1"/>
      <w:numFmt w:val="decimal"/>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nsid w:val="50F45763"/>
    <w:multiLevelType w:val="hybridMultilevel"/>
    <w:tmpl w:val="91A62B16"/>
    <w:lvl w:ilvl="0" w:tplc="41CC90CE">
      <w:start w:val="1"/>
      <w:numFmt w:val="decimal"/>
      <w:lvlText w:val="%1."/>
      <w:lvlJc w:val="left"/>
      <w:pPr>
        <w:ind w:left="360" w:hanging="360"/>
      </w:pPr>
      <w:rPr>
        <w:rFonts w:hint="default"/>
        <w:b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6">
    <w:nsid w:val="55362EEA"/>
    <w:multiLevelType w:val="hybridMultilevel"/>
    <w:tmpl w:val="FE62C3F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nsid w:val="560950ED"/>
    <w:multiLevelType w:val="hybridMultilevel"/>
    <w:tmpl w:val="91A62B16"/>
    <w:lvl w:ilvl="0" w:tplc="41CC90CE">
      <w:start w:val="1"/>
      <w:numFmt w:val="decimal"/>
      <w:lvlText w:val="%1."/>
      <w:lvlJc w:val="left"/>
      <w:pPr>
        <w:ind w:left="360" w:hanging="360"/>
      </w:pPr>
      <w:rPr>
        <w:rFonts w:hint="default"/>
        <w:b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8">
    <w:nsid w:val="563A39DC"/>
    <w:multiLevelType w:val="hybridMultilevel"/>
    <w:tmpl w:val="98AC8018"/>
    <w:lvl w:ilvl="0" w:tplc="04100001">
      <w:start w:val="1"/>
      <w:numFmt w:val="bullet"/>
      <w:lvlText w:val=""/>
      <w:lvlJc w:val="left"/>
      <w:pPr>
        <w:ind w:left="720" w:hanging="360"/>
      </w:pPr>
      <w:rPr>
        <w:rFonts w:ascii="Symbol" w:hAnsi="Symbol" w:hint="default"/>
      </w:rPr>
    </w:lvl>
    <w:lvl w:ilvl="1" w:tplc="8CBCAF30">
      <w:start w:val="1"/>
      <w:numFmt w:val="bullet"/>
      <w:lvlText w:val="-"/>
      <w:lvlJc w:val="left"/>
      <w:pPr>
        <w:ind w:left="1440" w:hanging="360"/>
      </w:pPr>
      <w:rPr>
        <w:rFonts w:ascii="Arial" w:eastAsia="Times New Roman" w:hAnsi="Arial" w:cs="Aria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nsid w:val="56BE0259"/>
    <w:multiLevelType w:val="hybridMultilevel"/>
    <w:tmpl w:val="7EECB8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57A63539"/>
    <w:multiLevelType w:val="hybridMultilevel"/>
    <w:tmpl w:val="8048DBE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nsid w:val="57CD1A9F"/>
    <w:multiLevelType w:val="multilevel"/>
    <w:tmpl w:val="57CD1A9F"/>
    <w:lvl w:ilvl="0">
      <w:start w:val="1"/>
      <w:numFmt w:val="decimal"/>
      <w:lvlText w:val="%1."/>
      <w:lvlJc w:val="left"/>
      <w:pPr>
        <w:tabs>
          <w:tab w:val="left" w:pos="1065"/>
        </w:tabs>
        <w:ind w:left="1065" w:hanging="705"/>
      </w:pPr>
    </w:lvl>
    <w:lvl w:ilvl="1">
      <w:numFmt w:val="bullet"/>
      <w:lvlText w:val="-"/>
      <w:lvlJc w:val="left"/>
      <w:pPr>
        <w:tabs>
          <w:tab w:val="left" w:pos="1785"/>
        </w:tabs>
        <w:ind w:left="1785" w:hanging="705"/>
      </w:pPr>
      <w:rPr>
        <w:rFonts w:ascii="Times New Roman" w:eastAsia="Times New Roman" w:hAnsi="Times New Roman" w:cs="Times New Roman" w:hint="default"/>
      </w:r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32">
    <w:nsid w:val="66883D5F"/>
    <w:multiLevelType w:val="multilevel"/>
    <w:tmpl w:val="A516B104"/>
    <w:styleLink w:val="WW8Num9"/>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nsid w:val="6928035B"/>
    <w:multiLevelType w:val="hybridMultilevel"/>
    <w:tmpl w:val="E050E10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4">
    <w:nsid w:val="6F322458"/>
    <w:multiLevelType w:val="multilevel"/>
    <w:tmpl w:val="12AE0D64"/>
    <w:styleLink w:val="WW8Num4"/>
    <w:lvl w:ilvl="0">
      <w:start w:val="1"/>
      <w:numFmt w:val="decimal"/>
      <w:lvlText w:val="%1."/>
      <w:lvlJc w:val="left"/>
      <w:pPr>
        <w:ind w:left="4188" w:hanging="360"/>
      </w:pPr>
    </w:lvl>
    <w:lvl w:ilvl="1">
      <w:start w:val="1"/>
      <w:numFmt w:val="decimal"/>
      <w:lvlText w:val="%2."/>
      <w:lvlJc w:val="left"/>
      <w:pPr>
        <w:ind w:left="4908" w:hanging="360"/>
      </w:pPr>
    </w:lvl>
    <w:lvl w:ilvl="2">
      <w:start w:val="1"/>
      <w:numFmt w:val="decimal"/>
      <w:lvlText w:val="%3."/>
      <w:lvlJc w:val="left"/>
      <w:pPr>
        <w:ind w:left="5268" w:hanging="360"/>
      </w:pPr>
    </w:lvl>
    <w:lvl w:ilvl="3">
      <w:start w:val="1"/>
      <w:numFmt w:val="decimal"/>
      <w:lvlText w:val="%4."/>
      <w:lvlJc w:val="left"/>
      <w:pPr>
        <w:ind w:left="5628" w:hanging="360"/>
      </w:pPr>
    </w:lvl>
    <w:lvl w:ilvl="4">
      <w:start w:val="1"/>
      <w:numFmt w:val="decimal"/>
      <w:lvlText w:val="%5."/>
      <w:lvlJc w:val="left"/>
      <w:pPr>
        <w:ind w:left="5988" w:hanging="360"/>
      </w:pPr>
    </w:lvl>
    <w:lvl w:ilvl="5">
      <w:start w:val="1"/>
      <w:numFmt w:val="decimal"/>
      <w:lvlText w:val="%6."/>
      <w:lvlJc w:val="left"/>
      <w:pPr>
        <w:ind w:left="6348" w:hanging="360"/>
      </w:pPr>
    </w:lvl>
    <w:lvl w:ilvl="6">
      <w:start w:val="1"/>
      <w:numFmt w:val="decimal"/>
      <w:lvlText w:val="%7."/>
      <w:lvlJc w:val="left"/>
      <w:pPr>
        <w:ind w:left="6708" w:hanging="360"/>
      </w:pPr>
    </w:lvl>
    <w:lvl w:ilvl="7">
      <w:start w:val="1"/>
      <w:numFmt w:val="decimal"/>
      <w:lvlText w:val="%8."/>
      <w:lvlJc w:val="left"/>
      <w:pPr>
        <w:ind w:left="7068" w:hanging="360"/>
      </w:pPr>
    </w:lvl>
    <w:lvl w:ilvl="8">
      <w:start w:val="1"/>
      <w:numFmt w:val="decimal"/>
      <w:lvlText w:val="%9."/>
      <w:lvlJc w:val="left"/>
      <w:pPr>
        <w:ind w:left="7428" w:hanging="360"/>
      </w:pPr>
    </w:lvl>
  </w:abstractNum>
  <w:abstractNum w:abstractNumId="35">
    <w:nsid w:val="70E01EFE"/>
    <w:multiLevelType w:val="hybridMultilevel"/>
    <w:tmpl w:val="91A62B16"/>
    <w:lvl w:ilvl="0" w:tplc="41CC90CE">
      <w:start w:val="1"/>
      <w:numFmt w:val="decimal"/>
      <w:lvlText w:val="%1."/>
      <w:lvlJc w:val="left"/>
      <w:pPr>
        <w:ind w:left="360" w:hanging="360"/>
      </w:pPr>
      <w:rPr>
        <w:rFonts w:hint="default"/>
        <w:b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6">
    <w:nsid w:val="72B14472"/>
    <w:multiLevelType w:val="hybridMultilevel"/>
    <w:tmpl w:val="91A62B16"/>
    <w:lvl w:ilvl="0" w:tplc="41CC90CE">
      <w:start w:val="1"/>
      <w:numFmt w:val="decimal"/>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nsid w:val="72E8030D"/>
    <w:multiLevelType w:val="multilevel"/>
    <w:tmpl w:val="8B7239B0"/>
    <w:styleLink w:val="WW8Num11"/>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8">
    <w:nsid w:val="75EF1920"/>
    <w:multiLevelType w:val="hybridMultilevel"/>
    <w:tmpl w:val="3E0A71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nsid w:val="76771049"/>
    <w:multiLevelType w:val="hybridMultilevel"/>
    <w:tmpl w:val="91A62B16"/>
    <w:lvl w:ilvl="0" w:tplc="41CC90CE">
      <w:start w:val="1"/>
      <w:numFmt w:val="decimal"/>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nsid w:val="78AD4FC9"/>
    <w:multiLevelType w:val="hybridMultilevel"/>
    <w:tmpl w:val="91A62B16"/>
    <w:lvl w:ilvl="0" w:tplc="41CC90CE">
      <w:start w:val="1"/>
      <w:numFmt w:val="decimal"/>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nsid w:val="7C5D4633"/>
    <w:multiLevelType w:val="hybridMultilevel"/>
    <w:tmpl w:val="918C435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2">
    <w:nsid w:val="7EDB5C19"/>
    <w:multiLevelType w:val="multilevel"/>
    <w:tmpl w:val="FB1056E0"/>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abstractNumId w:val="32"/>
  </w:num>
  <w:num w:numId="2">
    <w:abstractNumId w:val="42"/>
  </w:num>
  <w:num w:numId="3">
    <w:abstractNumId w:val="34"/>
  </w:num>
  <w:num w:numId="4">
    <w:abstractNumId w:val="18"/>
  </w:num>
  <w:num w:numId="5">
    <w:abstractNumId w:val="37"/>
  </w:num>
  <w:num w:numId="6">
    <w:abstractNumId w:val="22"/>
  </w:num>
  <w:num w:numId="7">
    <w:abstractNumId w:val="41"/>
  </w:num>
  <w:num w:numId="8">
    <w:abstractNumId w:val="33"/>
  </w:num>
  <w:num w:numId="9">
    <w:abstractNumId w:val="20"/>
  </w:num>
  <w:num w:numId="10">
    <w:abstractNumId w:val="6"/>
  </w:num>
  <w:num w:numId="11">
    <w:abstractNumId w:val="36"/>
  </w:num>
  <w:num w:numId="12">
    <w:abstractNumId w:val="11"/>
  </w:num>
  <w:num w:numId="13">
    <w:abstractNumId w:val="24"/>
  </w:num>
  <w:num w:numId="14">
    <w:abstractNumId w:val="39"/>
  </w:num>
  <w:num w:numId="15">
    <w:abstractNumId w:val="23"/>
  </w:num>
  <w:num w:numId="16">
    <w:abstractNumId w:val="40"/>
  </w:num>
  <w:num w:numId="17">
    <w:abstractNumId w:val="14"/>
  </w:num>
  <w:num w:numId="18">
    <w:abstractNumId w:val="12"/>
  </w:num>
  <w:num w:numId="19">
    <w:abstractNumId w:val="38"/>
  </w:num>
  <w:num w:numId="20">
    <w:abstractNumId w:val="29"/>
  </w:num>
  <w:num w:numId="21">
    <w:abstractNumId w:val="26"/>
  </w:num>
  <w:num w:numId="22">
    <w:abstractNumId w:val="16"/>
  </w:num>
  <w:num w:numId="23">
    <w:abstractNumId w:val="30"/>
  </w:num>
  <w:num w:numId="24">
    <w:abstractNumId w:val="28"/>
  </w:num>
  <w:num w:numId="25">
    <w:abstractNumId w:val="13"/>
  </w:num>
  <w:num w:numId="26">
    <w:abstractNumId w:val="9"/>
  </w:num>
  <w:num w:numId="27">
    <w:abstractNumId w:val="17"/>
  </w:num>
  <w:num w:numId="28">
    <w:abstractNumId w:val="27"/>
  </w:num>
  <w:num w:numId="29">
    <w:abstractNumId w:val="35"/>
  </w:num>
  <w:num w:numId="30">
    <w:abstractNumId w:val="25"/>
  </w:num>
  <w:num w:numId="31">
    <w:abstractNumId w:val="21"/>
  </w:num>
  <w:num w:numId="32">
    <w:abstractNumId w:val="15"/>
  </w:num>
  <w:num w:numId="33">
    <w:abstractNumId w:val="7"/>
  </w:num>
  <w:num w:numId="34">
    <w:abstractNumId w:val="19"/>
  </w:num>
  <w:num w:numId="35">
    <w:abstractNumId w:val="8"/>
  </w:num>
  <w:num w:numId="36">
    <w:abstractNumId w:val="10"/>
  </w:num>
  <w:num w:numId="37">
    <w:abstractNumId w:val="31"/>
  </w:num>
  <w:numIdMacAtCleanup w:val="3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proofState w:spelling="clean"/>
  <w:defaultTabStop w:val="708"/>
  <w:hyphenationZone w:val="283"/>
  <w:drawingGridHorizontalSpacing w:val="120"/>
  <w:displayHorizontalDrawingGridEvery w:val="2"/>
  <w:characterSpacingControl w:val="doNotCompress"/>
  <w:footnotePr>
    <w:footnote w:id="-1"/>
    <w:footnote w:id="0"/>
  </w:footnotePr>
  <w:endnotePr>
    <w:endnote w:id="-1"/>
    <w:endnote w:id="0"/>
  </w:endnotePr>
  <w:compat/>
  <w:rsids>
    <w:rsidRoot w:val="0062499B"/>
    <w:rsid w:val="0000675F"/>
    <w:rsid w:val="00015549"/>
    <w:rsid w:val="00020E76"/>
    <w:rsid w:val="0002431B"/>
    <w:rsid w:val="00030885"/>
    <w:rsid w:val="000370B3"/>
    <w:rsid w:val="00060B8E"/>
    <w:rsid w:val="00063A9A"/>
    <w:rsid w:val="00066257"/>
    <w:rsid w:val="0007318D"/>
    <w:rsid w:val="000754C9"/>
    <w:rsid w:val="000820E3"/>
    <w:rsid w:val="000859A0"/>
    <w:rsid w:val="000868EB"/>
    <w:rsid w:val="00092C9C"/>
    <w:rsid w:val="0009332A"/>
    <w:rsid w:val="0009600C"/>
    <w:rsid w:val="000A0EDD"/>
    <w:rsid w:val="000A20F7"/>
    <w:rsid w:val="000B2CCE"/>
    <w:rsid w:val="000B7AC4"/>
    <w:rsid w:val="000C0883"/>
    <w:rsid w:val="000C140B"/>
    <w:rsid w:val="000C2D60"/>
    <w:rsid w:val="000C4CE8"/>
    <w:rsid w:val="000C6B13"/>
    <w:rsid w:val="000E1EAE"/>
    <w:rsid w:val="000F00C7"/>
    <w:rsid w:val="000F04AA"/>
    <w:rsid w:val="000F1E33"/>
    <w:rsid w:val="000F3AF0"/>
    <w:rsid w:val="000F68E3"/>
    <w:rsid w:val="000F7E70"/>
    <w:rsid w:val="001065E3"/>
    <w:rsid w:val="0010746F"/>
    <w:rsid w:val="0011017A"/>
    <w:rsid w:val="00112D66"/>
    <w:rsid w:val="00125B47"/>
    <w:rsid w:val="0013143D"/>
    <w:rsid w:val="001317EF"/>
    <w:rsid w:val="0013479D"/>
    <w:rsid w:val="00135DC1"/>
    <w:rsid w:val="00152C7B"/>
    <w:rsid w:val="00153D09"/>
    <w:rsid w:val="00157FB5"/>
    <w:rsid w:val="00172E79"/>
    <w:rsid w:val="00174193"/>
    <w:rsid w:val="00174DE4"/>
    <w:rsid w:val="00177125"/>
    <w:rsid w:val="00181868"/>
    <w:rsid w:val="00183A80"/>
    <w:rsid w:val="00192A93"/>
    <w:rsid w:val="00192F12"/>
    <w:rsid w:val="00195E63"/>
    <w:rsid w:val="00197EC6"/>
    <w:rsid w:val="001B1A2E"/>
    <w:rsid w:val="001C0137"/>
    <w:rsid w:val="001C36FA"/>
    <w:rsid w:val="001C4916"/>
    <w:rsid w:val="001C580F"/>
    <w:rsid w:val="001C6438"/>
    <w:rsid w:val="001C6D73"/>
    <w:rsid w:val="001D3BEF"/>
    <w:rsid w:val="001D3EC1"/>
    <w:rsid w:val="001D6296"/>
    <w:rsid w:val="001E1F91"/>
    <w:rsid w:val="001E2C4E"/>
    <w:rsid w:val="001E42B2"/>
    <w:rsid w:val="001E664A"/>
    <w:rsid w:val="001F1FBD"/>
    <w:rsid w:val="001F235F"/>
    <w:rsid w:val="001F3B02"/>
    <w:rsid w:val="001F4CAF"/>
    <w:rsid w:val="001F687D"/>
    <w:rsid w:val="001F7D44"/>
    <w:rsid w:val="002002F7"/>
    <w:rsid w:val="00200F87"/>
    <w:rsid w:val="0020163C"/>
    <w:rsid w:val="0020381C"/>
    <w:rsid w:val="00207B83"/>
    <w:rsid w:val="00213E58"/>
    <w:rsid w:val="0021422A"/>
    <w:rsid w:val="002160F4"/>
    <w:rsid w:val="0021624A"/>
    <w:rsid w:val="00221BF0"/>
    <w:rsid w:val="00223887"/>
    <w:rsid w:val="00223902"/>
    <w:rsid w:val="00224E02"/>
    <w:rsid w:val="00233910"/>
    <w:rsid w:val="00235380"/>
    <w:rsid w:val="00235974"/>
    <w:rsid w:val="002361CF"/>
    <w:rsid w:val="0023680B"/>
    <w:rsid w:val="002373E7"/>
    <w:rsid w:val="00240CDD"/>
    <w:rsid w:val="00240E61"/>
    <w:rsid w:val="00242638"/>
    <w:rsid w:val="00242D56"/>
    <w:rsid w:val="00244E3D"/>
    <w:rsid w:val="00247DD5"/>
    <w:rsid w:val="00247E57"/>
    <w:rsid w:val="0025500E"/>
    <w:rsid w:val="002576D9"/>
    <w:rsid w:val="002609CB"/>
    <w:rsid w:val="00264D0A"/>
    <w:rsid w:val="0027101B"/>
    <w:rsid w:val="00280A4A"/>
    <w:rsid w:val="00282B39"/>
    <w:rsid w:val="002835E8"/>
    <w:rsid w:val="00283B36"/>
    <w:rsid w:val="00296094"/>
    <w:rsid w:val="0029649C"/>
    <w:rsid w:val="00296E37"/>
    <w:rsid w:val="002A27DB"/>
    <w:rsid w:val="002A6AD0"/>
    <w:rsid w:val="002A75D6"/>
    <w:rsid w:val="002B0E4B"/>
    <w:rsid w:val="002C75EE"/>
    <w:rsid w:val="002D24B9"/>
    <w:rsid w:val="002D492B"/>
    <w:rsid w:val="002E6303"/>
    <w:rsid w:val="002F46B1"/>
    <w:rsid w:val="002F6195"/>
    <w:rsid w:val="00310192"/>
    <w:rsid w:val="00315EC2"/>
    <w:rsid w:val="00316664"/>
    <w:rsid w:val="00317ED9"/>
    <w:rsid w:val="00322392"/>
    <w:rsid w:val="00322557"/>
    <w:rsid w:val="00322760"/>
    <w:rsid w:val="00322A6F"/>
    <w:rsid w:val="00323150"/>
    <w:rsid w:val="00326C69"/>
    <w:rsid w:val="00326F40"/>
    <w:rsid w:val="003329D2"/>
    <w:rsid w:val="003332E2"/>
    <w:rsid w:val="0033479D"/>
    <w:rsid w:val="00337C64"/>
    <w:rsid w:val="00343CA4"/>
    <w:rsid w:val="00355493"/>
    <w:rsid w:val="003616FC"/>
    <w:rsid w:val="00362999"/>
    <w:rsid w:val="00365B04"/>
    <w:rsid w:val="00366884"/>
    <w:rsid w:val="003743CB"/>
    <w:rsid w:val="00377E86"/>
    <w:rsid w:val="00381AF4"/>
    <w:rsid w:val="00387E6D"/>
    <w:rsid w:val="00391612"/>
    <w:rsid w:val="00393BE9"/>
    <w:rsid w:val="0039611D"/>
    <w:rsid w:val="003B01A7"/>
    <w:rsid w:val="003B4699"/>
    <w:rsid w:val="003C23D6"/>
    <w:rsid w:val="003C6197"/>
    <w:rsid w:val="003C64CF"/>
    <w:rsid w:val="003C6E78"/>
    <w:rsid w:val="003D1961"/>
    <w:rsid w:val="003D3577"/>
    <w:rsid w:val="003D5B10"/>
    <w:rsid w:val="003D5C82"/>
    <w:rsid w:val="003F2B17"/>
    <w:rsid w:val="003F4FEB"/>
    <w:rsid w:val="003F6CD7"/>
    <w:rsid w:val="004010B4"/>
    <w:rsid w:val="00401E90"/>
    <w:rsid w:val="00403CFD"/>
    <w:rsid w:val="00404BFD"/>
    <w:rsid w:val="00405388"/>
    <w:rsid w:val="00405A4D"/>
    <w:rsid w:val="00407BCE"/>
    <w:rsid w:val="00411D75"/>
    <w:rsid w:val="00416B3A"/>
    <w:rsid w:val="004222C5"/>
    <w:rsid w:val="00431219"/>
    <w:rsid w:val="00433293"/>
    <w:rsid w:val="00436DA5"/>
    <w:rsid w:val="004428A4"/>
    <w:rsid w:val="00442B53"/>
    <w:rsid w:val="00442EA1"/>
    <w:rsid w:val="00445AC0"/>
    <w:rsid w:val="00447384"/>
    <w:rsid w:val="00462F33"/>
    <w:rsid w:val="004635FD"/>
    <w:rsid w:val="004646FD"/>
    <w:rsid w:val="00465F1F"/>
    <w:rsid w:val="00471CD2"/>
    <w:rsid w:val="004727DA"/>
    <w:rsid w:val="00474869"/>
    <w:rsid w:val="004840FA"/>
    <w:rsid w:val="0048511D"/>
    <w:rsid w:val="00495058"/>
    <w:rsid w:val="00495518"/>
    <w:rsid w:val="004965DB"/>
    <w:rsid w:val="004B4CCB"/>
    <w:rsid w:val="004C7814"/>
    <w:rsid w:val="004D308A"/>
    <w:rsid w:val="004D5B4A"/>
    <w:rsid w:val="004D745F"/>
    <w:rsid w:val="004E2353"/>
    <w:rsid w:val="004E27D5"/>
    <w:rsid w:val="004E5FF6"/>
    <w:rsid w:val="004F1A58"/>
    <w:rsid w:val="004F5F1F"/>
    <w:rsid w:val="004F716C"/>
    <w:rsid w:val="005039F9"/>
    <w:rsid w:val="0050478D"/>
    <w:rsid w:val="00506EB2"/>
    <w:rsid w:val="0051372B"/>
    <w:rsid w:val="005151A0"/>
    <w:rsid w:val="00521016"/>
    <w:rsid w:val="00522A79"/>
    <w:rsid w:val="00523D6D"/>
    <w:rsid w:val="00531FA0"/>
    <w:rsid w:val="00535780"/>
    <w:rsid w:val="0053762B"/>
    <w:rsid w:val="00543A37"/>
    <w:rsid w:val="0054472B"/>
    <w:rsid w:val="005462D5"/>
    <w:rsid w:val="00546AB4"/>
    <w:rsid w:val="00546B6D"/>
    <w:rsid w:val="00556DDD"/>
    <w:rsid w:val="00557715"/>
    <w:rsid w:val="00565AFA"/>
    <w:rsid w:val="00567304"/>
    <w:rsid w:val="0057281C"/>
    <w:rsid w:val="00572F94"/>
    <w:rsid w:val="005803A0"/>
    <w:rsid w:val="0058086E"/>
    <w:rsid w:val="00580EE1"/>
    <w:rsid w:val="00581277"/>
    <w:rsid w:val="00587A77"/>
    <w:rsid w:val="00595081"/>
    <w:rsid w:val="005A2106"/>
    <w:rsid w:val="005A31A7"/>
    <w:rsid w:val="005A375B"/>
    <w:rsid w:val="005B1070"/>
    <w:rsid w:val="005C0BFD"/>
    <w:rsid w:val="005C331B"/>
    <w:rsid w:val="005C3514"/>
    <w:rsid w:val="005C3D1D"/>
    <w:rsid w:val="005C41DB"/>
    <w:rsid w:val="005C4257"/>
    <w:rsid w:val="005D028C"/>
    <w:rsid w:val="005E0478"/>
    <w:rsid w:val="005E1A4F"/>
    <w:rsid w:val="005E45F2"/>
    <w:rsid w:val="005F0378"/>
    <w:rsid w:val="005F3B51"/>
    <w:rsid w:val="005F3FC8"/>
    <w:rsid w:val="005F7463"/>
    <w:rsid w:val="006001BF"/>
    <w:rsid w:val="00602E64"/>
    <w:rsid w:val="00605876"/>
    <w:rsid w:val="006061C8"/>
    <w:rsid w:val="00606B5E"/>
    <w:rsid w:val="00607D6F"/>
    <w:rsid w:val="00610324"/>
    <w:rsid w:val="00610749"/>
    <w:rsid w:val="00611832"/>
    <w:rsid w:val="00611E29"/>
    <w:rsid w:val="00617751"/>
    <w:rsid w:val="00621672"/>
    <w:rsid w:val="006222BE"/>
    <w:rsid w:val="0062499B"/>
    <w:rsid w:val="006335F4"/>
    <w:rsid w:val="00641FDF"/>
    <w:rsid w:val="006451F0"/>
    <w:rsid w:val="006506B9"/>
    <w:rsid w:val="006519FB"/>
    <w:rsid w:val="00653986"/>
    <w:rsid w:val="00655F56"/>
    <w:rsid w:val="006601F8"/>
    <w:rsid w:val="006624E8"/>
    <w:rsid w:val="006631FC"/>
    <w:rsid w:val="00663B66"/>
    <w:rsid w:val="0066535F"/>
    <w:rsid w:val="006669FF"/>
    <w:rsid w:val="00675A26"/>
    <w:rsid w:val="0067700C"/>
    <w:rsid w:val="0068045A"/>
    <w:rsid w:val="006820BE"/>
    <w:rsid w:val="0068402C"/>
    <w:rsid w:val="00685B9A"/>
    <w:rsid w:val="00687DCD"/>
    <w:rsid w:val="006937B9"/>
    <w:rsid w:val="006A1D9C"/>
    <w:rsid w:val="006A79A7"/>
    <w:rsid w:val="006A7ED0"/>
    <w:rsid w:val="006B2E1D"/>
    <w:rsid w:val="006D4203"/>
    <w:rsid w:val="006D42DB"/>
    <w:rsid w:val="006D44FC"/>
    <w:rsid w:val="006D5BAD"/>
    <w:rsid w:val="006D78CA"/>
    <w:rsid w:val="006E00F4"/>
    <w:rsid w:val="006E0920"/>
    <w:rsid w:val="006E09F5"/>
    <w:rsid w:val="006E551D"/>
    <w:rsid w:val="006E602A"/>
    <w:rsid w:val="006E66E7"/>
    <w:rsid w:val="006E694E"/>
    <w:rsid w:val="006F4F12"/>
    <w:rsid w:val="006F7BC4"/>
    <w:rsid w:val="0070047A"/>
    <w:rsid w:val="00702F31"/>
    <w:rsid w:val="00703942"/>
    <w:rsid w:val="0070490F"/>
    <w:rsid w:val="00711D02"/>
    <w:rsid w:val="00711DBA"/>
    <w:rsid w:val="00713093"/>
    <w:rsid w:val="00713766"/>
    <w:rsid w:val="00714029"/>
    <w:rsid w:val="007237A9"/>
    <w:rsid w:val="00736E03"/>
    <w:rsid w:val="0074243C"/>
    <w:rsid w:val="00745226"/>
    <w:rsid w:val="00755011"/>
    <w:rsid w:val="00761A81"/>
    <w:rsid w:val="00776FE8"/>
    <w:rsid w:val="00781824"/>
    <w:rsid w:val="0078366C"/>
    <w:rsid w:val="00785256"/>
    <w:rsid w:val="00791648"/>
    <w:rsid w:val="00791752"/>
    <w:rsid w:val="00795710"/>
    <w:rsid w:val="007974B4"/>
    <w:rsid w:val="007A5CDC"/>
    <w:rsid w:val="007A6784"/>
    <w:rsid w:val="007C211A"/>
    <w:rsid w:val="007D48A0"/>
    <w:rsid w:val="007D52A0"/>
    <w:rsid w:val="007E35D2"/>
    <w:rsid w:val="007F0BC1"/>
    <w:rsid w:val="008003FD"/>
    <w:rsid w:val="00803762"/>
    <w:rsid w:val="0080380C"/>
    <w:rsid w:val="0081450A"/>
    <w:rsid w:val="008220B9"/>
    <w:rsid w:val="00831C73"/>
    <w:rsid w:val="00834248"/>
    <w:rsid w:val="00834621"/>
    <w:rsid w:val="00837F29"/>
    <w:rsid w:val="008514F1"/>
    <w:rsid w:val="00853808"/>
    <w:rsid w:val="00854F5B"/>
    <w:rsid w:val="008554BB"/>
    <w:rsid w:val="008555DC"/>
    <w:rsid w:val="00857156"/>
    <w:rsid w:val="00873858"/>
    <w:rsid w:val="008774B3"/>
    <w:rsid w:val="00880AFB"/>
    <w:rsid w:val="00880FD9"/>
    <w:rsid w:val="00881E51"/>
    <w:rsid w:val="00884C68"/>
    <w:rsid w:val="008861A3"/>
    <w:rsid w:val="0089389A"/>
    <w:rsid w:val="008943B2"/>
    <w:rsid w:val="008A6E52"/>
    <w:rsid w:val="008B4BCB"/>
    <w:rsid w:val="008B5BD7"/>
    <w:rsid w:val="008B6EAD"/>
    <w:rsid w:val="008C0A29"/>
    <w:rsid w:val="008C14AD"/>
    <w:rsid w:val="008C3F9C"/>
    <w:rsid w:val="008C7A06"/>
    <w:rsid w:val="008C7A2E"/>
    <w:rsid w:val="008D0B5E"/>
    <w:rsid w:val="008D330E"/>
    <w:rsid w:val="008D524E"/>
    <w:rsid w:val="008D7055"/>
    <w:rsid w:val="008D768E"/>
    <w:rsid w:val="008D789F"/>
    <w:rsid w:val="008E3A24"/>
    <w:rsid w:val="008E4658"/>
    <w:rsid w:val="008E4F43"/>
    <w:rsid w:val="008F0D45"/>
    <w:rsid w:val="008F2FD7"/>
    <w:rsid w:val="009012E3"/>
    <w:rsid w:val="0091122D"/>
    <w:rsid w:val="009120B7"/>
    <w:rsid w:val="00916639"/>
    <w:rsid w:val="00917861"/>
    <w:rsid w:val="00923D62"/>
    <w:rsid w:val="0092413D"/>
    <w:rsid w:val="00930FF7"/>
    <w:rsid w:val="009316D0"/>
    <w:rsid w:val="009342DC"/>
    <w:rsid w:val="00934DC3"/>
    <w:rsid w:val="0093550E"/>
    <w:rsid w:val="00942F47"/>
    <w:rsid w:val="00944689"/>
    <w:rsid w:val="00951B86"/>
    <w:rsid w:val="00951BAC"/>
    <w:rsid w:val="009533F3"/>
    <w:rsid w:val="00963050"/>
    <w:rsid w:val="00966827"/>
    <w:rsid w:val="00971231"/>
    <w:rsid w:val="009801A3"/>
    <w:rsid w:val="00980983"/>
    <w:rsid w:val="0098287D"/>
    <w:rsid w:val="00982E02"/>
    <w:rsid w:val="00982FB8"/>
    <w:rsid w:val="009914B6"/>
    <w:rsid w:val="0099603E"/>
    <w:rsid w:val="009964CA"/>
    <w:rsid w:val="009A0BFB"/>
    <w:rsid w:val="009A21D7"/>
    <w:rsid w:val="009A2F39"/>
    <w:rsid w:val="009A61D6"/>
    <w:rsid w:val="009C0B10"/>
    <w:rsid w:val="009D093F"/>
    <w:rsid w:val="009D362A"/>
    <w:rsid w:val="009D4D53"/>
    <w:rsid w:val="009D6731"/>
    <w:rsid w:val="009D7B0B"/>
    <w:rsid w:val="009D7B80"/>
    <w:rsid w:val="009D7C8B"/>
    <w:rsid w:val="009E2081"/>
    <w:rsid w:val="009E3869"/>
    <w:rsid w:val="009F5B50"/>
    <w:rsid w:val="009F5DC1"/>
    <w:rsid w:val="009F779D"/>
    <w:rsid w:val="00A00231"/>
    <w:rsid w:val="00A03A53"/>
    <w:rsid w:val="00A11926"/>
    <w:rsid w:val="00A1281F"/>
    <w:rsid w:val="00A13543"/>
    <w:rsid w:val="00A14A5C"/>
    <w:rsid w:val="00A21ABD"/>
    <w:rsid w:val="00A233B9"/>
    <w:rsid w:val="00A23CCB"/>
    <w:rsid w:val="00A400EC"/>
    <w:rsid w:val="00A4287B"/>
    <w:rsid w:val="00A4509C"/>
    <w:rsid w:val="00A45475"/>
    <w:rsid w:val="00A54AE0"/>
    <w:rsid w:val="00A60835"/>
    <w:rsid w:val="00A647CD"/>
    <w:rsid w:val="00A66D6B"/>
    <w:rsid w:val="00A703E5"/>
    <w:rsid w:val="00A764A2"/>
    <w:rsid w:val="00A8050F"/>
    <w:rsid w:val="00A8159E"/>
    <w:rsid w:val="00A83816"/>
    <w:rsid w:val="00A84500"/>
    <w:rsid w:val="00A85B8F"/>
    <w:rsid w:val="00A908DB"/>
    <w:rsid w:val="00A972A2"/>
    <w:rsid w:val="00AB23A2"/>
    <w:rsid w:val="00AD0111"/>
    <w:rsid w:val="00AD040D"/>
    <w:rsid w:val="00AD21E4"/>
    <w:rsid w:val="00AD3897"/>
    <w:rsid w:val="00AD5F3E"/>
    <w:rsid w:val="00AE0DE9"/>
    <w:rsid w:val="00AE410B"/>
    <w:rsid w:val="00AE6937"/>
    <w:rsid w:val="00AF270F"/>
    <w:rsid w:val="00AF27F4"/>
    <w:rsid w:val="00AF488B"/>
    <w:rsid w:val="00AF4C68"/>
    <w:rsid w:val="00B0085D"/>
    <w:rsid w:val="00B138C2"/>
    <w:rsid w:val="00B21F8E"/>
    <w:rsid w:val="00B22320"/>
    <w:rsid w:val="00B23AB8"/>
    <w:rsid w:val="00B3494B"/>
    <w:rsid w:val="00B368D6"/>
    <w:rsid w:val="00B42E9C"/>
    <w:rsid w:val="00B4596C"/>
    <w:rsid w:val="00B542DD"/>
    <w:rsid w:val="00B56504"/>
    <w:rsid w:val="00B57881"/>
    <w:rsid w:val="00B57D55"/>
    <w:rsid w:val="00B67948"/>
    <w:rsid w:val="00B724B8"/>
    <w:rsid w:val="00B74D79"/>
    <w:rsid w:val="00B75F17"/>
    <w:rsid w:val="00B775D7"/>
    <w:rsid w:val="00B77B18"/>
    <w:rsid w:val="00B8269D"/>
    <w:rsid w:val="00B902DD"/>
    <w:rsid w:val="00B93793"/>
    <w:rsid w:val="00B967DA"/>
    <w:rsid w:val="00BA06DD"/>
    <w:rsid w:val="00BA17D1"/>
    <w:rsid w:val="00BA1B3A"/>
    <w:rsid w:val="00BA2C56"/>
    <w:rsid w:val="00BB0503"/>
    <w:rsid w:val="00BB4DD7"/>
    <w:rsid w:val="00BC2C29"/>
    <w:rsid w:val="00BC4EC2"/>
    <w:rsid w:val="00BC71E8"/>
    <w:rsid w:val="00BD1947"/>
    <w:rsid w:val="00BE3C81"/>
    <w:rsid w:val="00BE6E0C"/>
    <w:rsid w:val="00BF0588"/>
    <w:rsid w:val="00BF240C"/>
    <w:rsid w:val="00BF2499"/>
    <w:rsid w:val="00BF3EE1"/>
    <w:rsid w:val="00C0221D"/>
    <w:rsid w:val="00C028F6"/>
    <w:rsid w:val="00C03120"/>
    <w:rsid w:val="00C0499B"/>
    <w:rsid w:val="00C04E4E"/>
    <w:rsid w:val="00C12F75"/>
    <w:rsid w:val="00C140EA"/>
    <w:rsid w:val="00C14CA0"/>
    <w:rsid w:val="00C15A1E"/>
    <w:rsid w:val="00C20FBF"/>
    <w:rsid w:val="00C35443"/>
    <w:rsid w:val="00C36975"/>
    <w:rsid w:val="00C36F7A"/>
    <w:rsid w:val="00C41ACE"/>
    <w:rsid w:val="00C41E3B"/>
    <w:rsid w:val="00C464E8"/>
    <w:rsid w:val="00C516CC"/>
    <w:rsid w:val="00C575E8"/>
    <w:rsid w:val="00C608B2"/>
    <w:rsid w:val="00C613EC"/>
    <w:rsid w:val="00C7113C"/>
    <w:rsid w:val="00C75670"/>
    <w:rsid w:val="00C75AB8"/>
    <w:rsid w:val="00C819A1"/>
    <w:rsid w:val="00C8623D"/>
    <w:rsid w:val="00C903F6"/>
    <w:rsid w:val="00C9086D"/>
    <w:rsid w:val="00C918AE"/>
    <w:rsid w:val="00C924A0"/>
    <w:rsid w:val="00C94130"/>
    <w:rsid w:val="00C9621E"/>
    <w:rsid w:val="00CA579E"/>
    <w:rsid w:val="00CA6952"/>
    <w:rsid w:val="00CB04B6"/>
    <w:rsid w:val="00CB2231"/>
    <w:rsid w:val="00CC1CE3"/>
    <w:rsid w:val="00CC1E3E"/>
    <w:rsid w:val="00CC636E"/>
    <w:rsid w:val="00CD0298"/>
    <w:rsid w:val="00CD20E1"/>
    <w:rsid w:val="00CD27A3"/>
    <w:rsid w:val="00CD4814"/>
    <w:rsid w:val="00CE466D"/>
    <w:rsid w:val="00CE73C7"/>
    <w:rsid w:val="00CF1F57"/>
    <w:rsid w:val="00CF2141"/>
    <w:rsid w:val="00CF613E"/>
    <w:rsid w:val="00D00522"/>
    <w:rsid w:val="00D0269F"/>
    <w:rsid w:val="00D0271D"/>
    <w:rsid w:val="00D03677"/>
    <w:rsid w:val="00D04806"/>
    <w:rsid w:val="00D05721"/>
    <w:rsid w:val="00D17F99"/>
    <w:rsid w:val="00D26FDE"/>
    <w:rsid w:val="00D36CA9"/>
    <w:rsid w:val="00D444AF"/>
    <w:rsid w:val="00D46010"/>
    <w:rsid w:val="00D54E79"/>
    <w:rsid w:val="00D6067C"/>
    <w:rsid w:val="00D60827"/>
    <w:rsid w:val="00D60B49"/>
    <w:rsid w:val="00D61B75"/>
    <w:rsid w:val="00D64F98"/>
    <w:rsid w:val="00D678FA"/>
    <w:rsid w:val="00D81513"/>
    <w:rsid w:val="00D928EF"/>
    <w:rsid w:val="00D96F78"/>
    <w:rsid w:val="00DA0BAF"/>
    <w:rsid w:val="00DA155E"/>
    <w:rsid w:val="00DA5EC5"/>
    <w:rsid w:val="00DB1956"/>
    <w:rsid w:val="00DB1E2B"/>
    <w:rsid w:val="00DB31D1"/>
    <w:rsid w:val="00DB38C5"/>
    <w:rsid w:val="00DB7542"/>
    <w:rsid w:val="00DB79FE"/>
    <w:rsid w:val="00DD0180"/>
    <w:rsid w:val="00DD72A7"/>
    <w:rsid w:val="00DE0391"/>
    <w:rsid w:val="00DE1120"/>
    <w:rsid w:val="00DE1E48"/>
    <w:rsid w:val="00DE2A7C"/>
    <w:rsid w:val="00DE4E11"/>
    <w:rsid w:val="00DE7297"/>
    <w:rsid w:val="00E00173"/>
    <w:rsid w:val="00E02630"/>
    <w:rsid w:val="00E1228D"/>
    <w:rsid w:val="00E14E9F"/>
    <w:rsid w:val="00E210A2"/>
    <w:rsid w:val="00E21A85"/>
    <w:rsid w:val="00E26956"/>
    <w:rsid w:val="00E31B5C"/>
    <w:rsid w:val="00E353B8"/>
    <w:rsid w:val="00E3561F"/>
    <w:rsid w:val="00E37215"/>
    <w:rsid w:val="00E378AF"/>
    <w:rsid w:val="00E37C5B"/>
    <w:rsid w:val="00E43522"/>
    <w:rsid w:val="00E46D3E"/>
    <w:rsid w:val="00E50343"/>
    <w:rsid w:val="00E52E32"/>
    <w:rsid w:val="00E54E36"/>
    <w:rsid w:val="00E633D9"/>
    <w:rsid w:val="00E6414F"/>
    <w:rsid w:val="00E74580"/>
    <w:rsid w:val="00E804B6"/>
    <w:rsid w:val="00E85DAA"/>
    <w:rsid w:val="00E8727D"/>
    <w:rsid w:val="00E923F2"/>
    <w:rsid w:val="00E93A95"/>
    <w:rsid w:val="00EB2B4D"/>
    <w:rsid w:val="00EB46CD"/>
    <w:rsid w:val="00EB5060"/>
    <w:rsid w:val="00EB5AC6"/>
    <w:rsid w:val="00EC0E40"/>
    <w:rsid w:val="00EC52E5"/>
    <w:rsid w:val="00ED039E"/>
    <w:rsid w:val="00ED5A43"/>
    <w:rsid w:val="00EE0DC4"/>
    <w:rsid w:val="00EE12D1"/>
    <w:rsid w:val="00EE28E9"/>
    <w:rsid w:val="00EE7F66"/>
    <w:rsid w:val="00EF1090"/>
    <w:rsid w:val="00EF26DE"/>
    <w:rsid w:val="00EF35B6"/>
    <w:rsid w:val="00EF6D0F"/>
    <w:rsid w:val="00F0298C"/>
    <w:rsid w:val="00F05BF6"/>
    <w:rsid w:val="00F06DA7"/>
    <w:rsid w:val="00F07384"/>
    <w:rsid w:val="00F10407"/>
    <w:rsid w:val="00F11436"/>
    <w:rsid w:val="00F14158"/>
    <w:rsid w:val="00F22CDD"/>
    <w:rsid w:val="00F23317"/>
    <w:rsid w:val="00F315C8"/>
    <w:rsid w:val="00F50D40"/>
    <w:rsid w:val="00F518D3"/>
    <w:rsid w:val="00F51A6B"/>
    <w:rsid w:val="00F57D0B"/>
    <w:rsid w:val="00F60017"/>
    <w:rsid w:val="00F609D6"/>
    <w:rsid w:val="00F63EB3"/>
    <w:rsid w:val="00F652E6"/>
    <w:rsid w:val="00F71C7D"/>
    <w:rsid w:val="00F845BB"/>
    <w:rsid w:val="00F876F0"/>
    <w:rsid w:val="00F91C44"/>
    <w:rsid w:val="00F974B6"/>
    <w:rsid w:val="00FA05A0"/>
    <w:rsid w:val="00FA1066"/>
    <w:rsid w:val="00FA1435"/>
    <w:rsid w:val="00FB1490"/>
    <w:rsid w:val="00FB14E9"/>
    <w:rsid w:val="00FB2AC6"/>
    <w:rsid w:val="00FB3374"/>
    <w:rsid w:val="00FB3B66"/>
    <w:rsid w:val="00FB56EF"/>
    <w:rsid w:val="00FB76BD"/>
    <w:rsid w:val="00FC0ABC"/>
    <w:rsid w:val="00FC217B"/>
    <w:rsid w:val="00FD3E0E"/>
    <w:rsid w:val="00FD3E26"/>
    <w:rsid w:val="00FF12B0"/>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2499B"/>
    <w:rPr>
      <w:rFonts w:ascii="Arial" w:eastAsia="Times New Roman" w:hAnsi="Arial"/>
      <w:sz w:val="24"/>
      <w:lang w:val="en-GB"/>
    </w:rPr>
  </w:style>
  <w:style w:type="paragraph" w:styleId="Titolo1">
    <w:name w:val="heading 1"/>
    <w:basedOn w:val="Titolo"/>
    <w:next w:val="Normale"/>
    <w:link w:val="Titolo1Carattere"/>
    <w:qFormat/>
    <w:rsid w:val="00462F33"/>
    <w:pPr>
      <w:outlineLvl w:val="0"/>
    </w:pPr>
  </w:style>
  <w:style w:type="paragraph" w:styleId="Titolo2">
    <w:name w:val="heading 2"/>
    <w:basedOn w:val="Normale"/>
    <w:next w:val="Normale"/>
    <w:link w:val="Titolo2Carattere"/>
    <w:unhideWhenUsed/>
    <w:qFormat/>
    <w:rsid w:val="0062499B"/>
    <w:pPr>
      <w:keepNext/>
      <w:spacing w:before="240" w:after="60"/>
      <w:outlineLvl w:val="1"/>
    </w:pPr>
    <w:rPr>
      <w:rFonts w:ascii="Cambria" w:hAnsi="Cambria"/>
      <w:b/>
      <w:bCs/>
      <w:i/>
      <w:iCs/>
      <w:sz w:val="28"/>
      <w:szCs w:val="28"/>
    </w:rPr>
  </w:style>
  <w:style w:type="paragraph" w:styleId="Titolo3">
    <w:name w:val="heading 3"/>
    <w:basedOn w:val="Normale"/>
    <w:next w:val="Normale"/>
    <w:link w:val="Titolo3Carattere"/>
    <w:uiPriority w:val="9"/>
    <w:unhideWhenUsed/>
    <w:qFormat/>
    <w:rsid w:val="00BA1B3A"/>
    <w:pPr>
      <w:keepNext/>
      <w:spacing w:before="240" w:after="60"/>
      <w:outlineLvl w:val="2"/>
    </w:pPr>
    <w:rPr>
      <w:rFonts w:ascii="Cambria" w:hAnsi="Cambria"/>
      <w:b/>
      <w:bCs/>
      <w:sz w:val="26"/>
      <w:szCs w:val="26"/>
    </w:rPr>
  </w:style>
  <w:style w:type="paragraph" w:styleId="Titolo4">
    <w:name w:val="heading 4"/>
    <w:basedOn w:val="Normale"/>
    <w:next w:val="Normale"/>
    <w:link w:val="Titolo4Carattere"/>
    <w:semiHidden/>
    <w:unhideWhenUsed/>
    <w:qFormat/>
    <w:rsid w:val="0062499B"/>
    <w:pPr>
      <w:keepNext/>
      <w:tabs>
        <w:tab w:val="left" w:pos="144"/>
        <w:tab w:val="left" w:pos="864"/>
        <w:tab w:val="left" w:pos="1584"/>
        <w:tab w:val="left" w:pos="2304"/>
        <w:tab w:val="left" w:pos="3024"/>
        <w:tab w:val="left" w:pos="3744"/>
        <w:tab w:val="left" w:pos="4464"/>
        <w:tab w:val="left" w:pos="5184"/>
        <w:tab w:val="left" w:pos="5904"/>
        <w:tab w:val="left" w:pos="6624"/>
      </w:tabs>
      <w:ind w:right="1701"/>
      <w:outlineLvl w:val="3"/>
    </w:pPr>
    <w:rPr>
      <w:rFonts w:cs="Arial"/>
      <w:b/>
      <w:bCs/>
      <w:sz w:val="20"/>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sid w:val="00462F33"/>
    <w:rPr>
      <w:rFonts w:ascii="Times New Roman" w:eastAsia="Times New Roman" w:hAnsi="Times New Roman"/>
      <w:sz w:val="32"/>
    </w:rPr>
  </w:style>
  <w:style w:type="character" w:customStyle="1" w:styleId="Titolo2Carattere">
    <w:name w:val="Titolo 2 Carattere"/>
    <w:link w:val="Titolo2"/>
    <w:rsid w:val="0062499B"/>
    <w:rPr>
      <w:rFonts w:ascii="Cambria" w:eastAsia="Times New Roman" w:hAnsi="Cambria" w:cs="Times New Roman"/>
      <w:b/>
      <w:bCs/>
      <w:i/>
      <w:iCs/>
      <w:sz w:val="28"/>
      <w:szCs w:val="28"/>
      <w:lang w:val="en-GB" w:eastAsia="it-IT"/>
    </w:rPr>
  </w:style>
  <w:style w:type="character" w:customStyle="1" w:styleId="Titolo4Carattere">
    <w:name w:val="Titolo 4 Carattere"/>
    <w:link w:val="Titolo4"/>
    <w:semiHidden/>
    <w:rsid w:val="0062499B"/>
    <w:rPr>
      <w:rFonts w:ascii="Arial" w:eastAsia="Times New Roman" w:hAnsi="Arial" w:cs="Arial"/>
      <w:b/>
      <w:bCs/>
      <w:sz w:val="20"/>
      <w:szCs w:val="20"/>
      <w:lang w:eastAsia="it-IT"/>
    </w:rPr>
  </w:style>
  <w:style w:type="paragraph" w:styleId="Intestazione">
    <w:name w:val="header"/>
    <w:basedOn w:val="Normale"/>
    <w:link w:val="IntestazioneCarattere"/>
    <w:unhideWhenUsed/>
    <w:rsid w:val="0062499B"/>
    <w:pPr>
      <w:tabs>
        <w:tab w:val="center" w:pos="4819"/>
        <w:tab w:val="right" w:pos="9638"/>
      </w:tabs>
    </w:pPr>
    <w:rPr>
      <w:rFonts w:ascii="Times New Roman" w:hAnsi="Times New Roman"/>
      <w:szCs w:val="24"/>
      <w:lang w:val="it-IT"/>
    </w:rPr>
  </w:style>
  <w:style w:type="character" w:customStyle="1" w:styleId="IntestazioneCarattere">
    <w:name w:val="Intestazione Carattere"/>
    <w:link w:val="Intestazione"/>
    <w:rsid w:val="0062499B"/>
    <w:rPr>
      <w:rFonts w:ascii="Times New Roman" w:eastAsia="Times New Roman" w:hAnsi="Times New Roman" w:cs="Times New Roman"/>
      <w:sz w:val="24"/>
      <w:szCs w:val="24"/>
      <w:lang w:eastAsia="it-IT"/>
    </w:rPr>
  </w:style>
  <w:style w:type="character" w:customStyle="1" w:styleId="PidipaginaCarattere">
    <w:name w:val="Piè di pagina Carattere"/>
    <w:link w:val="Pidipagina"/>
    <w:uiPriority w:val="99"/>
    <w:rsid w:val="0062499B"/>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unhideWhenUsed/>
    <w:rsid w:val="0062499B"/>
    <w:pPr>
      <w:tabs>
        <w:tab w:val="center" w:pos="4819"/>
        <w:tab w:val="right" w:pos="9638"/>
      </w:tabs>
    </w:pPr>
    <w:rPr>
      <w:rFonts w:ascii="Times New Roman" w:hAnsi="Times New Roman"/>
      <w:szCs w:val="24"/>
      <w:lang w:val="it-IT"/>
    </w:rPr>
  </w:style>
  <w:style w:type="paragraph" w:styleId="Titolo">
    <w:name w:val="Title"/>
    <w:basedOn w:val="Normale"/>
    <w:link w:val="TitoloCarattere"/>
    <w:qFormat/>
    <w:rsid w:val="0062499B"/>
    <w:pPr>
      <w:jc w:val="center"/>
    </w:pPr>
    <w:rPr>
      <w:rFonts w:ascii="Times New Roman" w:hAnsi="Times New Roman"/>
      <w:sz w:val="32"/>
      <w:lang w:val="it-IT"/>
    </w:rPr>
  </w:style>
  <w:style w:type="character" w:customStyle="1" w:styleId="TitoloCarattere">
    <w:name w:val="Titolo Carattere"/>
    <w:link w:val="Titolo"/>
    <w:rsid w:val="0062499B"/>
    <w:rPr>
      <w:rFonts w:ascii="Times New Roman" w:eastAsia="Times New Roman" w:hAnsi="Times New Roman" w:cs="Times New Roman"/>
      <w:sz w:val="32"/>
      <w:szCs w:val="20"/>
      <w:lang w:eastAsia="it-IT"/>
    </w:rPr>
  </w:style>
  <w:style w:type="paragraph" w:styleId="Corpodeltesto">
    <w:name w:val="Body Text"/>
    <w:basedOn w:val="Normale"/>
    <w:link w:val="CorpodeltestoCarattere"/>
    <w:semiHidden/>
    <w:unhideWhenUsed/>
    <w:rsid w:val="0062499B"/>
    <w:pPr>
      <w:jc w:val="both"/>
    </w:pPr>
    <w:rPr>
      <w:rFonts w:cs="Arial"/>
      <w:iCs/>
      <w:szCs w:val="24"/>
      <w:lang w:val="it-IT"/>
    </w:rPr>
  </w:style>
  <w:style w:type="character" w:customStyle="1" w:styleId="CorpodeltestoCarattere">
    <w:name w:val="Corpo del testo Carattere"/>
    <w:link w:val="Corpodeltesto"/>
    <w:semiHidden/>
    <w:rsid w:val="0062499B"/>
    <w:rPr>
      <w:rFonts w:ascii="Arial" w:eastAsia="Times New Roman" w:hAnsi="Arial" w:cs="Arial"/>
      <w:iCs/>
      <w:sz w:val="24"/>
      <w:szCs w:val="24"/>
      <w:lang w:eastAsia="it-IT"/>
    </w:rPr>
  </w:style>
  <w:style w:type="character" w:customStyle="1" w:styleId="RientrocorpodeltestoCarattere">
    <w:name w:val="Rientro corpo del testo Carattere"/>
    <w:link w:val="Rientrocorpodeltesto"/>
    <w:semiHidden/>
    <w:rsid w:val="0062499B"/>
    <w:rPr>
      <w:rFonts w:ascii="Arial Narrow" w:eastAsia="Times New Roman" w:hAnsi="Arial Narrow" w:cs="Times New Roman"/>
      <w:b/>
      <w:bCs/>
      <w:sz w:val="18"/>
      <w:szCs w:val="18"/>
      <w:lang w:eastAsia="it-IT"/>
    </w:rPr>
  </w:style>
  <w:style w:type="paragraph" w:styleId="Rientrocorpodeltesto">
    <w:name w:val="Body Text Indent"/>
    <w:basedOn w:val="Normale"/>
    <w:link w:val="RientrocorpodeltestoCarattere"/>
    <w:semiHidden/>
    <w:unhideWhenUsed/>
    <w:rsid w:val="0062499B"/>
    <w:pPr>
      <w:tabs>
        <w:tab w:val="left" w:pos="144"/>
        <w:tab w:val="left" w:pos="864"/>
        <w:tab w:val="left" w:pos="1584"/>
        <w:tab w:val="left" w:pos="2304"/>
        <w:tab w:val="left" w:pos="3024"/>
        <w:tab w:val="left" w:pos="3744"/>
        <w:tab w:val="left" w:pos="4464"/>
        <w:tab w:val="left" w:pos="5184"/>
        <w:tab w:val="left" w:pos="5904"/>
        <w:tab w:val="left" w:pos="6624"/>
      </w:tabs>
      <w:jc w:val="both"/>
    </w:pPr>
    <w:rPr>
      <w:rFonts w:ascii="Arial Narrow" w:hAnsi="Arial Narrow"/>
      <w:b/>
      <w:bCs/>
      <w:sz w:val="18"/>
      <w:szCs w:val="18"/>
      <w:lang w:val="it-IT"/>
    </w:rPr>
  </w:style>
  <w:style w:type="character" w:customStyle="1" w:styleId="Corpodeltesto3Carattere">
    <w:name w:val="Corpo del testo 3 Carattere"/>
    <w:link w:val="Corpodeltesto3"/>
    <w:semiHidden/>
    <w:rsid w:val="0062499B"/>
    <w:rPr>
      <w:rFonts w:ascii="Arial" w:eastAsia="Times New Roman" w:hAnsi="Arial" w:cs="Arial"/>
      <w:b/>
      <w:bCs/>
      <w:sz w:val="20"/>
      <w:szCs w:val="20"/>
      <w:lang w:eastAsia="it-IT"/>
    </w:rPr>
  </w:style>
  <w:style w:type="paragraph" w:styleId="Corpodeltesto3">
    <w:name w:val="Body Text 3"/>
    <w:basedOn w:val="Normale"/>
    <w:link w:val="Corpodeltesto3Carattere"/>
    <w:semiHidden/>
    <w:unhideWhenUsed/>
    <w:rsid w:val="0062499B"/>
    <w:pPr>
      <w:tabs>
        <w:tab w:val="left" w:pos="144"/>
        <w:tab w:val="left" w:pos="864"/>
        <w:tab w:val="left" w:pos="1584"/>
        <w:tab w:val="left" w:pos="2304"/>
        <w:tab w:val="left" w:pos="3024"/>
        <w:tab w:val="left" w:pos="3744"/>
        <w:tab w:val="left" w:pos="4464"/>
        <w:tab w:val="left" w:pos="5184"/>
        <w:tab w:val="left" w:pos="5904"/>
        <w:tab w:val="left" w:pos="6624"/>
      </w:tabs>
      <w:ind w:right="1701"/>
      <w:jc w:val="both"/>
    </w:pPr>
    <w:rPr>
      <w:rFonts w:cs="Arial"/>
      <w:b/>
      <w:bCs/>
      <w:sz w:val="20"/>
      <w:lang w:val="it-IT"/>
    </w:rPr>
  </w:style>
  <w:style w:type="character" w:customStyle="1" w:styleId="TestonormaleCarattere">
    <w:name w:val="Testo normale Carattere"/>
    <w:link w:val="Testonormale"/>
    <w:semiHidden/>
    <w:rsid w:val="0062499B"/>
    <w:rPr>
      <w:rFonts w:ascii="Courier New" w:eastAsia="Times New Roman" w:hAnsi="Courier New" w:cs="Courier New"/>
      <w:sz w:val="20"/>
      <w:szCs w:val="20"/>
      <w:lang w:eastAsia="it-IT"/>
    </w:rPr>
  </w:style>
  <w:style w:type="paragraph" w:styleId="Testonormale">
    <w:name w:val="Plain Text"/>
    <w:basedOn w:val="Normale"/>
    <w:link w:val="TestonormaleCarattere"/>
    <w:semiHidden/>
    <w:unhideWhenUsed/>
    <w:rsid w:val="0062499B"/>
    <w:rPr>
      <w:rFonts w:ascii="Courier New" w:hAnsi="Courier New" w:cs="Courier New"/>
      <w:sz w:val="20"/>
      <w:lang w:val="it-IT"/>
    </w:rPr>
  </w:style>
  <w:style w:type="character" w:customStyle="1" w:styleId="TestofumettoCarattere">
    <w:name w:val="Testo fumetto Carattere"/>
    <w:link w:val="Testofumetto"/>
    <w:uiPriority w:val="99"/>
    <w:semiHidden/>
    <w:rsid w:val="0062499B"/>
    <w:rPr>
      <w:rFonts w:ascii="Tahoma" w:eastAsia="Times New Roman" w:hAnsi="Tahoma" w:cs="Tahoma"/>
      <w:sz w:val="16"/>
      <w:szCs w:val="16"/>
      <w:lang w:eastAsia="it-IT"/>
    </w:rPr>
  </w:style>
  <w:style w:type="paragraph" w:styleId="Testofumetto">
    <w:name w:val="Balloon Text"/>
    <w:basedOn w:val="Normale"/>
    <w:link w:val="TestofumettoCarattere"/>
    <w:uiPriority w:val="99"/>
    <w:semiHidden/>
    <w:unhideWhenUsed/>
    <w:rsid w:val="0062499B"/>
    <w:rPr>
      <w:rFonts w:ascii="Tahoma" w:hAnsi="Tahoma" w:cs="Tahoma"/>
      <w:sz w:val="16"/>
      <w:szCs w:val="16"/>
      <w:lang w:val="it-IT"/>
    </w:rPr>
  </w:style>
  <w:style w:type="paragraph" w:styleId="Nessunaspaziatura">
    <w:name w:val="No Spacing"/>
    <w:uiPriority w:val="1"/>
    <w:qFormat/>
    <w:rsid w:val="0062499B"/>
    <w:rPr>
      <w:rFonts w:eastAsia="Times New Roman"/>
      <w:sz w:val="22"/>
      <w:szCs w:val="22"/>
    </w:rPr>
  </w:style>
  <w:style w:type="paragraph" w:styleId="Paragrafoelenco">
    <w:name w:val="List Paragraph"/>
    <w:basedOn w:val="Normale"/>
    <w:uiPriority w:val="34"/>
    <w:qFormat/>
    <w:rsid w:val="0062499B"/>
    <w:pPr>
      <w:spacing w:after="200" w:line="276" w:lineRule="auto"/>
      <w:ind w:left="720"/>
      <w:contextualSpacing/>
    </w:pPr>
    <w:rPr>
      <w:rFonts w:ascii="Calibri" w:eastAsia="Calibri" w:hAnsi="Calibri"/>
      <w:sz w:val="22"/>
      <w:szCs w:val="22"/>
      <w:lang w:val="it-IT" w:eastAsia="en-US"/>
    </w:rPr>
  </w:style>
  <w:style w:type="paragraph" w:customStyle="1" w:styleId="Nomesociet">
    <w:name w:val="Nome società"/>
    <w:basedOn w:val="Normale"/>
    <w:rsid w:val="0062499B"/>
    <w:pPr>
      <w:framePr w:w="3845" w:h="1584" w:hSpace="187" w:vSpace="187" w:wrap="notBeside" w:vAnchor="page" w:hAnchor="margin" w:y="894" w:anchorLock="1"/>
      <w:overflowPunct w:val="0"/>
      <w:autoSpaceDE w:val="0"/>
      <w:autoSpaceDN w:val="0"/>
      <w:adjustRightInd w:val="0"/>
      <w:spacing w:line="280" w:lineRule="atLeast"/>
      <w:jc w:val="both"/>
    </w:pPr>
    <w:rPr>
      <w:rFonts w:ascii="Arial Black" w:hAnsi="Arial Black"/>
      <w:spacing w:val="-25"/>
      <w:sz w:val="32"/>
      <w:szCs w:val="32"/>
      <w:lang w:val="it-IT"/>
    </w:rPr>
  </w:style>
  <w:style w:type="table" w:styleId="Grigliatabella">
    <w:name w:val="Table Grid"/>
    <w:basedOn w:val="Tabellanormale"/>
    <w:uiPriority w:val="59"/>
    <w:rsid w:val="0079175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olo3Carattere">
    <w:name w:val="Titolo 3 Carattere"/>
    <w:link w:val="Titolo3"/>
    <w:uiPriority w:val="9"/>
    <w:rsid w:val="00BA1B3A"/>
    <w:rPr>
      <w:rFonts w:ascii="Cambria" w:eastAsia="Times New Roman" w:hAnsi="Cambria" w:cs="Times New Roman"/>
      <w:b/>
      <w:bCs/>
      <w:sz w:val="26"/>
      <w:szCs w:val="26"/>
      <w:lang w:val="en-GB"/>
    </w:rPr>
  </w:style>
  <w:style w:type="character" w:customStyle="1" w:styleId="Normale1">
    <w:name w:val="Normale1"/>
    <w:rsid w:val="00BA1B3A"/>
    <w:rPr>
      <w:rFonts w:ascii="Arial" w:hAnsi="Arial" w:cs="Arial" w:hint="default"/>
      <w:sz w:val="24"/>
    </w:rPr>
  </w:style>
  <w:style w:type="paragraph" w:customStyle="1" w:styleId="Standard">
    <w:name w:val="Standard"/>
    <w:rsid w:val="00711D02"/>
    <w:pPr>
      <w:widowControl w:val="0"/>
      <w:suppressAutoHyphens/>
      <w:autoSpaceDN w:val="0"/>
      <w:textAlignment w:val="baseline"/>
    </w:pPr>
    <w:rPr>
      <w:rFonts w:ascii="Times New Roman" w:eastAsia="Arial Unicode MS" w:hAnsi="Times New Roman" w:cs="Tahoma"/>
      <w:kern w:val="3"/>
      <w:sz w:val="24"/>
      <w:szCs w:val="24"/>
    </w:rPr>
  </w:style>
  <w:style w:type="paragraph" w:customStyle="1" w:styleId="TableContents">
    <w:name w:val="Table Contents"/>
    <w:basedOn w:val="Standard"/>
    <w:rsid w:val="00711D02"/>
    <w:pPr>
      <w:suppressLineNumbers/>
    </w:pPr>
  </w:style>
  <w:style w:type="paragraph" w:customStyle="1" w:styleId="Textbody">
    <w:name w:val="Text body"/>
    <w:basedOn w:val="Standard"/>
    <w:rsid w:val="00711D02"/>
    <w:pPr>
      <w:spacing w:after="120"/>
    </w:pPr>
  </w:style>
  <w:style w:type="numbering" w:customStyle="1" w:styleId="WW8Num9">
    <w:name w:val="WW8Num9"/>
    <w:basedOn w:val="Nessunelenco"/>
    <w:rsid w:val="00854F5B"/>
    <w:pPr>
      <w:numPr>
        <w:numId w:val="1"/>
      </w:numPr>
    </w:pPr>
  </w:style>
  <w:style w:type="numbering" w:customStyle="1" w:styleId="WW8Num2">
    <w:name w:val="WW8Num2"/>
    <w:basedOn w:val="Nessunelenco"/>
    <w:rsid w:val="00854F5B"/>
    <w:pPr>
      <w:numPr>
        <w:numId w:val="25"/>
      </w:numPr>
    </w:pPr>
  </w:style>
  <w:style w:type="numbering" w:customStyle="1" w:styleId="WW8Num8">
    <w:name w:val="WW8Num8"/>
    <w:basedOn w:val="Nessunelenco"/>
    <w:rsid w:val="00854F5B"/>
    <w:pPr>
      <w:numPr>
        <w:numId w:val="2"/>
      </w:numPr>
    </w:pPr>
  </w:style>
  <w:style w:type="numbering" w:customStyle="1" w:styleId="WW8Num4">
    <w:name w:val="WW8Num4"/>
    <w:basedOn w:val="Nessunelenco"/>
    <w:rsid w:val="00854F5B"/>
    <w:pPr>
      <w:numPr>
        <w:numId w:val="3"/>
      </w:numPr>
    </w:pPr>
  </w:style>
  <w:style w:type="numbering" w:customStyle="1" w:styleId="WW8Num6">
    <w:name w:val="WW8Num6"/>
    <w:basedOn w:val="Nessunelenco"/>
    <w:rsid w:val="006D44FC"/>
    <w:pPr>
      <w:numPr>
        <w:numId w:val="4"/>
      </w:numPr>
    </w:pPr>
  </w:style>
  <w:style w:type="numbering" w:customStyle="1" w:styleId="WW8Num11">
    <w:name w:val="WW8Num11"/>
    <w:basedOn w:val="Nessunelenco"/>
    <w:rsid w:val="006D44FC"/>
    <w:pPr>
      <w:numPr>
        <w:numId w:val="5"/>
      </w:numPr>
    </w:pPr>
  </w:style>
  <w:style w:type="numbering" w:customStyle="1" w:styleId="WW8Num5">
    <w:name w:val="WW8Num5"/>
    <w:basedOn w:val="Nessunelenco"/>
    <w:rsid w:val="006D44FC"/>
    <w:pPr>
      <w:numPr>
        <w:numId w:val="6"/>
      </w:numPr>
    </w:pPr>
  </w:style>
  <w:style w:type="paragraph" w:customStyle="1" w:styleId="Default">
    <w:name w:val="Default"/>
    <w:rsid w:val="00DE1E48"/>
    <w:pPr>
      <w:suppressAutoHyphens/>
      <w:autoSpaceDE w:val="0"/>
    </w:pPr>
    <w:rPr>
      <w:rFonts w:ascii="Arial" w:eastAsia="Arial" w:hAnsi="Arial" w:cs="Arial"/>
      <w:color w:val="000000"/>
      <w:sz w:val="24"/>
      <w:szCs w:val="24"/>
      <w:lang w:eastAsia="ar-SA"/>
    </w:rPr>
  </w:style>
  <w:style w:type="character" w:styleId="Rimandonotaapidipagina">
    <w:name w:val="footnote reference"/>
    <w:uiPriority w:val="99"/>
    <w:semiHidden/>
    <w:rsid w:val="001C4916"/>
    <w:rPr>
      <w:vertAlign w:val="superscript"/>
    </w:rPr>
  </w:style>
  <w:style w:type="paragraph" w:styleId="Testonotaapidipagina">
    <w:name w:val="footnote text"/>
    <w:basedOn w:val="Normale"/>
    <w:link w:val="TestonotaapidipaginaCarattere"/>
    <w:uiPriority w:val="99"/>
    <w:semiHidden/>
    <w:rsid w:val="001C4916"/>
    <w:pPr>
      <w:suppressAutoHyphens/>
    </w:pPr>
    <w:rPr>
      <w:rFonts w:ascii="Times New Roman" w:hAnsi="Times New Roman"/>
      <w:sz w:val="20"/>
      <w:lang w:val="it-IT" w:eastAsia="ar-SA"/>
    </w:rPr>
  </w:style>
  <w:style w:type="character" w:customStyle="1" w:styleId="TestonotaapidipaginaCarattere">
    <w:name w:val="Testo nota a piè di pagina Carattere"/>
    <w:link w:val="Testonotaapidipagina"/>
    <w:uiPriority w:val="99"/>
    <w:semiHidden/>
    <w:rsid w:val="001C4916"/>
    <w:rPr>
      <w:rFonts w:ascii="Times New Roman" w:eastAsia="Times New Roman" w:hAnsi="Times New Roman"/>
      <w:lang w:eastAsia="ar-SA"/>
    </w:rPr>
  </w:style>
  <w:style w:type="paragraph" w:styleId="Titolosommario">
    <w:name w:val="TOC Heading"/>
    <w:basedOn w:val="Titolo1"/>
    <w:next w:val="Normale"/>
    <w:uiPriority w:val="39"/>
    <w:unhideWhenUsed/>
    <w:qFormat/>
    <w:rsid w:val="00565AFA"/>
    <w:pPr>
      <w:keepLines/>
      <w:spacing w:before="480" w:line="276" w:lineRule="auto"/>
      <w:jc w:val="left"/>
      <w:outlineLvl w:val="9"/>
    </w:pPr>
    <w:rPr>
      <w:rFonts w:asciiTheme="majorHAnsi" w:eastAsiaTheme="majorEastAsia" w:hAnsiTheme="majorHAnsi" w:cstheme="majorBidi"/>
      <w:b/>
      <w:bCs/>
      <w:color w:val="365F91" w:themeColor="accent1" w:themeShade="BF"/>
      <w:sz w:val="28"/>
      <w:szCs w:val="28"/>
      <w:lang w:eastAsia="en-US"/>
    </w:rPr>
  </w:style>
  <w:style w:type="paragraph" w:styleId="Sommario2">
    <w:name w:val="toc 2"/>
    <w:basedOn w:val="Normale"/>
    <w:next w:val="Normale"/>
    <w:autoRedefine/>
    <w:uiPriority w:val="39"/>
    <w:unhideWhenUsed/>
    <w:qFormat/>
    <w:rsid w:val="001F4CAF"/>
    <w:pPr>
      <w:tabs>
        <w:tab w:val="right" w:leader="dot" w:pos="9054"/>
      </w:tabs>
      <w:spacing w:after="100"/>
      <w:ind w:left="567"/>
    </w:pPr>
  </w:style>
  <w:style w:type="paragraph" w:styleId="Sommario3">
    <w:name w:val="toc 3"/>
    <w:basedOn w:val="Normale"/>
    <w:next w:val="Normale"/>
    <w:autoRedefine/>
    <w:uiPriority w:val="39"/>
    <w:unhideWhenUsed/>
    <w:qFormat/>
    <w:rsid w:val="00565AFA"/>
    <w:pPr>
      <w:spacing w:after="100"/>
      <w:ind w:left="480"/>
    </w:pPr>
  </w:style>
  <w:style w:type="character" w:styleId="Collegamentoipertestuale">
    <w:name w:val="Hyperlink"/>
    <w:basedOn w:val="Carpredefinitoparagrafo"/>
    <w:uiPriority w:val="99"/>
    <w:unhideWhenUsed/>
    <w:rsid w:val="00565AFA"/>
    <w:rPr>
      <w:color w:val="0000FF" w:themeColor="hyperlink"/>
      <w:u w:val="single"/>
    </w:rPr>
  </w:style>
  <w:style w:type="paragraph" w:styleId="Sommario1">
    <w:name w:val="toc 1"/>
    <w:basedOn w:val="Normale"/>
    <w:next w:val="Normale"/>
    <w:autoRedefine/>
    <w:uiPriority w:val="39"/>
    <w:unhideWhenUsed/>
    <w:qFormat/>
    <w:rsid w:val="008E3A24"/>
    <w:pPr>
      <w:spacing w:after="100"/>
    </w:pPr>
  </w:style>
  <w:style w:type="paragraph" w:customStyle="1" w:styleId="Normale2">
    <w:name w:val="Normale2"/>
    <w:qFormat/>
    <w:rsid w:val="00BC4EC2"/>
    <w:rPr>
      <w:rFonts w:ascii="Times New Roman" w:eastAsia="Times New Roman" w:hAnsi="Times New Roman"/>
    </w:rPr>
  </w:style>
  <w:style w:type="character" w:customStyle="1" w:styleId="Carpredefinitoparagrafo2">
    <w:name w:val="Car. predefinito paragrafo2"/>
    <w:qFormat/>
    <w:rsid w:val="00BC4EC2"/>
  </w:style>
  <w:style w:type="character" w:customStyle="1" w:styleId="Carpredefinitoparagrafo1">
    <w:name w:val="Car. predefinito paragrafo1"/>
    <w:qFormat/>
    <w:rsid w:val="00BC4EC2"/>
  </w:style>
  <w:style w:type="paragraph" w:styleId="Elenco">
    <w:name w:val="List"/>
    <w:basedOn w:val="Normale"/>
    <w:rsid w:val="00BB0503"/>
    <w:pPr>
      <w:suppressAutoHyphens/>
    </w:pPr>
    <w:rPr>
      <w:rFonts w:cs="Arial"/>
      <w:color w:val="0000FF"/>
      <w:szCs w:val="24"/>
      <w:lang w:val="it-IT" w:eastAsia="ar-SA"/>
    </w:rPr>
  </w:style>
</w:styles>
</file>

<file path=word/webSettings.xml><?xml version="1.0" encoding="utf-8"?>
<w:webSettings xmlns:r="http://schemas.openxmlformats.org/officeDocument/2006/relationships" xmlns:w="http://schemas.openxmlformats.org/wordprocessingml/2006/main">
  <w:divs>
    <w:div w:id="1457748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80361E-2EC1-45E6-8C6B-763724534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18</Pages>
  <Words>5455</Words>
  <Characters>31099</Characters>
  <Application>Microsoft Office Word</Application>
  <DocSecurity>0</DocSecurity>
  <Lines>259</Lines>
  <Paragraphs>72</Paragraphs>
  <ScaleCrop>false</ScaleCrop>
  <HeadingPairs>
    <vt:vector size="2" baseType="variant">
      <vt:variant>
        <vt:lpstr>Titolo</vt:lpstr>
      </vt:variant>
      <vt:variant>
        <vt:i4>1</vt:i4>
      </vt:variant>
    </vt:vector>
  </HeadingPairs>
  <TitlesOfParts>
    <vt:vector size="1" baseType="lpstr">
      <vt:lpstr/>
    </vt:vector>
  </TitlesOfParts>
  <Company>BASTARDS TeaM</Company>
  <LinksUpToDate>false</LinksUpToDate>
  <CharactersWithSpaces>36482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Maura</dc:creator>
  <cp:lastModifiedBy>Letizia Velletri</cp:lastModifiedBy>
  <cp:revision>3</cp:revision>
  <cp:lastPrinted>2016-10-27T22:40:00Z</cp:lastPrinted>
  <dcterms:created xsi:type="dcterms:W3CDTF">2018-10-28T20:56:00Z</dcterms:created>
  <dcterms:modified xsi:type="dcterms:W3CDTF">2018-11-20T09:03:00Z</dcterms:modified>
</cp:coreProperties>
</file>